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A1B2A" w14:textId="77777777" w:rsidR="00B71924" w:rsidRPr="0075628C" w:rsidRDefault="00B71924" w:rsidP="00B71924">
      <w:pPr>
        <w:spacing w:after="0" w:line="240" w:lineRule="auto"/>
        <w:rPr>
          <w:rFonts w:ascii="Verdana" w:eastAsia="Times New Roman" w:hAnsi="Verdana" w:cs="Times New Roman"/>
          <w:i/>
          <w:iCs/>
          <w:sz w:val="16"/>
          <w:szCs w:val="16"/>
        </w:rPr>
      </w:pPr>
      <w:r>
        <w:rPr>
          <w:rFonts w:ascii="Verdana" w:eastAsia="Times New Roman" w:hAnsi="Verdana" w:cs="Times New Roman"/>
          <w:i/>
          <w:iCs/>
          <w:sz w:val="16"/>
          <w:szCs w:val="16"/>
          <w:highlight w:val="lightGray"/>
        </w:rPr>
        <w:t xml:space="preserve">UWAGA: </w:t>
      </w:r>
      <w:r w:rsidRPr="0001180A">
        <w:rPr>
          <w:rFonts w:ascii="Verdana" w:eastAsia="Times New Roman" w:hAnsi="Verdana" w:cs="Times New Roman"/>
          <w:i/>
          <w:iCs/>
          <w:sz w:val="16"/>
          <w:szCs w:val="16"/>
          <w:highlight w:val="lightGray"/>
        </w:rPr>
        <w:t>Zaleca się wypełnianie załączników do SWZ w komputerze (nie odręcznie)</w:t>
      </w:r>
      <w:r w:rsidRPr="0075628C">
        <w:rPr>
          <w:rFonts w:ascii="Verdana" w:eastAsia="Times New Roman" w:hAnsi="Verdana" w:cs="Times New Roman"/>
          <w:i/>
          <w:iCs/>
          <w:sz w:val="16"/>
          <w:szCs w:val="16"/>
        </w:rPr>
        <w:t xml:space="preserve"> </w:t>
      </w:r>
    </w:p>
    <w:p w14:paraId="4C1C4BEE" w14:textId="77777777" w:rsidR="009D7ADA" w:rsidRPr="0075628C" w:rsidRDefault="009D7ADA" w:rsidP="009D7ADA">
      <w:pPr>
        <w:spacing w:after="0" w:line="240" w:lineRule="auto"/>
        <w:rPr>
          <w:rFonts w:ascii="Verdana" w:eastAsia="Times New Roman" w:hAnsi="Verdana" w:cs="Times New Roman"/>
          <w:i/>
          <w:iCs/>
          <w:sz w:val="16"/>
          <w:szCs w:val="16"/>
        </w:rPr>
      </w:pPr>
    </w:p>
    <w:p w14:paraId="2D7C3C6F" w14:textId="7875A42B" w:rsidR="00F15D2E" w:rsidRPr="003B24C5" w:rsidRDefault="00056AFE" w:rsidP="00E42420">
      <w:pPr>
        <w:spacing w:after="0"/>
        <w:rPr>
          <w:rFonts w:ascii="Verdana" w:eastAsia="Times New Roman" w:hAnsi="Verdana" w:cs="Times New Roman"/>
          <w:b/>
          <w:bCs/>
          <w:sz w:val="20"/>
          <w:szCs w:val="20"/>
        </w:rPr>
      </w:pPr>
      <w:r w:rsidRPr="0005293A">
        <w:rPr>
          <w:rFonts w:ascii="Verdana" w:eastAsia="Times New Roman" w:hAnsi="Verdana" w:cs="Times New Roman"/>
          <w:sz w:val="20"/>
          <w:szCs w:val="20"/>
        </w:rPr>
        <w:t>ZP/TP/</w:t>
      </w:r>
      <w:r>
        <w:rPr>
          <w:rFonts w:ascii="Verdana" w:eastAsia="Times New Roman" w:hAnsi="Verdana" w:cs="Times New Roman"/>
          <w:sz w:val="20"/>
          <w:szCs w:val="20"/>
        </w:rPr>
        <w:t>220/</w:t>
      </w:r>
      <w:r w:rsidR="00802A94">
        <w:rPr>
          <w:rFonts w:ascii="Verdana" w:eastAsia="Times New Roman" w:hAnsi="Verdana" w:cs="Times New Roman"/>
          <w:sz w:val="20"/>
          <w:szCs w:val="20"/>
        </w:rPr>
        <w:t>38</w:t>
      </w:r>
      <w:r w:rsidRPr="0005293A">
        <w:rPr>
          <w:rFonts w:ascii="Verdana" w:eastAsia="Times New Roman" w:hAnsi="Verdana" w:cs="Times New Roman"/>
          <w:sz w:val="20"/>
          <w:szCs w:val="20"/>
        </w:rPr>
        <w:t>/202</w:t>
      </w:r>
      <w:r w:rsidR="00EE6550">
        <w:rPr>
          <w:rFonts w:ascii="Verdana" w:eastAsia="Times New Roman" w:hAnsi="Verdana" w:cs="Times New Roman"/>
          <w:sz w:val="20"/>
          <w:szCs w:val="20"/>
        </w:rPr>
        <w:t>6</w:t>
      </w:r>
      <w:r w:rsidRPr="0005293A">
        <w:rPr>
          <w:rFonts w:ascii="Verdana" w:eastAsia="Times New Roman" w:hAnsi="Verdana" w:cs="Times New Roman"/>
          <w:sz w:val="20"/>
          <w:szCs w:val="20"/>
        </w:rPr>
        <w:t>/D</w:t>
      </w:r>
      <w:r>
        <w:rPr>
          <w:rFonts w:ascii="Verdana" w:eastAsia="Times New Roman" w:hAnsi="Verdana" w:cs="Times New Roman"/>
          <w:sz w:val="20"/>
          <w:szCs w:val="20"/>
        </w:rPr>
        <w:t>P</w:t>
      </w:r>
      <w:r w:rsidR="00F32712">
        <w:rPr>
          <w:rFonts w:ascii="Verdana" w:eastAsia="Times New Roman" w:hAnsi="Verdana" w:cs="Times New Roman"/>
          <w:sz w:val="20"/>
          <w:szCs w:val="20"/>
        </w:rPr>
        <w:t xml:space="preserve">  </w:t>
      </w:r>
      <w:r w:rsidR="00F15D2E" w:rsidRPr="003B24C5">
        <w:rPr>
          <w:rFonts w:ascii="Verdana" w:eastAsia="Times New Roman" w:hAnsi="Verdana" w:cs="Times New Roman"/>
          <w:b/>
          <w:bCs/>
          <w:sz w:val="20"/>
          <w:szCs w:val="20"/>
        </w:rPr>
        <w:t xml:space="preserve">      </w:t>
      </w:r>
      <w:r w:rsidR="00F637F5">
        <w:rPr>
          <w:rFonts w:ascii="Verdana" w:eastAsia="Times New Roman" w:hAnsi="Verdana" w:cs="Times New Roman"/>
          <w:b/>
          <w:bCs/>
          <w:sz w:val="20"/>
          <w:szCs w:val="20"/>
        </w:rPr>
        <w:t xml:space="preserve">  </w:t>
      </w:r>
      <w:r w:rsidR="00F15D2E" w:rsidRPr="003B24C5">
        <w:rPr>
          <w:rFonts w:ascii="Verdana" w:eastAsia="Times New Roman" w:hAnsi="Verdana" w:cs="Times New Roman"/>
          <w:b/>
          <w:bCs/>
          <w:sz w:val="20"/>
          <w:szCs w:val="20"/>
        </w:rPr>
        <w:t xml:space="preserve">                         </w:t>
      </w:r>
      <w:r w:rsidR="00802A94">
        <w:rPr>
          <w:rFonts w:ascii="Verdana" w:eastAsia="Times New Roman" w:hAnsi="Verdana" w:cs="Times New Roman"/>
          <w:b/>
          <w:bCs/>
          <w:sz w:val="20"/>
          <w:szCs w:val="20"/>
        </w:rPr>
        <w:t xml:space="preserve">   </w:t>
      </w:r>
      <w:r w:rsidR="00F15D2E" w:rsidRPr="003B24C5">
        <w:rPr>
          <w:rFonts w:ascii="Verdana" w:eastAsia="Times New Roman" w:hAnsi="Verdana" w:cs="Times New Roman"/>
          <w:b/>
          <w:bCs/>
          <w:sz w:val="20"/>
          <w:szCs w:val="20"/>
        </w:rPr>
        <w:t xml:space="preserve">             </w:t>
      </w:r>
      <w:r w:rsidR="00511348" w:rsidRPr="003B24C5">
        <w:rPr>
          <w:rFonts w:ascii="Verdana" w:eastAsia="Times New Roman" w:hAnsi="Verdana" w:cs="Times New Roman"/>
          <w:b/>
          <w:bCs/>
          <w:sz w:val="20"/>
          <w:szCs w:val="20"/>
        </w:rPr>
        <w:t xml:space="preserve">  </w:t>
      </w:r>
      <w:r w:rsidR="00F15D2E" w:rsidRPr="003B24C5">
        <w:rPr>
          <w:rFonts w:ascii="Verdana" w:eastAsia="Times New Roman" w:hAnsi="Verdana" w:cs="Times New Roman"/>
          <w:b/>
          <w:bCs/>
          <w:sz w:val="20"/>
          <w:szCs w:val="20"/>
        </w:rPr>
        <w:t xml:space="preserve">     </w:t>
      </w:r>
      <w:r w:rsidR="004453C8" w:rsidRPr="003B24C5">
        <w:rPr>
          <w:rFonts w:ascii="Verdana" w:eastAsia="Times New Roman" w:hAnsi="Verdana" w:cs="Times New Roman"/>
          <w:b/>
          <w:bCs/>
          <w:sz w:val="20"/>
          <w:szCs w:val="20"/>
        </w:rPr>
        <w:t xml:space="preserve"> </w:t>
      </w:r>
      <w:r w:rsidR="00F15D2E" w:rsidRPr="003B24C5">
        <w:rPr>
          <w:rFonts w:ascii="Verdana" w:eastAsia="Times New Roman" w:hAnsi="Verdana" w:cs="Times New Roman"/>
          <w:b/>
          <w:bCs/>
          <w:sz w:val="20"/>
          <w:szCs w:val="20"/>
        </w:rPr>
        <w:t xml:space="preserve"> </w:t>
      </w:r>
      <w:r w:rsidR="00EC7E35" w:rsidRPr="003B24C5">
        <w:rPr>
          <w:rFonts w:ascii="Verdana" w:eastAsia="Times New Roman" w:hAnsi="Verdana" w:cs="Times New Roman"/>
          <w:b/>
          <w:bCs/>
          <w:sz w:val="20"/>
          <w:szCs w:val="20"/>
        </w:rPr>
        <w:t xml:space="preserve">  </w:t>
      </w:r>
      <w:r w:rsidR="00682E6A" w:rsidRPr="003B24C5">
        <w:rPr>
          <w:rFonts w:ascii="Verdana" w:eastAsia="Times New Roman" w:hAnsi="Verdana" w:cs="Times New Roman"/>
          <w:b/>
          <w:bCs/>
          <w:sz w:val="20"/>
          <w:szCs w:val="20"/>
        </w:rPr>
        <w:t xml:space="preserve"> </w:t>
      </w:r>
      <w:r w:rsidR="00F15D2E" w:rsidRPr="003B24C5">
        <w:rPr>
          <w:rFonts w:ascii="Verdana" w:eastAsia="Times New Roman" w:hAnsi="Verdana" w:cs="Times New Roman"/>
          <w:b/>
          <w:bCs/>
          <w:sz w:val="20"/>
          <w:szCs w:val="20"/>
        </w:rPr>
        <w:t>Załącznik nr 2 do SWZ</w:t>
      </w:r>
    </w:p>
    <w:p w14:paraId="12273AAE" w14:textId="77777777" w:rsidR="00F15D2E" w:rsidRPr="003B24C5" w:rsidRDefault="00F15D2E" w:rsidP="00F15D2E">
      <w:pPr>
        <w:keepNext/>
        <w:spacing w:after="0" w:line="240" w:lineRule="auto"/>
        <w:jc w:val="right"/>
        <w:outlineLvl w:val="5"/>
        <w:rPr>
          <w:rFonts w:ascii="Verdana" w:eastAsia="Times New Roman" w:hAnsi="Verdana" w:cs="Times New Roman"/>
          <w:bCs/>
          <w:sz w:val="20"/>
          <w:szCs w:val="20"/>
        </w:rPr>
      </w:pPr>
      <w:r w:rsidRPr="003B24C5">
        <w:rPr>
          <w:rFonts w:ascii="Verdana" w:eastAsia="Times New Roman" w:hAnsi="Verdana" w:cs="Times New Roman"/>
          <w:bCs/>
          <w:sz w:val="20"/>
          <w:szCs w:val="20"/>
        </w:rPr>
        <w:t>(wzór</w:t>
      </w:r>
      <w:r w:rsidR="00FA20C7" w:rsidRPr="003B24C5">
        <w:rPr>
          <w:rFonts w:ascii="Verdana" w:eastAsia="Times New Roman" w:hAnsi="Verdana" w:cs="Times New Roman"/>
          <w:bCs/>
          <w:sz w:val="20"/>
          <w:szCs w:val="20"/>
        </w:rPr>
        <w:t>)</w:t>
      </w:r>
    </w:p>
    <w:p w14:paraId="0602DC36" w14:textId="77777777" w:rsidR="00F15D2E" w:rsidRPr="003B24C5" w:rsidRDefault="00F15D2E" w:rsidP="00F15D2E">
      <w:pPr>
        <w:spacing w:after="0" w:line="240" w:lineRule="auto"/>
        <w:rPr>
          <w:rFonts w:ascii="Verdana" w:eastAsia="Times New Roman" w:hAnsi="Verdana" w:cs="Times New Roman"/>
          <w:bCs/>
          <w:sz w:val="20"/>
          <w:szCs w:val="20"/>
        </w:rPr>
      </w:pPr>
    </w:p>
    <w:p w14:paraId="36C6C388" w14:textId="77777777" w:rsidR="00F15D2E" w:rsidRPr="003B24C5" w:rsidRDefault="00F15D2E" w:rsidP="00F15D2E">
      <w:pPr>
        <w:spacing w:after="0" w:line="240" w:lineRule="auto"/>
        <w:rPr>
          <w:rFonts w:ascii="Verdana" w:eastAsia="Times New Roman" w:hAnsi="Verdana" w:cs="Times New Roman"/>
          <w:bCs/>
          <w:sz w:val="20"/>
          <w:szCs w:val="20"/>
        </w:rPr>
      </w:pPr>
    </w:p>
    <w:p w14:paraId="02480FED" w14:textId="35506AF0" w:rsidR="00F15D2E" w:rsidRPr="003B24C5" w:rsidRDefault="00F15D2E" w:rsidP="00F15D2E">
      <w:pPr>
        <w:spacing w:after="0"/>
        <w:jc w:val="center"/>
        <w:rPr>
          <w:rFonts w:ascii="Verdana" w:eastAsia="Calibri" w:hAnsi="Verdana" w:cs="Calibri"/>
          <w:b/>
          <w:sz w:val="20"/>
          <w:szCs w:val="20"/>
        </w:rPr>
      </w:pPr>
      <w:r w:rsidRPr="003B24C5">
        <w:rPr>
          <w:rFonts w:ascii="Verdana" w:eastAsia="Calibri" w:hAnsi="Verdana" w:cs="Calibri"/>
          <w:b/>
          <w:color w:val="000000"/>
          <w:sz w:val="20"/>
          <w:szCs w:val="20"/>
          <w:u w:val="single"/>
        </w:rPr>
        <w:t>Oświa</w:t>
      </w:r>
      <w:r w:rsidRPr="003B24C5">
        <w:rPr>
          <w:rFonts w:ascii="Verdana" w:eastAsia="Calibri" w:hAnsi="Verdana" w:cs="Calibri"/>
          <w:b/>
          <w:sz w:val="20"/>
          <w:szCs w:val="20"/>
          <w:u w:val="single"/>
        </w:rPr>
        <w:t xml:space="preserve">dczenie </w:t>
      </w:r>
    </w:p>
    <w:p w14:paraId="1A221AB3" w14:textId="77777777" w:rsidR="003D0797" w:rsidRPr="003B24C5" w:rsidRDefault="009E3C9D" w:rsidP="00F15D2E">
      <w:pPr>
        <w:spacing w:after="0"/>
        <w:jc w:val="center"/>
        <w:rPr>
          <w:rFonts w:ascii="Verdana" w:eastAsia="Calibri" w:hAnsi="Verdana" w:cs="Calibri"/>
          <w:b/>
          <w:sz w:val="20"/>
          <w:szCs w:val="20"/>
        </w:rPr>
      </w:pPr>
      <w:r w:rsidRPr="003B24C5">
        <w:rPr>
          <w:rFonts w:ascii="Verdana" w:eastAsia="Calibri" w:hAnsi="Verdana" w:cs="Calibri"/>
          <w:b/>
          <w:sz w:val="20"/>
          <w:szCs w:val="20"/>
        </w:rPr>
        <w:t xml:space="preserve">o którym mowa w </w:t>
      </w:r>
      <w:r w:rsidR="00F15D2E" w:rsidRPr="003B24C5">
        <w:rPr>
          <w:rFonts w:ascii="Verdana" w:eastAsia="Calibri" w:hAnsi="Verdana" w:cs="Calibri"/>
          <w:b/>
          <w:sz w:val="20"/>
          <w:szCs w:val="20"/>
        </w:rPr>
        <w:t xml:space="preserve">art. </w:t>
      </w:r>
      <w:r w:rsidR="0018753C" w:rsidRPr="003B24C5">
        <w:rPr>
          <w:rFonts w:ascii="Verdana" w:eastAsia="Calibri" w:hAnsi="Verdana" w:cs="Calibri"/>
          <w:b/>
          <w:sz w:val="20"/>
          <w:szCs w:val="20"/>
        </w:rPr>
        <w:t>1</w:t>
      </w:r>
      <w:r w:rsidR="00F15D2E" w:rsidRPr="003B24C5">
        <w:rPr>
          <w:rFonts w:ascii="Verdana" w:eastAsia="Calibri" w:hAnsi="Verdana" w:cs="Calibri"/>
          <w:b/>
          <w:sz w:val="20"/>
          <w:szCs w:val="20"/>
        </w:rPr>
        <w:t xml:space="preserve">25 </w:t>
      </w:r>
      <w:r w:rsidRPr="003B24C5">
        <w:rPr>
          <w:rFonts w:ascii="Verdana" w:eastAsia="Calibri" w:hAnsi="Verdana" w:cs="Calibri"/>
          <w:b/>
          <w:sz w:val="20"/>
          <w:szCs w:val="20"/>
        </w:rPr>
        <w:t xml:space="preserve">ust. 1 </w:t>
      </w:r>
    </w:p>
    <w:p w14:paraId="535D90BB" w14:textId="2966F416" w:rsidR="00F15D2E" w:rsidRPr="003B24C5" w:rsidRDefault="00F15D2E" w:rsidP="00F15D2E">
      <w:pPr>
        <w:spacing w:after="0"/>
        <w:jc w:val="center"/>
        <w:rPr>
          <w:rFonts w:ascii="Verdana" w:eastAsia="Calibri" w:hAnsi="Verdana" w:cs="Calibri"/>
          <w:b/>
          <w:color w:val="000000"/>
          <w:sz w:val="20"/>
          <w:szCs w:val="20"/>
          <w:u w:val="single"/>
        </w:rPr>
      </w:pPr>
      <w:r w:rsidRPr="003B24C5">
        <w:rPr>
          <w:rFonts w:ascii="Verdana" w:eastAsia="Calibri" w:hAnsi="Verdana" w:cs="Calibri"/>
          <w:b/>
          <w:color w:val="000000"/>
          <w:sz w:val="20"/>
          <w:szCs w:val="20"/>
        </w:rPr>
        <w:t xml:space="preserve">ustawy z dnia </w:t>
      </w:r>
      <w:r w:rsidR="00070E00" w:rsidRPr="003B24C5">
        <w:rPr>
          <w:rFonts w:ascii="Verdana" w:eastAsia="Calibri" w:hAnsi="Verdana" w:cs="Calibri"/>
          <w:b/>
          <w:color w:val="000000"/>
          <w:sz w:val="20"/>
          <w:szCs w:val="20"/>
        </w:rPr>
        <w:t xml:space="preserve">11 września 2019r. </w:t>
      </w:r>
      <w:r w:rsidRPr="003B24C5">
        <w:rPr>
          <w:rFonts w:ascii="Verdana" w:eastAsia="Calibri" w:hAnsi="Verdana" w:cs="Calibri"/>
          <w:b/>
          <w:color w:val="000000"/>
          <w:sz w:val="20"/>
          <w:szCs w:val="20"/>
        </w:rPr>
        <w:t xml:space="preserve">Prawo zamówień publicznych </w:t>
      </w:r>
    </w:p>
    <w:p w14:paraId="56958C91" w14:textId="77777777" w:rsidR="00CC5359" w:rsidRPr="003B24C5" w:rsidRDefault="00CC5359" w:rsidP="00F15D2E">
      <w:pPr>
        <w:spacing w:after="0"/>
        <w:jc w:val="center"/>
        <w:rPr>
          <w:rFonts w:ascii="Verdana" w:eastAsia="Calibri" w:hAnsi="Verdana" w:cs="Calibri"/>
          <w:b/>
          <w:color w:val="000000"/>
          <w:sz w:val="20"/>
          <w:szCs w:val="20"/>
          <w:u w:val="single"/>
        </w:rPr>
      </w:pPr>
    </w:p>
    <w:p w14:paraId="7A002FFD" w14:textId="51201369" w:rsidR="00070E00" w:rsidRPr="005753A8" w:rsidRDefault="00F15D2E" w:rsidP="00F15D2E">
      <w:pPr>
        <w:spacing w:after="0"/>
        <w:jc w:val="center"/>
        <w:rPr>
          <w:rFonts w:ascii="Verdana" w:eastAsia="Calibri" w:hAnsi="Verdana" w:cs="Calibri"/>
          <w:b/>
          <w:color w:val="000000"/>
          <w:sz w:val="20"/>
          <w:szCs w:val="20"/>
        </w:rPr>
      </w:pPr>
      <w:r w:rsidRPr="005753A8">
        <w:rPr>
          <w:rFonts w:ascii="Verdana" w:eastAsia="Calibri" w:hAnsi="Verdana" w:cs="Calibri"/>
          <w:b/>
          <w:color w:val="000000"/>
          <w:sz w:val="20"/>
          <w:szCs w:val="20"/>
        </w:rPr>
        <w:t xml:space="preserve">DOTYCZĄCE PRZESŁANEK WYKLUCZENIA Z POSTĘPOWANIA </w:t>
      </w:r>
    </w:p>
    <w:p w14:paraId="47862F8C" w14:textId="65021361" w:rsidR="00F15D2E" w:rsidRPr="003B24C5" w:rsidRDefault="00070E00" w:rsidP="00F15D2E">
      <w:pPr>
        <w:spacing w:after="0"/>
        <w:jc w:val="center"/>
        <w:rPr>
          <w:rFonts w:ascii="Verdana" w:eastAsia="Calibri" w:hAnsi="Verdana" w:cs="Calibri"/>
          <w:b/>
          <w:color w:val="000000"/>
          <w:sz w:val="20"/>
          <w:szCs w:val="20"/>
        </w:rPr>
      </w:pPr>
      <w:r w:rsidRPr="003B24C5">
        <w:rPr>
          <w:rFonts w:ascii="Verdana" w:eastAsia="Calibri" w:hAnsi="Verdana" w:cs="Calibri"/>
          <w:b/>
          <w:color w:val="000000"/>
          <w:sz w:val="20"/>
          <w:szCs w:val="20"/>
        </w:rPr>
        <w:t xml:space="preserve">(WYKLUCZENIA </w:t>
      </w:r>
      <w:r w:rsidR="00F15D2E" w:rsidRPr="003B24C5">
        <w:rPr>
          <w:rFonts w:ascii="Verdana" w:eastAsia="Calibri" w:hAnsi="Verdana" w:cs="Calibri"/>
          <w:b/>
          <w:color w:val="000000"/>
          <w:sz w:val="20"/>
          <w:szCs w:val="20"/>
        </w:rPr>
        <w:t>OBLIGATORYJNE I FAKULTATYWNE</w:t>
      </w:r>
      <w:r w:rsidRPr="003B24C5">
        <w:rPr>
          <w:rFonts w:ascii="Verdana" w:eastAsia="Calibri" w:hAnsi="Verdana" w:cs="Calibri"/>
          <w:b/>
          <w:color w:val="000000"/>
          <w:sz w:val="20"/>
          <w:szCs w:val="20"/>
        </w:rPr>
        <w:t>)</w:t>
      </w:r>
    </w:p>
    <w:p w14:paraId="34A243F9" w14:textId="77777777" w:rsidR="00ED5DFA" w:rsidRDefault="00ED5DFA" w:rsidP="00ED5DFA">
      <w:pPr>
        <w:spacing w:after="0" w:line="240" w:lineRule="auto"/>
        <w:jc w:val="center"/>
        <w:rPr>
          <w:rFonts w:ascii="Verdana" w:eastAsia="Times New Roman" w:hAnsi="Verdana" w:cs="Calibri"/>
          <w:b/>
          <w:sz w:val="20"/>
          <w:szCs w:val="20"/>
        </w:rPr>
      </w:pPr>
    </w:p>
    <w:p w14:paraId="4E524E78" w14:textId="36F3737D" w:rsidR="00ED5DFA" w:rsidRPr="008E0975" w:rsidRDefault="00ED5DFA" w:rsidP="00ED5DFA">
      <w:pPr>
        <w:spacing w:after="0" w:line="240" w:lineRule="auto"/>
        <w:jc w:val="center"/>
        <w:rPr>
          <w:rFonts w:ascii="Verdana" w:eastAsia="Times New Roman" w:hAnsi="Verdana" w:cs="Calibri"/>
          <w:b/>
          <w:sz w:val="20"/>
          <w:szCs w:val="20"/>
        </w:rPr>
      </w:pPr>
      <w:r w:rsidRPr="008E0975">
        <w:rPr>
          <w:rFonts w:ascii="Verdana" w:eastAsia="Times New Roman" w:hAnsi="Verdana" w:cs="Calibri"/>
          <w:b/>
          <w:sz w:val="20"/>
          <w:szCs w:val="20"/>
        </w:rPr>
        <w:t>dotyczące:</w:t>
      </w:r>
    </w:p>
    <w:p w14:paraId="46993852" w14:textId="77777777" w:rsidR="00ED5DFA" w:rsidRPr="008E0975" w:rsidRDefault="00ED5DFA" w:rsidP="00ED5DFA">
      <w:pPr>
        <w:spacing w:after="0" w:line="240" w:lineRule="auto"/>
        <w:jc w:val="center"/>
        <w:rPr>
          <w:rFonts w:ascii="Verdana" w:eastAsia="Times New Roman" w:hAnsi="Verdana" w:cs="Calibri"/>
          <w:b/>
          <w:sz w:val="20"/>
          <w:szCs w:val="20"/>
        </w:rPr>
      </w:pPr>
      <w:r w:rsidRPr="008E0975">
        <w:rPr>
          <w:rFonts w:ascii="Verdana" w:eastAsia="Times New Roman" w:hAnsi="Verdana" w:cs="Calibri"/>
          <w:b/>
          <w:sz w:val="20"/>
          <w:szCs w:val="20"/>
        </w:rPr>
        <w:t xml:space="preserve"> </w:t>
      </w:r>
      <w:r w:rsidRPr="004A407C">
        <w:rPr>
          <w:rFonts w:ascii="Verdana" w:eastAsia="Times New Roman" w:hAnsi="Verdana" w:cs="Calibri"/>
          <w:b/>
          <w:sz w:val="20"/>
          <w:szCs w:val="20"/>
          <w:highlight w:val="lightGray"/>
        </w:rPr>
        <w:t>…………………………………..</w:t>
      </w:r>
    </w:p>
    <w:p w14:paraId="7F127CC0" w14:textId="77777777" w:rsidR="00ED5DFA" w:rsidRPr="008E0975" w:rsidRDefault="00ED5DFA" w:rsidP="00ED5DFA">
      <w:pPr>
        <w:spacing w:after="0" w:line="240" w:lineRule="auto"/>
        <w:jc w:val="center"/>
        <w:rPr>
          <w:rFonts w:ascii="Verdana" w:eastAsia="Times New Roman" w:hAnsi="Verdana" w:cs="Calibri"/>
          <w:b/>
          <w:sz w:val="20"/>
          <w:szCs w:val="20"/>
        </w:rPr>
      </w:pPr>
    </w:p>
    <w:p w14:paraId="0348BF39" w14:textId="77777777" w:rsidR="00ED5DFA" w:rsidRPr="008E0975" w:rsidRDefault="00ED5DFA" w:rsidP="00ED5DFA">
      <w:pPr>
        <w:spacing w:after="0" w:line="240" w:lineRule="auto"/>
        <w:jc w:val="center"/>
        <w:rPr>
          <w:rFonts w:ascii="Verdana" w:eastAsia="Times New Roman" w:hAnsi="Verdana" w:cs="Calibri"/>
          <w:b/>
          <w:sz w:val="20"/>
          <w:szCs w:val="20"/>
        </w:rPr>
      </w:pPr>
      <w:r w:rsidRPr="004A407C">
        <w:rPr>
          <w:rFonts w:ascii="Verdana" w:eastAsia="Times New Roman" w:hAnsi="Verdana" w:cs="Calibri"/>
          <w:b/>
          <w:sz w:val="20"/>
          <w:szCs w:val="20"/>
          <w:highlight w:val="lightGray"/>
        </w:rPr>
        <w:t>…………………………………………………..</w:t>
      </w:r>
    </w:p>
    <w:p w14:paraId="18DCAFB9" w14:textId="77777777" w:rsidR="00ED5DFA" w:rsidRPr="008E0975" w:rsidRDefault="00ED5DFA" w:rsidP="00ED5DFA">
      <w:pPr>
        <w:spacing w:after="0" w:line="240" w:lineRule="auto"/>
        <w:jc w:val="center"/>
        <w:rPr>
          <w:rFonts w:ascii="Verdana" w:eastAsia="Calibri" w:hAnsi="Verdana" w:cs="Times New Roman"/>
          <w:i/>
          <w:sz w:val="16"/>
          <w:szCs w:val="16"/>
        </w:rPr>
      </w:pPr>
      <w:r w:rsidRPr="008E0975">
        <w:rPr>
          <w:rFonts w:ascii="Verdana" w:eastAsia="Calibri" w:hAnsi="Verdana" w:cs="Times New Roman"/>
          <w:i/>
          <w:sz w:val="16"/>
          <w:szCs w:val="16"/>
        </w:rPr>
        <w:t xml:space="preserve">( należy wpisać dane: Wykonawcy / </w:t>
      </w:r>
    </w:p>
    <w:p w14:paraId="654E00A8" w14:textId="77777777" w:rsidR="00ED5DFA" w:rsidRPr="008E0975" w:rsidRDefault="00ED5DFA" w:rsidP="00ED5DFA">
      <w:pPr>
        <w:spacing w:after="0" w:line="240" w:lineRule="auto"/>
        <w:jc w:val="center"/>
        <w:rPr>
          <w:rFonts w:ascii="Verdana" w:eastAsia="Calibri" w:hAnsi="Verdana" w:cs="Times New Roman"/>
          <w:i/>
          <w:sz w:val="16"/>
          <w:szCs w:val="16"/>
        </w:rPr>
      </w:pPr>
      <w:r w:rsidRPr="008E0975">
        <w:rPr>
          <w:rFonts w:ascii="Verdana" w:eastAsia="Calibri" w:hAnsi="Verdana" w:cs="Times New Roman"/>
          <w:i/>
          <w:sz w:val="16"/>
          <w:szCs w:val="16"/>
        </w:rPr>
        <w:t xml:space="preserve">każdego Wykonawcy wspólnie ubiegającego się o udzielenie zamówienia / </w:t>
      </w:r>
    </w:p>
    <w:p w14:paraId="7C7C2390" w14:textId="77777777" w:rsidR="00ED5DFA" w:rsidRPr="009D638D" w:rsidRDefault="00ED5DFA" w:rsidP="00ED5DFA">
      <w:pPr>
        <w:spacing w:after="0" w:line="240" w:lineRule="auto"/>
        <w:jc w:val="center"/>
        <w:rPr>
          <w:rFonts w:ascii="Verdana" w:hAnsi="Verdana"/>
          <w:sz w:val="16"/>
          <w:szCs w:val="16"/>
        </w:rPr>
      </w:pPr>
      <w:r w:rsidRPr="008E0975">
        <w:rPr>
          <w:rFonts w:ascii="Verdana" w:eastAsia="Calibri" w:hAnsi="Verdana" w:cs="Times New Roman"/>
          <w:i/>
          <w:sz w:val="16"/>
          <w:szCs w:val="16"/>
        </w:rPr>
        <w:t>podmiotu udostępniającego zasoby)</w:t>
      </w:r>
    </w:p>
    <w:p w14:paraId="059B0B92" w14:textId="77777777" w:rsidR="0030438A" w:rsidRPr="003B24C5" w:rsidRDefault="0030438A" w:rsidP="0030438A">
      <w:pPr>
        <w:spacing w:after="0"/>
        <w:jc w:val="center"/>
        <w:rPr>
          <w:rFonts w:ascii="Verdana" w:eastAsia="Calibri" w:hAnsi="Verdana" w:cs="Calibri"/>
          <w:color w:val="000000"/>
          <w:sz w:val="20"/>
          <w:szCs w:val="20"/>
        </w:rPr>
      </w:pPr>
    </w:p>
    <w:p w14:paraId="46B08B40" w14:textId="77777777" w:rsidR="00124ECF" w:rsidRDefault="00124ECF" w:rsidP="00124ECF">
      <w:pPr>
        <w:autoSpaceDE w:val="0"/>
        <w:autoSpaceDN w:val="0"/>
        <w:adjustRightInd w:val="0"/>
        <w:spacing w:after="0" w:line="240" w:lineRule="auto"/>
        <w:jc w:val="center"/>
        <w:rPr>
          <w:rFonts w:ascii="Verdana,Bold" w:eastAsiaTheme="minorHAnsi" w:hAnsi="Verdana,Bold" w:cs="Verdana,Bold"/>
          <w:b/>
          <w:bCs/>
          <w:sz w:val="20"/>
          <w:szCs w:val="20"/>
          <w:lang w:eastAsia="en-US"/>
        </w:rPr>
      </w:pPr>
      <w:bookmarkStart w:id="0" w:name="_Hlk66807777"/>
      <w:r w:rsidRPr="008D6768">
        <w:rPr>
          <w:rFonts w:ascii="Verdana" w:hAnsi="Verdana"/>
          <w:sz w:val="20"/>
          <w:szCs w:val="20"/>
        </w:rPr>
        <w:t>w postępowaniu prowadzonym w trybie podstawowym z możliwością negocjacji pn.:</w:t>
      </w:r>
    </w:p>
    <w:p w14:paraId="54EB8080" w14:textId="51D650BF" w:rsidR="00124ECF" w:rsidRPr="001A5462" w:rsidRDefault="00802A94" w:rsidP="001A5462">
      <w:pPr>
        <w:spacing w:after="120" w:line="340" w:lineRule="exact"/>
        <w:ind w:left="-284"/>
        <w:jc w:val="both"/>
        <w:rPr>
          <w:rFonts w:ascii="Verdana" w:hAnsi="Verdana"/>
          <w:bCs/>
          <w:sz w:val="20"/>
          <w:szCs w:val="20"/>
        </w:rPr>
      </w:pPr>
      <w:r w:rsidRPr="00802A94">
        <w:rPr>
          <w:rFonts w:ascii="Verdana" w:hAnsi="Verdana"/>
          <w:b/>
          <w:bCs/>
          <w:sz w:val="20"/>
          <w:szCs w:val="20"/>
        </w:rPr>
        <w:t>"</w:t>
      </w:r>
      <w:proofErr w:type="spellStart"/>
      <w:r w:rsidRPr="00802A94">
        <w:rPr>
          <w:rFonts w:ascii="Verdana" w:hAnsi="Verdana"/>
          <w:b/>
          <w:bCs/>
          <w:sz w:val="20"/>
          <w:szCs w:val="20"/>
        </w:rPr>
        <w:t>Bulodrom</w:t>
      </w:r>
      <w:proofErr w:type="spellEnd"/>
      <w:r w:rsidRPr="00802A94">
        <w:rPr>
          <w:rFonts w:ascii="Verdana" w:hAnsi="Verdana"/>
          <w:b/>
          <w:bCs/>
          <w:sz w:val="20"/>
          <w:szCs w:val="20"/>
        </w:rPr>
        <w:t xml:space="preserve"> przy ul. Rychłej w ramach projektu WBO 2024 nr 178”</w:t>
      </w:r>
      <w:r w:rsidR="00124ECF" w:rsidRPr="00802A94">
        <w:rPr>
          <w:rFonts w:ascii="Verdana,Bold" w:eastAsiaTheme="minorHAnsi" w:hAnsi="Verdana,Bold" w:cs="Verdana,Bold"/>
          <w:sz w:val="20"/>
          <w:szCs w:val="20"/>
          <w:lang w:eastAsia="en-US"/>
        </w:rPr>
        <w:t>,</w:t>
      </w:r>
      <w:r w:rsidR="00124ECF" w:rsidRPr="006E1FD9">
        <w:rPr>
          <w:rFonts w:ascii="Verdana,Bold" w:eastAsiaTheme="minorHAnsi" w:hAnsi="Verdana,Bold" w:cs="Verdana,Bold"/>
          <w:b/>
          <w:bCs/>
          <w:sz w:val="20"/>
          <w:szCs w:val="20"/>
          <w:lang w:eastAsia="en-US"/>
        </w:rPr>
        <w:t xml:space="preserve"> </w:t>
      </w:r>
      <w:r w:rsidR="00124ECF" w:rsidRPr="006E1FD9">
        <w:rPr>
          <w:rFonts w:ascii="Verdana,Bold" w:eastAsiaTheme="minorHAnsi" w:hAnsi="Verdana,Bold" w:cs="Verdana,Bold"/>
          <w:sz w:val="20"/>
          <w:szCs w:val="20"/>
          <w:lang w:eastAsia="en-US"/>
        </w:rPr>
        <w:t>oświadczam co następuje:</w:t>
      </w:r>
    </w:p>
    <w:p w14:paraId="52C8AFA8" w14:textId="77777777" w:rsidR="00A37BE6" w:rsidRPr="00A37BE6" w:rsidRDefault="00A37BE6" w:rsidP="00A37BE6">
      <w:pPr>
        <w:autoSpaceDE w:val="0"/>
        <w:autoSpaceDN w:val="0"/>
        <w:adjustRightInd w:val="0"/>
        <w:spacing w:after="0" w:line="240" w:lineRule="auto"/>
        <w:rPr>
          <w:rFonts w:ascii="Verdana,Bold" w:hAnsi="Verdana,Bold" w:cs="Verdana,Bold"/>
          <w:b/>
          <w:bCs/>
          <w:sz w:val="20"/>
          <w:szCs w:val="20"/>
        </w:rPr>
      </w:pPr>
    </w:p>
    <w:bookmarkEnd w:id="0"/>
    <w:p w14:paraId="087F46E4" w14:textId="1A7E729A" w:rsidR="00F15D2E" w:rsidRPr="005753A8" w:rsidRDefault="00F15D2E" w:rsidP="00A30E03">
      <w:pPr>
        <w:spacing w:after="0"/>
        <w:ind w:left="-426"/>
        <w:rPr>
          <w:rFonts w:ascii="Verdana" w:eastAsia="Calibri" w:hAnsi="Verdana" w:cs="Calibri"/>
          <w:color w:val="000000"/>
          <w:sz w:val="20"/>
          <w:szCs w:val="20"/>
        </w:rPr>
      </w:pPr>
      <w:r w:rsidRPr="005753A8">
        <w:rPr>
          <w:rFonts w:ascii="Verdana" w:eastAsia="Calibri" w:hAnsi="Verdana" w:cs="Calibri"/>
          <w:color w:val="000000"/>
          <w:sz w:val="20"/>
          <w:szCs w:val="20"/>
        </w:rPr>
        <w:t xml:space="preserve">Oświadczam, że </w:t>
      </w:r>
      <w:r w:rsidRPr="005753A8">
        <w:rPr>
          <w:rFonts w:ascii="Verdana" w:eastAsia="Calibri" w:hAnsi="Verdana" w:cs="Calibri"/>
          <w:b/>
          <w:bCs/>
          <w:color w:val="000000"/>
          <w:sz w:val="20"/>
          <w:szCs w:val="20"/>
        </w:rPr>
        <w:t xml:space="preserve">nie podlegam </w:t>
      </w:r>
      <w:r w:rsidRPr="005753A8">
        <w:rPr>
          <w:rFonts w:ascii="Verdana" w:eastAsia="Calibri" w:hAnsi="Verdana" w:cs="Calibri"/>
          <w:color w:val="000000"/>
          <w:sz w:val="20"/>
          <w:szCs w:val="20"/>
        </w:rPr>
        <w:t xml:space="preserve">wykluczeniu z postępowania na podstawie </w:t>
      </w:r>
      <w:r w:rsidRPr="005753A8">
        <w:rPr>
          <w:rFonts w:ascii="Verdana" w:eastAsia="Calibri" w:hAnsi="Verdana" w:cs="Calibri"/>
          <w:b/>
          <w:bCs/>
          <w:color w:val="000000"/>
          <w:sz w:val="20"/>
          <w:szCs w:val="20"/>
        </w:rPr>
        <w:t xml:space="preserve">art. </w:t>
      </w:r>
      <w:r w:rsidR="00A65CD9" w:rsidRPr="005753A8">
        <w:rPr>
          <w:rFonts w:ascii="Verdana" w:eastAsia="Calibri" w:hAnsi="Verdana" w:cs="Calibri"/>
          <w:b/>
          <w:bCs/>
          <w:color w:val="000000"/>
          <w:sz w:val="20"/>
          <w:szCs w:val="20"/>
        </w:rPr>
        <w:t>108</w:t>
      </w:r>
      <w:r w:rsidRPr="005753A8">
        <w:rPr>
          <w:rFonts w:ascii="Verdana" w:eastAsia="Calibri" w:hAnsi="Verdana" w:cs="Calibri"/>
          <w:b/>
          <w:bCs/>
          <w:color w:val="000000"/>
          <w:sz w:val="20"/>
          <w:szCs w:val="20"/>
        </w:rPr>
        <w:t xml:space="preserve"> </w:t>
      </w:r>
      <w:r w:rsidR="00317CB3" w:rsidRPr="005753A8">
        <w:rPr>
          <w:rFonts w:ascii="Verdana" w:eastAsia="Calibri" w:hAnsi="Verdana" w:cs="Calibri"/>
          <w:b/>
          <w:bCs/>
          <w:color w:val="000000"/>
          <w:sz w:val="20"/>
          <w:szCs w:val="20"/>
        </w:rPr>
        <w:t xml:space="preserve">ust. 1 </w:t>
      </w:r>
      <w:r w:rsidR="001D2605" w:rsidRPr="005753A8">
        <w:rPr>
          <w:rFonts w:ascii="Verdana" w:eastAsia="Calibri" w:hAnsi="Verdana" w:cs="Calibri"/>
          <w:b/>
          <w:bCs/>
          <w:color w:val="000000"/>
          <w:sz w:val="20"/>
          <w:szCs w:val="20"/>
        </w:rPr>
        <w:t xml:space="preserve">pkt 1 – 6 </w:t>
      </w:r>
      <w:r w:rsidRPr="005753A8">
        <w:rPr>
          <w:rFonts w:ascii="Verdana" w:eastAsia="Calibri" w:hAnsi="Verdana" w:cs="Calibri"/>
          <w:b/>
          <w:bCs/>
          <w:color w:val="000000"/>
          <w:sz w:val="20"/>
          <w:szCs w:val="20"/>
        </w:rPr>
        <w:t xml:space="preserve">ustawy </w:t>
      </w:r>
      <w:proofErr w:type="spellStart"/>
      <w:r w:rsidRPr="005753A8">
        <w:rPr>
          <w:rFonts w:ascii="Verdana" w:eastAsia="Calibri" w:hAnsi="Verdana" w:cs="Calibri"/>
          <w:b/>
          <w:bCs/>
          <w:color w:val="000000"/>
          <w:sz w:val="20"/>
          <w:szCs w:val="20"/>
        </w:rPr>
        <w:t>Pzp</w:t>
      </w:r>
      <w:proofErr w:type="spellEnd"/>
      <w:r w:rsidRPr="005753A8">
        <w:rPr>
          <w:rFonts w:ascii="Verdana" w:eastAsia="Calibri" w:hAnsi="Verdana" w:cs="Calibri"/>
          <w:color w:val="000000"/>
          <w:sz w:val="20"/>
          <w:szCs w:val="20"/>
        </w:rPr>
        <w:t xml:space="preserve"> (wykluczenia obligatoryjne), zgodnie z którym z postępowania o</w:t>
      </w:r>
      <w:r w:rsidR="007E4766" w:rsidRPr="005753A8">
        <w:rPr>
          <w:rFonts w:ascii="Verdana" w:eastAsia="Calibri" w:hAnsi="Verdana" w:cs="Calibri"/>
          <w:color w:val="000000"/>
          <w:sz w:val="20"/>
          <w:szCs w:val="20"/>
        </w:rPr>
        <w:t xml:space="preserve"> </w:t>
      </w:r>
      <w:r w:rsidRPr="005753A8">
        <w:rPr>
          <w:rFonts w:ascii="Verdana" w:eastAsia="Calibri" w:hAnsi="Verdana" w:cs="Calibri"/>
          <w:color w:val="000000"/>
          <w:sz w:val="20"/>
          <w:szCs w:val="20"/>
        </w:rPr>
        <w:t>udzielenie zamówienia wyklucza się</w:t>
      </w:r>
      <w:r w:rsidR="00905665" w:rsidRPr="005753A8">
        <w:rPr>
          <w:rFonts w:ascii="Verdana" w:eastAsia="Calibri" w:hAnsi="Verdana" w:cs="Calibri"/>
          <w:color w:val="000000"/>
          <w:sz w:val="20"/>
          <w:szCs w:val="20"/>
        </w:rPr>
        <w:t xml:space="preserve"> Wykonawcę</w:t>
      </w:r>
      <w:r w:rsidR="000B427A" w:rsidRPr="005753A8">
        <w:rPr>
          <w:rFonts w:ascii="Verdana" w:eastAsia="Calibri" w:hAnsi="Verdana" w:cs="Calibri"/>
          <w:color w:val="000000"/>
          <w:sz w:val="20"/>
          <w:szCs w:val="20"/>
        </w:rPr>
        <w:t>:</w:t>
      </w:r>
    </w:p>
    <w:p w14:paraId="29F36286" w14:textId="79177269" w:rsidR="000B427A" w:rsidRPr="005753A8" w:rsidRDefault="000B427A" w:rsidP="00A30E03">
      <w:pPr>
        <w:spacing w:after="0"/>
        <w:rPr>
          <w:rFonts w:ascii="Verdana" w:eastAsia="Calibri" w:hAnsi="Verdana" w:cs="Calibri"/>
          <w:color w:val="000000"/>
          <w:sz w:val="20"/>
          <w:szCs w:val="20"/>
        </w:rPr>
      </w:pPr>
    </w:p>
    <w:p w14:paraId="7F21719C" w14:textId="77777777"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t xml:space="preserve">1) będącego osobą fizyczną, którego prawomocnie skazano za przestępstwo: </w:t>
      </w:r>
    </w:p>
    <w:p w14:paraId="41106449" w14:textId="4CD06D9D"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t xml:space="preserve">a) udziału w zorganizowanej grupie przestępczej albo związku mającym na celu popełnienie przestępstwa lub przestępstwa skarbowego, o którym mowa w art. 258 </w:t>
      </w:r>
      <w:r w:rsidR="00C62EE2" w:rsidRPr="005753A8">
        <w:rPr>
          <w:rFonts w:ascii="Verdana" w:hAnsi="Verdana"/>
          <w:i/>
          <w:iCs/>
          <w:sz w:val="20"/>
          <w:szCs w:val="20"/>
        </w:rPr>
        <w:t xml:space="preserve">ustawy z dnia 6 czerwca 1997r. </w:t>
      </w:r>
      <w:r w:rsidRPr="005753A8">
        <w:rPr>
          <w:rFonts w:ascii="Verdana" w:hAnsi="Verdana"/>
          <w:i/>
          <w:iCs/>
          <w:sz w:val="20"/>
          <w:szCs w:val="20"/>
        </w:rPr>
        <w:t>Kodeks karn</w:t>
      </w:r>
      <w:r w:rsidR="00C62EE2" w:rsidRPr="005753A8">
        <w:rPr>
          <w:rFonts w:ascii="Verdana" w:hAnsi="Verdana"/>
          <w:i/>
          <w:iCs/>
          <w:sz w:val="20"/>
          <w:szCs w:val="20"/>
        </w:rPr>
        <w:t>y</w:t>
      </w:r>
      <w:r w:rsidRPr="005753A8">
        <w:rPr>
          <w:rFonts w:ascii="Verdana" w:hAnsi="Verdana"/>
          <w:i/>
          <w:iCs/>
          <w:sz w:val="20"/>
          <w:szCs w:val="20"/>
        </w:rPr>
        <w:t xml:space="preserve">, </w:t>
      </w:r>
    </w:p>
    <w:p w14:paraId="2CE40CAD" w14:textId="504F549B"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t xml:space="preserve">b) handlu ludźmi, o którym mowa w art. 189a </w:t>
      </w:r>
      <w:r w:rsidR="00C62EE2" w:rsidRPr="005753A8">
        <w:rPr>
          <w:rFonts w:ascii="Verdana" w:hAnsi="Verdana"/>
          <w:i/>
          <w:iCs/>
          <w:sz w:val="20"/>
          <w:szCs w:val="20"/>
        </w:rPr>
        <w:t>ustawy z dnia 6 czerwca 1997r. Kodeks karny</w:t>
      </w:r>
      <w:r w:rsidRPr="005753A8">
        <w:rPr>
          <w:rFonts w:ascii="Verdana" w:hAnsi="Verdana"/>
          <w:i/>
          <w:iCs/>
          <w:sz w:val="20"/>
          <w:szCs w:val="20"/>
        </w:rPr>
        <w:t xml:space="preserve">, </w:t>
      </w:r>
    </w:p>
    <w:p w14:paraId="43C71F9D" w14:textId="0584C99A"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t xml:space="preserve">c) </w:t>
      </w:r>
      <w:r w:rsidR="002208FF" w:rsidRPr="005753A8">
        <w:rPr>
          <w:rFonts w:ascii="Verdana" w:hAnsi="Verdana"/>
          <w:i/>
          <w:iCs/>
          <w:sz w:val="20"/>
          <w:szCs w:val="20"/>
        </w:rPr>
        <w:t xml:space="preserve"> o którym mowa w art. 228–230a, art. 250a </w:t>
      </w:r>
      <w:r w:rsidR="00C62EE2" w:rsidRPr="005753A8">
        <w:rPr>
          <w:rFonts w:ascii="Verdana" w:hAnsi="Verdana"/>
          <w:i/>
          <w:iCs/>
          <w:sz w:val="20"/>
          <w:szCs w:val="20"/>
        </w:rPr>
        <w:t>ustawy z dnia 6 czerwca 1997r. Kodeks karny</w:t>
      </w:r>
      <w:r w:rsidR="002208FF" w:rsidRPr="005753A8">
        <w:rPr>
          <w:rFonts w:ascii="Verdana" w:hAnsi="Verdana"/>
          <w:i/>
          <w:iCs/>
          <w:sz w:val="20"/>
          <w:szCs w:val="20"/>
        </w:rPr>
        <w:t>, w art. 46–48 ustawy z dnia 25 czerwca 2010 r. o sporcie lub w art. 54 ust. 1–4 ustawy z dnia 12 maja 2011 r. o refundacji leków, środków spożywczych specjalnego przeznaczenia żywieniowego oraz wyrobów medycznych</w:t>
      </w:r>
      <w:r w:rsidRPr="005753A8">
        <w:rPr>
          <w:rFonts w:ascii="Verdana" w:hAnsi="Verdana"/>
          <w:i/>
          <w:iCs/>
          <w:sz w:val="20"/>
          <w:szCs w:val="20"/>
        </w:rPr>
        <w:t xml:space="preserve">, </w:t>
      </w:r>
    </w:p>
    <w:p w14:paraId="4914B0E9" w14:textId="624D6AA3"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t xml:space="preserve">d) finansowania przestępstwa o charakterze terrorystycznym, o którym mowa w art. 165a </w:t>
      </w:r>
      <w:r w:rsidR="00E153BA" w:rsidRPr="005753A8">
        <w:rPr>
          <w:rFonts w:ascii="Verdana" w:hAnsi="Verdana"/>
          <w:i/>
          <w:iCs/>
          <w:sz w:val="20"/>
          <w:szCs w:val="20"/>
        </w:rPr>
        <w:t>ustawy z dnia 6 czerwca 1997r. Kodeks karny</w:t>
      </w:r>
      <w:r w:rsidRPr="005753A8">
        <w:rPr>
          <w:rFonts w:ascii="Verdana" w:hAnsi="Verdana"/>
          <w:i/>
          <w:iCs/>
          <w:sz w:val="20"/>
          <w:szCs w:val="20"/>
        </w:rPr>
        <w:t xml:space="preserve">, lub przestępstwo udaremniania lub utrudniania stwierdzenia przestępnego po-chodzenia pieniędzy lub ukrywania ich pochodzenia, o którym mowa w art. 299 </w:t>
      </w:r>
      <w:r w:rsidR="00E153BA" w:rsidRPr="005753A8">
        <w:rPr>
          <w:rFonts w:ascii="Verdana" w:hAnsi="Verdana"/>
          <w:i/>
          <w:iCs/>
          <w:sz w:val="20"/>
          <w:szCs w:val="20"/>
        </w:rPr>
        <w:t xml:space="preserve">ww. ustawy </w:t>
      </w:r>
      <w:r w:rsidRPr="005753A8">
        <w:rPr>
          <w:rFonts w:ascii="Verdana" w:hAnsi="Verdana"/>
          <w:i/>
          <w:iCs/>
          <w:sz w:val="20"/>
          <w:szCs w:val="20"/>
        </w:rPr>
        <w:t>Kodeks karn</w:t>
      </w:r>
      <w:r w:rsidR="00E153BA" w:rsidRPr="005753A8">
        <w:rPr>
          <w:rFonts w:ascii="Verdana" w:hAnsi="Verdana"/>
          <w:i/>
          <w:iCs/>
          <w:sz w:val="20"/>
          <w:szCs w:val="20"/>
        </w:rPr>
        <w:t>y</w:t>
      </w:r>
      <w:r w:rsidRPr="005753A8">
        <w:rPr>
          <w:rFonts w:ascii="Verdana" w:hAnsi="Verdana"/>
          <w:i/>
          <w:iCs/>
          <w:sz w:val="20"/>
          <w:szCs w:val="20"/>
        </w:rPr>
        <w:t xml:space="preserve">, </w:t>
      </w:r>
    </w:p>
    <w:p w14:paraId="39D3C38B" w14:textId="40620DE6" w:rsidR="00AA137C" w:rsidRPr="005753A8" w:rsidRDefault="00AA137C" w:rsidP="00196E54">
      <w:pPr>
        <w:pStyle w:val="Default"/>
        <w:ind w:left="-426"/>
        <w:rPr>
          <w:rFonts w:ascii="Verdana" w:hAnsi="Verdana"/>
          <w:i/>
          <w:iCs/>
          <w:sz w:val="20"/>
          <w:szCs w:val="20"/>
        </w:rPr>
      </w:pPr>
      <w:r w:rsidRPr="005753A8">
        <w:rPr>
          <w:rFonts w:ascii="Verdana" w:hAnsi="Verdana"/>
          <w:i/>
          <w:iCs/>
          <w:sz w:val="20"/>
          <w:szCs w:val="20"/>
        </w:rPr>
        <w:t xml:space="preserve">e) o charakterze terrorystycznym, o którym mowa w art. 115 § 20 </w:t>
      </w:r>
      <w:r w:rsidR="0098527C" w:rsidRPr="005753A8">
        <w:rPr>
          <w:rFonts w:ascii="Verdana" w:hAnsi="Verdana"/>
          <w:i/>
          <w:iCs/>
          <w:sz w:val="20"/>
          <w:szCs w:val="20"/>
        </w:rPr>
        <w:t>ustawy z dnia 6 czerwca 1997r. Kodeks karny</w:t>
      </w:r>
      <w:r w:rsidRPr="005753A8">
        <w:rPr>
          <w:rFonts w:ascii="Verdana" w:hAnsi="Verdana"/>
          <w:i/>
          <w:iCs/>
          <w:sz w:val="20"/>
          <w:szCs w:val="20"/>
        </w:rPr>
        <w:t xml:space="preserve">, lub mające na celu popełnienie tego przestępstwa, </w:t>
      </w:r>
    </w:p>
    <w:p w14:paraId="0C0190BA" w14:textId="1B176400" w:rsidR="00AA137C" w:rsidRPr="005753A8" w:rsidRDefault="00AA137C" w:rsidP="00196E54">
      <w:pPr>
        <w:pStyle w:val="SIWZPodstawowyZnak1"/>
        <w:ind w:left="-426"/>
        <w:jc w:val="left"/>
        <w:rPr>
          <w:rFonts w:ascii="Verdana" w:hAnsi="Verdana"/>
          <w:i/>
          <w:iCs/>
          <w:sz w:val="20"/>
        </w:rPr>
      </w:pPr>
      <w:r w:rsidRPr="005753A8">
        <w:rPr>
          <w:rFonts w:ascii="Verdana" w:hAnsi="Verdana"/>
          <w:i/>
          <w:iCs/>
          <w:sz w:val="20"/>
        </w:rPr>
        <w:t>f) powierzenia wykonywania pracy małoletniemu cudzoziemcowi, o którym mowa w art. 9 ust. 2 ustawy z dnia 15 czerwca 2012 r. o skutkach powierzania wykonywania pracy cudzoziemcom przebywającym wbrew przepisom na terytorium Rzeczypospolitej Polskiej,</w:t>
      </w:r>
    </w:p>
    <w:p w14:paraId="3319F242" w14:textId="7C0585DB" w:rsidR="00AA137C" w:rsidRPr="005753A8" w:rsidRDefault="00AA137C" w:rsidP="00196E54">
      <w:pPr>
        <w:pStyle w:val="Default"/>
        <w:ind w:left="-426"/>
        <w:rPr>
          <w:rFonts w:ascii="Verdana" w:hAnsi="Verdana"/>
          <w:i/>
          <w:iCs/>
          <w:sz w:val="20"/>
          <w:szCs w:val="20"/>
        </w:rPr>
      </w:pPr>
      <w:r w:rsidRPr="005753A8">
        <w:rPr>
          <w:rFonts w:ascii="Verdana" w:hAnsi="Verdana"/>
          <w:i/>
          <w:iCs/>
          <w:sz w:val="20"/>
          <w:szCs w:val="20"/>
        </w:rPr>
        <w:t xml:space="preserve">g) przeciwko obrotowi gospodarczemu, o których mowa w art. 296–307 </w:t>
      </w:r>
      <w:r w:rsidR="00196E54" w:rsidRPr="005753A8">
        <w:rPr>
          <w:rFonts w:ascii="Verdana" w:hAnsi="Verdana"/>
          <w:i/>
          <w:iCs/>
          <w:sz w:val="20"/>
          <w:szCs w:val="20"/>
        </w:rPr>
        <w:t>ustawy z dnia 6 czerwca 1997r. Kodeks karny</w:t>
      </w:r>
      <w:r w:rsidRPr="005753A8">
        <w:rPr>
          <w:rFonts w:ascii="Verdana" w:hAnsi="Verdana"/>
          <w:i/>
          <w:iCs/>
          <w:sz w:val="20"/>
          <w:szCs w:val="20"/>
        </w:rPr>
        <w:t xml:space="preserve">, przestępstwo oszustwa, o którym mowa w art. 286 Kodeksu karnego, przestępstwo przeciwko wiarygodności dokumentów, o których mowa w art. 270–277d </w:t>
      </w:r>
      <w:r w:rsidR="00196E54" w:rsidRPr="005753A8">
        <w:rPr>
          <w:rFonts w:ascii="Verdana" w:hAnsi="Verdana"/>
          <w:i/>
          <w:iCs/>
          <w:sz w:val="20"/>
          <w:szCs w:val="20"/>
        </w:rPr>
        <w:t>ww. ustawy Kodeks karny</w:t>
      </w:r>
      <w:r w:rsidRPr="005753A8">
        <w:rPr>
          <w:rFonts w:ascii="Verdana" w:hAnsi="Verdana"/>
          <w:i/>
          <w:iCs/>
          <w:sz w:val="20"/>
          <w:szCs w:val="20"/>
        </w:rPr>
        <w:t xml:space="preserve">, lub przestępstwo skarbowe, </w:t>
      </w:r>
    </w:p>
    <w:p w14:paraId="056F9AC8" w14:textId="77777777"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t xml:space="preserve">h) o którym mowa w art. 9 ust. 1 i 3 lub art. 10 ustawy z dnia 15 czerwca 2012 r. o skutkach powierzania wykonywania pracy cudzoziemcom przebywającym wbrew przepisom na terytorium Rzeczypospolitej Polskiej </w:t>
      </w:r>
    </w:p>
    <w:p w14:paraId="2591A51A" w14:textId="77777777"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t xml:space="preserve">– lub za odpowiedni czyn zabroniony określony w przepisach prawa obcego; </w:t>
      </w:r>
    </w:p>
    <w:p w14:paraId="5F77A3FF" w14:textId="77777777"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lastRenderedPageBreak/>
        <w:t>2) jeżeli urzędującego członka jego organu zarządzającego lub nadzorczego, wspólnika spółki w spółce jawnej lub partnerskiej albo komplementariusza w spółce komandytowej lub</w:t>
      </w:r>
      <w:r w:rsidRPr="005F1439">
        <w:rPr>
          <w:rFonts w:ascii="Verdana" w:hAnsi="Verdana"/>
          <w:i/>
          <w:iCs/>
          <w:sz w:val="20"/>
          <w:szCs w:val="20"/>
          <w:u w:val="single"/>
        </w:rPr>
        <w:t xml:space="preserve"> </w:t>
      </w:r>
      <w:r w:rsidRPr="005753A8">
        <w:rPr>
          <w:rFonts w:ascii="Verdana" w:hAnsi="Verdana"/>
          <w:i/>
          <w:iCs/>
          <w:sz w:val="20"/>
          <w:szCs w:val="20"/>
        </w:rPr>
        <w:t xml:space="preserve">komandytowo-akcyjnej lub prokurenta prawomocnie skazano za przestępstwo, o którym mowa w pkt 1; </w:t>
      </w:r>
    </w:p>
    <w:p w14:paraId="0BDB4768" w14:textId="77777777"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64F051E" w14:textId="77777777" w:rsidR="00AA137C" w:rsidRPr="005753A8" w:rsidRDefault="00AA137C" w:rsidP="00A30E03">
      <w:pPr>
        <w:pStyle w:val="SIWZPodstawowyZnak1"/>
        <w:spacing w:line="276" w:lineRule="auto"/>
        <w:ind w:left="-426"/>
        <w:jc w:val="left"/>
        <w:rPr>
          <w:rFonts w:ascii="Verdana" w:hAnsi="Verdana"/>
          <w:i/>
          <w:iCs/>
          <w:sz w:val="20"/>
        </w:rPr>
      </w:pPr>
      <w:r w:rsidRPr="005753A8">
        <w:rPr>
          <w:rFonts w:ascii="Verdana" w:hAnsi="Verdana"/>
          <w:i/>
          <w:iCs/>
          <w:sz w:val="20"/>
        </w:rPr>
        <w:t>4) wobec którego prawomocnie</w:t>
      </w:r>
      <w:r w:rsidRPr="005753A8">
        <w:rPr>
          <w:rFonts w:ascii="Verdana" w:hAnsi="Verdana"/>
          <w:b/>
          <w:bCs/>
          <w:i/>
          <w:iCs/>
          <w:sz w:val="20"/>
        </w:rPr>
        <w:t xml:space="preserve"> </w:t>
      </w:r>
      <w:r w:rsidRPr="005753A8">
        <w:rPr>
          <w:rFonts w:ascii="Verdana" w:hAnsi="Verdana"/>
          <w:i/>
          <w:iCs/>
          <w:sz w:val="20"/>
        </w:rPr>
        <w:t>orzeczono zakaz ubiegania się o zamówienia publiczne;</w:t>
      </w:r>
    </w:p>
    <w:p w14:paraId="508453C6" w14:textId="715F33B4"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F8EA0C7" w14:textId="77777777" w:rsidR="00AA137C" w:rsidRPr="005753A8" w:rsidRDefault="00AA137C" w:rsidP="00A30E03">
      <w:pPr>
        <w:pStyle w:val="Default"/>
        <w:ind w:left="-426"/>
        <w:rPr>
          <w:rFonts w:ascii="Verdana" w:hAnsi="Verdana"/>
          <w:i/>
          <w:iCs/>
          <w:sz w:val="20"/>
          <w:szCs w:val="20"/>
        </w:rPr>
      </w:pPr>
      <w:r w:rsidRPr="005753A8">
        <w:rPr>
          <w:rFonts w:ascii="Verdana" w:hAnsi="Verdana"/>
          <w:i/>
          <w:iCs/>
          <w:sz w:val="20"/>
          <w:szCs w:val="20"/>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138D2E24" w14:textId="77777777" w:rsidR="000B427A" w:rsidRPr="00F15D2E" w:rsidRDefault="000B427A" w:rsidP="00A30E03">
      <w:pPr>
        <w:spacing w:after="0"/>
        <w:rPr>
          <w:rFonts w:ascii="Verdana" w:eastAsia="Times New Roman" w:hAnsi="Verdana" w:cs="Times New Roman"/>
          <w:color w:val="000000"/>
          <w:sz w:val="20"/>
          <w:szCs w:val="20"/>
        </w:rPr>
      </w:pPr>
    </w:p>
    <w:p w14:paraId="3F7E0FA5" w14:textId="77777777" w:rsidR="00F15D2E" w:rsidRPr="00F15D2E" w:rsidRDefault="00F15D2E" w:rsidP="00A30E03">
      <w:pPr>
        <w:spacing w:after="40"/>
        <w:rPr>
          <w:rFonts w:ascii="Verdana" w:eastAsia="Times New Roman" w:hAnsi="Verdana" w:cs="Calibri"/>
          <w:i/>
          <w:color w:val="000000"/>
          <w:sz w:val="20"/>
          <w:szCs w:val="20"/>
        </w:rPr>
      </w:pPr>
      <w:r w:rsidRPr="00F15D2E">
        <w:rPr>
          <w:rFonts w:ascii="Verdana" w:eastAsia="Calibri" w:hAnsi="Verdana" w:cs="Calibri"/>
          <w:b/>
          <w:bCs/>
          <w:color w:val="000000"/>
          <w:sz w:val="20"/>
          <w:szCs w:val="20"/>
        </w:rPr>
        <w:t xml:space="preserve">- z wyjątkiem punktów wskazanych w poniżej </w:t>
      </w:r>
      <w:r w:rsidRPr="00F15D2E">
        <w:rPr>
          <w:rFonts w:ascii="Verdana" w:eastAsia="Calibri" w:hAnsi="Verdana" w:cs="Calibri"/>
          <w:bCs/>
          <w:color w:val="000000"/>
          <w:sz w:val="20"/>
          <w:szCs w:val="20"/>
        </w:rPr>
        <w:t>(o ile dotyczy).</w:t>
      </w:r>
      <w:r w:rsidRPr="00F15D2E">
        <w:rPr>
          <w:rFonts w:ascii="Verdana" w:eastAsia="Calibri" w:hAnsi="Verdana" w:cs="Calibri"/>
          <w:b/>
          <w:bCs/>
          <w:color w:val="000000"/>
          <w:sz w:val="20"/>
          <w:szCs w:val="20"/>
        </w:rPr>
        <w:t xml:space="preserve"> </w:t>
      </w:r>
      <w:r w:rsidRPr="00F15D2E">
        <w:rPr>
          <w:rFonts w:ascii="Verdana" w:eastAsia="Calibri" w:hAnsi="Verdana" w:cs="Calibri"/>
          <w:i/>
          <w:color w:val="000000"/>
          <w:sz w:val="20"/>
          <w:szCs w:val="20"/>
        </w:rPr>
        <w:t xml:space="preserve">  </w:t>
      </w:r>
    </w:p>
    <w:p w14:paraId="258DD0E7" w14:textId="77777777" w:rsidR="004D6FB5" w:rsidRPr="00F15D2E" w:rsidRDefault="004D6FB5" w:rsidP="00A30E03">
      <w:pPr>
        <w:spacing w:after="0"/>
        <w:rPr>
          <w:rFonts w:ascii="Verdana" w:eastAsia="Times New Roman" w:hAnsi="Verdana" w:cs="Times New Roman"/>
          <w:sz w:val="20"/>
          <w:szCs w:val="20"/>
        </w:rPr>
      </w:pPr>
    </w:p>
    <w:p w14:paraId="3387AA8C" w14:textId="77777777" w:rsidR="0080110F" w:rsidRPr="00326CBF" w:rsidRDefault="0080110F" w:rsidP="0080110F">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76A69B31" w14:textId="77777777" w:rsidR="0080110F" w:rsidRPr="00C16895" w:rsidRDefault="0080110F" w:rsidP="0080110F">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440A946E" w14:textId="77777777" w:rsidR="00F15D2E" w:rsidRPr="00F15D2E" w:rsidRDefault="00F15D2E" w:rsidP="00A30E03">
      <w:pPr>
        <w:spacing w:after="0"/>
        <w:rPr>
          <w:rFonts w:ascii="Verdana" w:eastAsia="Calibri" w:hAnsi="Verdana" w:cs="Calibri"/>
          <w:color w:val="000000"/>
          <w:sz w:val="20"/>
          <w:szCs w:val="20"/>
        </w:rPr>
      </w:pPr>
    </w:p>
    <w:p w14:paraId="2F189732" w14:textId="310B688E" w:rsidR="00E11E33" w:rsidRPr="005753A8" w:rsidRDefault="00F15D2E" w:rsidP="00A30E03">
      <w:pPr>
        <w:spacing w:after="0"/>
        <w:rPr>
          <w:rFonts w:ascii="Verdana" w:eastAsia="Calibri" w:hAnsi="Verdana" w:cs="Calibri"/>
          <w:color w:val="000000"/>
          <w:sz w:val="20"/>
          <w:szCs w:val="20"/>
        </w:rPr>
      </w:pPr>
      <w:r w:rsidRPr="005753A8">
        <w:rPr>
          <w:rFonts w:ascii="Verdana" w:eastAsia="Calibri" w:hAnsi="Verdana" w:cs="Calibri"/>
          <w:color w:val="000000"/>
          <w:sz w:val="20"/>
          <w:szCs w:val="20"/>
        </w:rPr>
        <w:t>Oświadczam</w:t>
      </w:r>
      <w:r w:rsidR="006F05AF" w:rsidRPr="005753A8">
        <w:rPr>
          <w:rFonts w:ascii="Verdana" w:eastAsia="Calibri" w:hAnsi="Verdana" w:cs="Calibri"/>
          <w:color w:val="000000"/>
          <w:sz w:val="20"/>
          <w:szCs w:val="20"/>
        </w:rPr>
        <w:t>*</w:t>
      </w:r>
      <w:r w:rsidRPr="005753A8">
        <w:rPr>
          <w:rFonts w:ascii="Verdana" w:eastAsia="Calibri" w:hAnsi="Verdana" w:cs="Calibri"/>
          <w:color w:val="000000"/>
          <w:sz w:val="20"/>
          <w:szCs w:val="20"/>
        </w:rPr>
        <w:t xml:space="preserve">, że zachodzą w stosunku do mnie podstawy wykluczenia z postępowania na podstawie art. </w:t>
      </w:r>
      <w:r w:rsidR="00FD55BC" w:rsidRPr="005753A8">
        <w:rPr>
          <w:rFonts w:ascii="Verdana" w:eastAsia="Calibri" w:hAnsi="Verdana" w:cs="Calibri"/>
          <w:color w:val="000000"/>
          <w:sz w:val="20"/>
          <w:szCs w:val="20"/>
        </w:rPr>
        <w:t>108</w:t>
      </w:r>
      <w:r w:rsidRPr="005753A8">
        <w:rPr>
          <w:rFonts w:ascii="Verdana" w:eastAsia="Calibri" w:hAnsi="Verdana" w:cs="Calibri"/>
          <w:color w:val="000000"/>
          <w:sz w:val="20"/>
          <w:szCs w:val="20"/>
        </w:rPr>
        <w:t xml:space="preserve"> ust. 1 pkt. ………</w:t>
      </w:r>
      <w:r w:rsidR="00BC314F" w:rsidRPr="005753A8">
        <w:rPr>
          <w:rFonts w:ascii="Verdana" w:eastAsia="Calibri" w:hAnsi="Verdana" w:cs="Calibri"/>
          <w:color w:val="000000"/>
          <w:sz w:val="20"/>
          <w:szCs w:val="20"/>
        </w:rPr>
        <w:t>*</w:t>
      </w:r>
      <w:r w:rsidRPr="005753A8">
        <w:rPr>
          <w:rFonts w:ascii="Verdana" w:eastAsia="Calibri" w:hAnsi="Verdana" w:cs="Calibri"/>
          <w:color w:val="000000"/>
          <w:sz w:val="20"/>
          <w:szCs w:val="20"/>
        </w:rPr>
        <w:t xml:space="preserve"> ustawy </w:t>
      </w:r>
      <w:proofErr w:type="spellStart"/>
      <w:r w:rsidRPr="005753A8">
        <w:rPr>
          <w:rFonts w:ascii="Verdana" w:eastAsia="Calibri" w:hAnsi="Verdana" w:cs="Calibri"/>
          <w:color w:val="000000"/>
          <w:sz w:val="20"/>
          <w:szCs w:val="20"/>
        </w:rPr>
        <w:t>Pzp</w:t>
      </w:r>
      <w:proofErr w:type="spellEnd"/>
      <w:r w:rsidRPr="005753A8">
        <w:rPr>
          <w:rFonts w:ascii="Verdana" w:eastAsia="Calibri" w:hAnsi="Verdana" w:cs="Calibri"/>
          <w:color w:val="000000"/>
          <w:sz w:val="20"/>
          <w:szCs w:val="20"/>
        </w:rPr>
        <w:t xml:space="preserve"> </w:t>
      </w:r>
      <w:r w:rsidRPr="005753A8">
        <w:rPr>
          <w:rFonts w:ascii="Verdana" w:eastAsia="Calibri" w:hAnsi="Verdana" w:cs="Calibri"/>
          <w:i/>
          <w:color w:val="000000"/>
          <w:sz w:val="20"/>
          <w:szCs w:val="20"/>
        </w:rPr>
        <w:t xml:space="preserve">(podać mającą zastosowanie podstawę wykluczenia spośród wymienionych w art. </w:t>
      </w:r>
      <w:r w:rsidR="00FD55BC" w:rsidRPr="005753A8">
        <w:rPr>
          <w:rFonts w:ascii="Verdana" w:eastAsia="Calibri" w:hAnsi="Verdana" w:cs="Calibri"/>
          <w:i/>
          <w:color w:val="000000"/>
          <w:sz w:val="20"/>
          <w:szCs w:val="20"/>
        </w:rPr>
        <w:t>108 ust. 1 pkt 1 - 6</w:t>
      </w:r>
      <w:r w:rsidRPr="005753A8">
        <w:rPr>
          <w:rFonts w:ascii="Verdana" w:eastAsia="Calibri" w:hAnsi="Verdana" w:cs="Calibri"/>
          <w:i/>
          <w:color w:val="000000"/>
          <w:sz w:val="20"/>
          <w:szCs w:val="20"/>
        </w:rPr>
        <w:t xml:space="preserve"> ustawy </w:t>
      </w:r>
      <w:proofErr w:type="spellStart"/>
      <w:r w:rsidRPr="005753A8">
        <w:rPr>
          <w:rFonts w:ascii="Verdana" w:eastAsia="Calibri" w:hAnsi="Verdana" w:cs="Calibri"/>
          <w:i/>
          <w:color w:val="000000"/>
          <w:sz w:val="20"/>
          <w:szCs w:val="20"/>
        </w:rPr>
        <w:t>Pzp</w:t>
      </w:r>
      <w:proofErr w:type="spellEnd"/>
      <w:r w:rsidRPr="005753A8">
        <w:rPr>
          <w:rFonts w:ascii="Verdana" w:eastAsia="Calibri" w:hAnsi="Verdana" w:cs="Calibri"/>
          <w:i/>
          <w:color w:val="000000"/>
          <w:sz w:val="20"/>
          <w:szCs w:val="20"/>
        </w:rPr>
        <w:t>).</w:t>
      </w:r>
      <w:r w:rsidRPr="005753A8">
        <w:rPr>
          <w:rFonts w:ascii="Verdana" w:eastAsia="Calibri" w:hAnsi="Verdana" w:cs="Calibri"/>
          <w:color w:val="000000"/>
          <w:sz w:val="20"/>
          <w:szCs w:val="20"/>
        </w:rPr>
        <w:t xml:space="preserve"> </w:t>
      </w:r>
    </w:p>
    <w:p w14:paraId="3D1D2F25" w14:textId="77777777" w:rsidR="00E11E33" w:rsidRPr="005753A8" w:rsidRDefault="00E11E33" w:rsidP="00A30E03">
      <w:pPr>
        <w:spacing w:after="0"/>
        <w:rPr>
          <w:rFonts w:ascii="Verdana" w:eastAsia="Calibri" w:hAnsi="Verdana" w:cs="Calibri"/>
          <w:color w:val="000000"/>
          <w:sz w:val="20"/>
          <w:szCs w:val="20"/>
        </w:rPr>
      </w:pPr>
    </w:p>
    <w:p w14:paraId="77684900" w14:textId="1853CABA" w:rsidR="00F15D2E" w:rsidRPr="005753A8" w:rsidRDefault="00F15D2E" w:rsidP="00A30E03">
      <w:pPr>
        <w:spacing w:after="0"/>
        <w:rPr>
          <w:rFonts w:ascii="Verdana" w:eastAsia="Times New Roman" w:hAnsi="Verdana" w:cs="Calibri"/>
          <w:color w:val="000000"/>
          <w:sz w:val="20"/>
          <w:szCs w:val="20"/>
        </w:rPr>
      </w:pPr>
      <w:r w:rsidRPr="005753A8">
        <w:rPr>
          <w:rFonts w:ascii="Verdana" w:eastAsia="Calibri" w:hAnsi="Verdana" w:cs="Calibri"/>
          <w:color w:val="000000"/>
          <w:sz w:val="20"/>
          <w:szCs w:val="20"/>
        </w:rPr>
        <w:t xml:space="preserve">Jednocześnie oświadczam </w:t>
      </w:r>
      <w:r w:rsidR="00874B05" w:rsidRPr="005753A8">
        <w:rPr>
          <w:rFonts w:ascii="Verdana" w:eastAsia="Calibri" w:hAnsi="Verdana" w:cs="Calibri"/>
          <w:color w:val="000000"/>
          <w:sz w:val="20"/>
          <w:szCs w:val="20"/>
        </w:rPr>
        <w:t xml:space="preserve">zgodnie z postanowieniami </w:t>
      </w:r>
      <w:r w:rsidRPr="005753A8">
        <w:rPr>
          <w:rFonts w:ascii="Verdana" w:eastAsia="Calibri" w:hAnsi="Verdana" w:cs="Calibri"/>
          <w:color w:val="000000"/>
          <w:sz w:val="20"/>
          <w:szCs w:val="20"/>
        </w:rPr>
        <w:t xml:space="preserve">art. </w:t>
      </w:r>
      <w:r w:rsidR="00FD55BC" w:rsidRPr="005753A8">
        <w:rPr>
          <w:rFonts w:ascii="Verdana" w:eastAsia="Calibri" w:hAnsi="Verdana" w:cs="Calibri"/>
          <w:color w:val="000000"/>
          <w:sz w:val="20"/>
          <w:szCs w:val="20"/>
        </w:rPr>
        <w:t>110</w:t>
      </w:r>
      <w:r w:rsidRPr="005753A8">
        <w:rPr>
          <w:rFonts w:ascii="Verdana" w:eastAsia="Calibri" w:hAnsi="Verdana" w:cs="Calibri"/>
          <w:color w:val="000000"/>
          <w:sz w:val="20"/>
          <w:szCs w:val="20"/>
        </w:rPr>
        <w:t xml:space="preserve"> ust. </w:t>
      </w:r>
      <w:r w:rsidR="00FD55BC" w:rsidRPr="005753A8">
        <w:rPr>
          <w:rFonts w:ascii="Verdana" w:eastAsia="Calibri" w:hAnsi="Verdana" w:cs="Calibri"/>
          <w:color w:val="000000"/>
          <w:sz w:val="20"/>
          <w:szCs w:val="20"/>
        </w:rPr>
        <w:t>2</w:t>
      </w:r>
      <w:r w:rsidRPr="005753A8">
        <w:rPr>
          <w:rFonts w:ascii="Verdana" w:eastAsia="Calibri" w:hAnsi="Verdana" w:cs="Calibri"/>
          <w:color w:val="000000"/>
          <w:sz w:val="20"/>
          <w:szCs w:val="20"/>
        </w:rPr>
        <w:t xml:space="preserve"> ustawy </w:t>
      </w:r>
      <w:proofErr w:type="spellStart"/>
      <w:r w:rsidRPr="005753A8">
        <w:rPr>
          <w:rFonts w:ascii="Verdana" w:eastAsia="Calibri" w:hAnsi="Verdana" w:cs="Calibri"/>
          <w:color w:val="000000"/>
          <w:sz w:val="20"/>
          <w:szCs w:val="20"/>
        </w:rPr>
        <w:t>Pzp</w:t>
      </w:r>
      <w:proofErr w:type="spellEnd"/>
      <w:r w:rsidR="00874B05" w:rsidRPr="005753A8">
        <w:rPr>
          <w:rFonts w:ascii="Verdana" w:eastAsia="Calibri" w:hAnsi="Verdana" w:cs="Calibri"/>
          <w:color w:val="000000"/>
          <w:sz w:val="20"/>
          <w:szCs w:val="20"/>
        </w:rPr>
        <w:t xml:space="preserve">, </w:t>
      </w:r>
      <w:r w:rsidRPr="005753A8">
        <w:rPr>
          <w:rFonts w:ascii="Verdana" w:eastAsia="Calibri" w:hAnsi="Verdana" w:cs="Calibri"/>
          <w:color w:val="000000"/>
          <w:sz w:val="20"/>
          <w:szCs w:val="20"/>
        </w:rPr>
        <w:t xml:space="preserve"> </w:t>
      </w:r>
      <w:r w:rsidR="00874B05" w:rsidRPr="005753A8">
        <w:rPr>
          <w:rFonts w:ascii="Verdana" w:eastAsia="Calibri" w:hAnsi="Verdana" w:cs="Calibri"/>
          <w:color w:val="000000"/>
          <w:sz w:val="20"/>
          <w:szCs w:val="20"/>
        </w:rPr>
        <w:t>w zw. z</w:t>
      </w:r>
      <w:r w:rsidR="007942ED" w:rsidRPr="005753A8">
        <w:rPr>
          <w:rFonts w:ascii="Verdana" w:eastAsia="Calibri" w:hAnsi="Verdana" w:cs="Calibri"/>
          <w:color w:val="000000"/>
          <w:sz w:val="20"/>
          <w:szCs w:val="20"/>
        </w:rPr>
        <w:t>e</w:t>
      </w:r>
      <w:r w:rsidR="00874B05" w:rsidRPr="005753A8">
        <w:rPr>
          <w:rFonts w:ascii="Verdana" w:eastAsia="Calibri" w:hAnsi="Verdana" w:cs="Calibri"/>
          <w:color w:val="000000"/>
          <w:sz w:val="20"/>
          <w:szCs w:val="20"/>
        </w:rPr>
        <w:t xml:space="preserve"> w</w:t>
      </w:r>
      <w:r w:rsidR="007942ED" w:rsidRPr="005753A8">
        <w:rPr>
          <w:rFonts w:ascii="Verdana" w:eastAsia="Calibri" w:hAnsi="Verdana" w:cs="Calibri"/>
          <w:color w:val="000000"/>
          <w:sz w:val="20"/>
          <w:szCs w:val="20"/>
        </w:rPr>
        <w:t xml:space="preserve">skazaną powyżej </w:t>
      </w:r>
      <w:r w:rsidR="00874B05" w:rsidRPr="005753A8">
        <w:rPr>
          <w:rFonts w:ascii="Verdana" w:eastAsia="Calibri" w:hAnsi="Verdana" w:cs="Calibri"/>
          <w:color w:val="000000"/>
          <w:sz w:val="20"/>
          <w:szCs w:val="20"/>
        </w:rPr>
        <w:t xml:space="preserve">podstawą do wykluczenia, iż </w:t>
      </w:r>
      <w:r w:rsidRPr="005753A8">
        <w:rPr>
          <w:rFonts w:ascii="Verdana" w:eastAsia="Calibri" w:hAnsi="Verdana" w:cs="Calibri"/>
          <w:color w:val="000000"/>
          <w:sz w:val="20"/>
          <w:szCs w:val="20"/>
        </w:rPr>
        <w:t xml:space="preserve">podjąłem </w:t>
      </w:r>
      <w:r w:rsidR="00874B05" w:rsidRPr="005753A8">
        <w:rPr>
          <w:rFonts w:ascii="Verdana" w:eastAsia="Calibri" w:hAnsi="Verdana" w:cs="Calibri"/>
          <w:color w:val="000000"/>
          <w:sz w:val="20"/>
          <w:szCs w:val="20"/>
        </w:rPr>
        <w:t xml:space="preserve">poniższe </w:t>
      </w:r>
      <w:r w:rsidRPr="005753A8">
        <w:rPr>
          <w:rFonts w:ascii="Verdana" w:eastAsia="Calibri" w:hAnsi="Verdana" w:cs="Calibri"/>
          <w:color w:val="000000"/>
          <w:sz w:val="20"/>
          <w:szCs w:val="20"/>
        </w:rPr>
        <w:t>środki naprawcze</w:t>
      </w:r>
      <w:r w:rsidR="00E11E33" w:rsidRPr="005753A8">
        <w:rPr>
          <w:rFonts w:ascii="Verdana" w:eastAsia="Calibri" w:hAnsi="Verdana" w:cs="Calibri"/>
          <w:color w:val="000000"/>
          <w:sz w:val="20"/>
          <w:szCs w:val="20"/>
        </w:rPr>
        <w:t xml:space="preserve"> a także wyjaśniam co na</w:t>
      </w:r>
      <w:r w:rsidR="00874B05" w:rsidRPr="005753A8">
        <w:rPr>
          <w:rFonts w:ascii="Verdana" w:eastAsia="Calibri" w:hAnsi="Verdana" w:cs="Calibri"/>
          <w:color w:val="000000"/>
          <w:sz w:val="20"/>
          <w:szCs w:val="20"/>
        </w:rPr>
        <w:t>s</w:t>
      </w:r>
      <w:r w:rsidR="00E11E33" w:rsidRPr="005753A8">
        <w:rPr>
          <w:rFonts w:ascii="Verdana" w:eastAsia="Calibri" w:hAnsi="Verdana" w:cs="Calibri"/>
          <w:color w:val="000000"/>
          <w:sz w:val="20"/>
          <w:szCs w:val="20"/>
        </w:rPr>
        <w:t>tępuje</w:t>
      </w:r>
      <w:r w:rsidR="00874B05" w:rsidRPr="005753A8">
        <w:rPr>
          <w:rFonts w:ascii="Verdana" w:eastAsia="Calibri" w:hAnsi="Verdana" w:cs="Calibri"/>
          <w:color w:val="000000"/>
          <w:sz w:val="20"/>
          <w:szCs w:val="20"/>
        </w:rPr>
        <w:t xml:space="preserve"> (</w:t>
      </w:r>
      <w:r w:rsidR="00874B05" w:rsidRPr="005753A8">
        <w:rPr>
          <w:rFonts w:ascii="Verdana" w:eastAsia="Calibri" w:hAnsi="Verdana" w:cs="Calibri"/>
          <w:i/>
          <w:iCs/>
          <w:color w:val="000000"/>
          <w:sz w:val="20"/>
          <w:szCs w:val="20"/>
        </w:rPr>
        <w:t>w przypadku wykluczenia z art. 108 ust. 1 pkt 1 -</w:t>
      </w:r>
      <w:r w:rsidR="007B11CB" w:rsidRPr="005753A8">
        <w:rPr>
          <w:rFonts w:ascii="Verdana" w:eastAsia="Calibri" w:hAnsi="Verdana" w:cs="Calibri"/>
          <w:i/>
          <w:iCs/>
          <w:color w:val="000000"/>
          <w:sz w:val="20"/>
          <w:szCs w:val="20"/>
        </w:rPr>
        <w:t xml:space="preserve"> </w:t>
      </w:r>
      <w:r w:rsidR="00874B05" w:rsidRPr="005753A8">
        <w:rPr>
          <w:rFonts w:ascii="Verdana" w:eastAsia="Calibri" w:hAnsi="Verdana" w:cs="Calibri"/>
          <w:i/>
          <w:iCs/>
          <w:color w:val="000000"/>
          <w:sz w:val="20"/>
          <w:szCs w:val="20"/>
        </w:rPr>
        <w:t xml:space="preserve">6 ustawy </w:t>
      </w:r>
      <w:proofErr w:type="spellStart"/>
      <w:r w:rsidR="00874B05" w:rsidRPr="005753A8">
        <w:rPr>
          <w:rFonts w:ascii="Verdana" w:eastAsia="Calibri" w:hAnsi="Verdana" w:cs="Calibri"/>
          <w:i/>
          <w:iCs/>
          <w:color w:val="000000"/>
          <w:sz w:val="20"/>
          <w:szCs w:val="20"/>
        </w:rPr>
        <w:t>Pzp</w:t>
      </w:r>
      <w:proofErr w:type="spellEnd"/>
      <w:r w:rsidR="00874B05" w:rsidRPr="005753A8">
        <w:rPr>
          <w:rFonts w:ascii="Verdana" w:eastAsia="Calibri" w:hAnsi="Verdana" w:cs="Calibri"/>
          <w:i/>
          <w:iCs/>
          <w:color w:val="000000"/>
          <w:sz w:val="20"/>
          <w:szCs w:val="20"/>
        </w:rPr>
        <w:t xml:space="preserve"> - należy</w:t>
      </w:r>
      <w:r w:rsidR="00874B05" w:rsidRPr="005753A8">
        <w:rPr>
          <w:rFonts w:ascii="Verdana" w:eastAsia="Calibri" w:hAnsi="Verdana" w:cs="Calibri"/>
          <w:color w:val="000000"/>
          <w:sz w:val="20"/>
          <w:szCs w:val="20"/>
        </w:rPr>
        <w:t xml:space="preserve"> </w:t>
      </w:r>
      <w:r w:rsidR="007B11CB" w:rsidRPr="005753A8">
        <w:rPr>
          <w:rFonts w:ascii="Verdana" w:eastAsia="Calibri" w:hAnsi="Verdana" w:cs="Calibri"/>
          <w:i/>
          <w:iCs/>
          <w:color w:val="000000"/>
          <w:sz w:val="20"/>
          <w:szCs w:val="20"/>
        </w:rPr>
        <w:t>opisać poniżej</w:t>
      </w:r>
      <w:r w:rsidR="007B11CB" w:rsidRPr="005753A8">
        <w:rPr>
          <w:rFonts w:ascii="Verdana" w:eastAsia="Calibri" w:hAnsi="Verdana" w:cs="Calibri"/>
          <w:color w:val="000000"/>
          <w:sz w:val="20"/>
          <w:szCs w:val="20"/>
        </w:rPr>
        <w:t xml:space="preserve"> </w:t>
      </w:r>
      <w:r w:rsidR="007B11CB" w:rsidRPr="005753A8">
        <w:rPr>
          <w:rFonts w:ascii="Verdana" w:eastAsia="Calibri" w:hAnsi="Verdana" w:cs="Calibri"/>
          <w:i/>
          <w:iCs/>
          <w:color w:val="000000"/>
          <w:sz w:val="20"/>
          <w:szCs w:val="20"/>
        </w:rPr>
        <w:t xml:space="preserve">wszystkie punkty o których mowa w art. 110 ust. 2 pkt 1 – 3 ustawy </w:t>
      </w:r>
      <w:proofErr w:type="spellStart"/>
      <w:r w:rsidR="007B11CB" w:rsidRPr="005753A8">
        <w:rPr>
          <w:rFonts w:ascii="Verdana" w:eastAsia="Calibri" w:hAnsi="Verdana" w:cs="Calibri"/>
          <w:i/>
          <w:iCs/>
          <w:color w:val="000000"/>
          <w:sz w:val="20"/>
          <w:szCs w:val="20"/>
        </w:rPr>
        <w:t>Pzp</w:t>
      </w:r>
      <w:proofErr w:type="spellEnd"/>
      <w:r w:rsidR="007B11CB" w:rsidRPr="005753A8">
        <w:rPr>
          <w:rFonts w:ascii="Verdana" w:eastAsia="Calibri" w:hAnsi="Verdana" w:cs="Calibri"/>
          <w:i/>
          <w:iCs/>
          <w:color w:val="000000"/>
          <w:sz w:val="20"/>
          <w:szCs w:val="20"/>
        </w:rPr>
        <w:t>)</w:t>
      </w:r>
      <w:r w:rsidRPr="005753A8">
        <w:rPr>
          <w:rFonts w:ascii="Verdana" w:eastAsia="Calibri" w:hAnsi="Verdana" w:cs="Calibri"/>
          <w:color w:val="000000"/>
          <w:sz w:val="20"/>
          <w:szCs w:val="20"/>
        </w:rPr>
        <w:t>:</w:t>
      </w:r>
      <w:r w:rsidR="00BC314F" w:rsidRPr="005753A8">
        <w:rPr>
          <w:rFonts w:ascii="Verdana" w:eastAsia="Calibri" w:hAnsi="Verdana" w:cs="Calibri"/>
          <w:color w:val="000000"/>
          <w:sz w:val="20"/>
          <w:szCs w:val="20"/>
        </w:rPr>
        <w:t>*</w:t>
      </w:r>
      <w:r w:rsidRPr="005753A8">
        <w:rPr>
          <w:rFonts w:ascii="Verdana" w:eastAsia="Calibri" w:hAnsi="Verdana" w:cs="Calibri"/>
          <w:color w:val="000000"/>
          <w:sz w:val="20"/>
          <w:szCs w:val="20"/>
        </w:rPr>
        <w:t xml:space="preserve"> </w:t>
      </w:r>
    </w:p>
    <w:p w14:paraId="3BE32FE5" w14:textId="77777777" w:rsidR="00B3164A" w:rsidRDefault="00B3164A" w:rsidP="00A30E03">
      <w:pPr>
        <w:spacing w:after="0"/>
        <w:rPr>
          <w:rFonts w:ascii="Verdana" w:eastAsia="Calibri" w:hAnsi="Verdana" w:cs="Calibri"/>
          <w:color w:val="000000"/>
          <w:sz w:val="20"/>
          <w:szCs w:val="20"/>
        </w:rPr>
      </w:pPr>
    </w:p>
    <w:p w14:paraId="132C46B6" w14:textId="7D86F690" w:rsidR="00F15D2E" w:rsidRDefault="00B3164A" w:rsidP="00A30E03">
      <w:pPr>
        <w:spacing w:after="0"/>
        <w:rPr>
          <w:rFonts w:ascii="Verdana" w:eastAsia="Calibri" w:hAnsi="Verdana" w:cs="Calibri"/>
          <w:color w:val="000000"/>
          <w:sz w:val="20"/>
          <w:szCs w:val="20"/>
        </w:rPr>
      </w:pPr>
      <w:r>
        <w:rPr>
          <w:rFonts w:ascii="Verdana" w:eastAsia="Calibri" w:hAnsi="Verdana" w:cs="Calibri"/>
          <w:color w:val="000000"/>
          <w:sz w:val="20"/>
          <w:szCs w:val="20"/>
        </w:rPr>
        <w:t xml:space="preserve">1) </w:t>
      </w:r>
      <w:r w:rsidR="00F15D2E" w:rsidRPr="00F15D2E">
        <w:rPr>
          <w:rFonts w:ascii="Verdana" w:eastAsia="Calibri" w:hAnsi="Verdana" w:cs="Calibri"/>
          <w:color w:val="000000"/>
          <w:sz w:val="20"/>
          <w:szCs w:val="20"/>
        </w:rPr>
        <w:t>……………………………………………………………………………………………………………</w:t>
      </w:r>
    </w:p>
    <w:p w14:paraId="7E222111" w14:textId="66D0B4C3" w:rsidR="00B3164A" w:rsidRPr="00F15D2E" w:rsidRDefault="00B3164A" w:rsidP="00A30E03">
      <w:pPr>
        <w:spacing w:after="0"/>
        <w:rPr>
          <w:rFonts w:ascii="Verdana" w:eastAsia="Times New Roman" w:hAnsi="Verdana" w:cs="Calibri"/>
          <w:color w:val="000000"/>
          <w:sz w:val="20"/>
          <w:szCs w:val="20"/>
        </w:rPr>
      </w:pPr>
      <w:r>
        <w:rPr>
          <w:rFonts w:ascii="Verdana" w:eastAsia="Calibri" w:hAnsi="Verdana" w:cs="Calibri"/>
          <w:color w:val="000000"/>
          <w:sz w:val="20"/>
          <w:szCs w:val="20"/>
        </w:rPr>
        <w:t xml:space="preserve">2) </w:t>
      </w:r>
      <w:r w:rsidRPr="00F15D2E">
        <w:rPr>
          <w:rFonts w:ascii="Verdana" w:eastAsia="Calibri" w:hAnsi="Verdana" w:cs="Calibri"/>
          <w:color w:val="000000"/>
          <w:sz w:val="20"/>
          <w:szCs w:val="20"/>
        </w:rPr>
        <w:t>……………………………………………………………………………………………………………</w:t>
      </w:r>
    </w:p>
    <w:p w14:paraId="133EA7E7" w14:textId="7B8BB54B" w:rsidR="00B3164A" w:rsidRPr="00F15D2E" w:rsidRDefault="00B3164A" w:rsidP="00A30E03">
      <w:pPr>
        <w:spacing w:after="0"/>
        <w:rPr>
          <w:rFonts w:ascii="Verdana" w:eastAsia="Times New Roman" w:hAnsi="Verdana" w:cs="Calibri"/>
          <w:color w:val="000000"/>
          <w:sz w:val="20"/>
          <w:szCs w:val="20"/>
        </w:rPr>
      </w:pPr>
      <w:r>
        <w:rPr>
          <w:rFonts w:ascii="Verdana" w:eastAsia="Calibri" w:hAnsi="Verdana" w:cs="Calibri"/>
          <w:color w:val="000000"/>
          <w:sz w:val="20"/>
          <w:szCs w:val="20"/>
        </w:rPr>
        <w:t xml:space="preserve">3) </w:t>
      </w:r>
      <w:r w:rsidRPr="00F15D2E">
        <w:rPr>
          <w:rFonts w:ascii="Verdana" w:eastAsia="Calibri" w:hAnsi="Verdana" w:cs="Calibri"/>
          <w:color w:val="000000"/>
          <w:sz w:val="20"/>
          <w:szCs w:val="20"/>
        </w:rPr>
        <w:t>……………………………………………………………………………………………………………</w:t>
      </w:r>
    </w:p>
    <w:p w14:paraId="3DADE1CE" w14:textId="52BC8077" w:rsidR="00B3164A" w:rsidRDefault="00B3164A" w:rsidP="00A30E03">
      <w:pPr>
        <w:spacing w:after="0"/>
        <w:rPr>
          <w:rFonts w:ascii="Verdana" w:eastAsia="Calibri" w:hAnsi="Verdana" w:cs="Calibri"/>
          <w:color w:val="000000"/>
          <w:sz w:val="20"/>
          <w:szCs w:val="20"/>
        </w:rPr>
      </w:pPr>
    </w:p>
    <w:p w14:paraId="24A172FC" w14:textId="77777777" w:rsidR="00F15D2E" w:rsidRPr="00F15D2E" w:rsidRDefault="00F15D2E" w:rsidP="00A30E03">
      <w:pPr>
        <w:spacing w:after="0"/>
        <w:rPr>
          <w:rFonts w:ascii="Verdana" w:eastAsia="Times New Roman" w:hAnsi="Verdana" w:cs="Calibri"/>
          <w:color w:val="000000"/>
          <w:sz w:val="20"/>
          <w:szCs w:val="20"/>
        </w:rPr>
      </w:pPr>
    </w:p>
    <w:p w14:paraId="300F66B9" w14:textId="77777777" w:rsidR="0080110F" w:rsidRPr="00326CBF" w:rsidRDefault="0080110F" w:rsidP="0080110F">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59E48D44" w14:textId="77777777" w:rsidR="0080110F" w:rsidRPr="00C16895" w:rsidRDefault="0080110F" w:rsidP="0080110F">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6747E9E0" w14:textId="77777777" w:rsidR="00251B5B" w:rsidRDefault="00251B5B" w:rsidP="00A30E03">
      <w:pPr>
        <w:spacing w:after="0"/>
        <w:rPr>
          <w:rFonts w:ascii="Verdana" w:eastAsia="Calibri" w:hAnsi="Verdana" w:cs="Calibri"/>
          <w:sz w:val="20"/>
          <w:szCs w:val="20"/>
        </w:rPr>
      </w:pPr>
    </w:p>
    <w:p w14:paraId="4CE43680" w14:textId="48E1B9D6" w:rsidR="0010360A" w:rsidRPr="005753A8" w:rsidRDefault="0010360A" w:rsidP="00A30E03">
      <w:pPr>
        <w:spacing w:after="0"/>
        <w:ind w:left="-426"/>
        <w:rPr>
          <w:rFonts w:ascii="Verdana" w:eastAsia="Calibri" w:hAnsi="Verdana" w:cs="Calibri"/>
          <w:sz w:val="20"/>
          <w:szCs w:val="20"/>
        </w:rPr>
      </w:pPr>
      <w:r w:rsidRPr="005753A8">
        <w:rPr>
          <w:rFonts w:ascii="Verdana" w:eastAsia="Calibri" w:hAnsi="Verdana" w:cs="Calibri"/>
          <w:sz w:val="20"/>
          <w:szCs w:val="20"/>
        </w:rPr>
        <w:t xml:space="preserve">Oświadczam, że </w:t>
      </w:r>
      <w:r w:rsidRPr="005753A8">
        <w:rPr>
          <w:rFonts w:ascii="Verdana" w:eastAsia="Calibri" w:hAnsi="Verdana" w:cs="Calibri"/>
          <w:b/>
          <w:bCs/>
          <w:sz w:val="20"/>
          <w:szCs w:val="20"/>
        </w:rPr>
        <w:t>nie podlegam</w:t>
      </w:r>
      <w:r w:rsidRPr="005753A8">
        <w:rPr>
          <w:rFonts w:ascii="Verdana" w:eastAsia="Calibri" w:hAnsi="Verdana" w:cs="Calibri"/>
          <w:sz w:val="20"/>
          <w:szCs w:val="20"/>
        </w:rPr>
        <w:t xml:space="preserve"> wykluczeniu z postępowania na podstawie </w:t>
      </w:r>
      <w:r w:rsidRPr="005753A8">
        <w:rPr>
          <w:rFonts w:ascii="Verdana" w:eastAsia="Calibri" w:hAnsi="Verdana" w:cs="Calibri"/>
          <w:b/>
          <w:bCs/>
          <w:sz w:val="20"/>
          <w:szCs w:val="20"/>
        </w:rPr>
        <w:t xml:space="preserve">art. </w:t>
      </w:r>
      <w:r w:rsidR="001D2605" w:rsidRPr="005753A8">
        <w:rPr>
          <w:rFonts w:ascii="Verdana" w:eastAsia="Calibri" w:hAnsi="Verdana" w:cs="Calibri"/>
          <w:b/>
          <w:bCs/>
          <w:sz w:val="20"/>
          <w:szCs w:val="20"/>
        </w:rPr>
        <w:t>109</w:t>
      </w:r>
      <w:r w:rsidRPr="005753A8">
        <w:rPr>
          <w:rFonts w:ascii="Verdana" w:eastAsia="Calibri" w:hAnsi="Verdana" w:cs="Calibri"/>
          <w:b/>
          <w:bCs/>
          <w:sz w:val="20"/>
          <w:szCs w:val="20"/>
        </w:rPr>
        <w:t xml:space="preserve"> ust. </w:t>
      </w:r>
      <w:r w:rsidR="001D2605" w:rsidRPr="005753A8">
        <w:rPr>
          <w:rFonts w:ascii="Verdana" w:eastAsia="Calibri" w:hAnsi="Verdana" w:cs="Calibri"/>
          <w:b/>
          <w:bCs/>
          <w:sz w:val="20"/>
          <w:szCs w:val="20"/>
        </w:rPr>
        <w:t>1</w:t>
      </w:r>
      <w:r w:rsidRPr="005753A8">
        <w:rPr>
          <w:rFonts w:ascii="Verdana" w:eastAsia="Calibri" w:hAnsi="Verdana" w:cs="Calibri"/>
          <w:b/>
          <w:bCs/>
          <w:sz w:val="20"/>
          <w:szCs w:val="20"/>
        </w:rPr>
        <w:t xml:space="preserve"> pkt 1</w:t>
      </w:r>
      <w:r w:rsidR="003A2C42" w:rsidRPr="005753A8">
        <w:rPr>
          <w:rFonts w:ascii="Verdana" w:eastAsia="Calibri" w:hAnsi="Verdana" w:cs="Calibri"/>
          <w:b/>
          <w:bCs/>
          <w:sz w:val="20"/>
          <w:szCs w:val="20"/>
        </w:rPr>
        <w:t xml:space="preserve"> – </w:t>
      </w:r>
      <w:r w:rsidR="001D2605" w:rsidRPr="005753A8">
        <w:rPr>
          <w:rFonts w:ascii="Verdana" w:eastAsia="Calibri" w:hAnsi="Verdana" w:cs="Calibri"/>
          <w:b/>
          <w:bCs/>
          <w:sz w:val="20"/>
          <w:szCs w:val="20"/>
        </w:rPr>
        <w:t>10</w:t>
      </w:r>
      <w:r w:rsidRPr="005753A8">
        <w:rPr>
          <w:rFonts w:ascii="Verdana" w:eastAsia="Calibri" w:hAnsi="Verdana" w:cs="Calibri"/>
          <w:b/>
          <w:bCs/>
          <w:sz w:val="20"/>
          <w:szCs w:val="20"/>
        </w:rPr>
        <w:t xml:space="preserve"> ustawy </w:t>
      </w:r>
      <w:proofErr w:type="spellStart"/>
      <w:r w:rsidRPr="005753A8">
        <w:rPr>
          <w:rFonts w:ascii="Verdana" w:eastAsia="Calibri" w:hAnsi="Verdana" w:cs="Calibri"/>
          <w:b/>
          <w:bCs/>
          <w:sz w:val="20"/>
          <w:szCs w:val="20"/>
        </w:rPr>
        <w:t>Pzp</w:t>
      </w:r>
      <w:proofErr w:type="spellEnd"/>
      <w:r w:rsidR="00B86B0E" w:rsidRPr="005753A8">
        <w:rPr>
          <w:rFonts w:ascii="Verdana" w:eastAsia="Calibri" w:hAnsi="Verdana" w:cs="Calibri"/>
          <w:b/>
          <w:bCs/>
          <w:sz w:val="20"/>
          <w:szCs w:val="20"/>
        </w:rPr>
        <w:t xml:space="preserve"> </w:t>
      </w:r>
      <w:r w:rsidR="00B86B0E" w:rsidRPr="005753A8">
        <w:rPr>
          <w:rFonts w:ascii="Verdana" w:eastAsia="Calibri" w:hAnsi="Verdana" w:cs="Calibri"/>
          <w:sz w:val="20"/>
          <w:szCs w:val="20"/>
        </w:rPr>
        <w:t>(wykluczenia fakultatywne)</w:t>
      </w:r>
      <w:r w:rsidRPr="005753A8">
        <w:rPr>
          <w:rFonts w:ascii="Verdana" w:eastAsia="Calibri" w:hAnsi="Verdana" w:cs="Calibri"/>
          <w:sz w:val="20"/>
          <w:szCs w:val="20"/>
        </w:rPr>
        <w:t>, zgodnie z którym z postępowania o udzielenie zamówienia wyklucza się Wykonawcę:</w:t>
      </w:r>
    </w:p>
    <w:p w14:paraId="6A0BBD91" w14:textId="77777777" w:rsidR="005A6EB6" w:rsidRPr="005753A8" w:rsidRDefault="005A6EB6" w:rsidP="00A30E03">
      <w:pPr>
        <w:spacing w:after="0"/>
        <w:rPr>
          <w:rFonts w:ascii="Verdana" w:eastAsia="Calibri" w:hAnsi="Verdana" w:cs="Calibri"/>
          <w:sz w:val="20"/>
          <w:szCs w:val="20"/>
        </w:rPr>
      </w:pPr>
    </w:p>
    <w:p w14:paraId="5A90636E" w14:textId="19C4823C" w:rsidR="000528ED" w:rsidRPr="005753A8" w:rsidRDefault="000528ED" w:rsidP="00A30E03">
      <w:pPr>
        <w:pStyle w:val="Default"/>
        <w:ind w:left="-426"/>
        <w:rPr>
          <w:rFonts w:ascii="Verdana" w:hAnsi="Verdana"/>
          <w:i/>
          <w:iCs/>
          <w:sz w:val="20"/>
          <w:szCs w:val="20"/>
        </w:rPr>
      </w:pPr>
      <w:r w:rsidRPr="005753A8">
        <w:rPr>
          <w:rFonts w:ascii="Verdana" w:hAnsi="Verdana"/>
          <w:i/>
          <w:iCs/>
          <w:sz w:val="20"/>
          <w:szCs w:val="20"/>
        </w:rPr>
        <w:t>1) który naruszył obowiązki dotyczące płatności podatków, opłat lub składek na ubezpieczenia społeczne lub zdrowotne, z wyjątkiem przypadku, o którym mowa w art. 108 ust. 1 pkt 3</w:t>
      </w:r>
      <w:r w:rsidR="00196E54" w:rsidRPr="005753A8">
        <w:rPr>
          <w:rFonts w:ascii="Verdana" w:hAnsi="Verdana"/>
          <w:i/>
          <w:iCs/>
          <w:sz w:val="20"/>
          <w:szCs w:val="20"/>
        </w:rPr>
        <w:t xml:space="preserve"> </w:t>
      </w:r>
      <w:r w:rsidR="00196E54" w:rsidRPr="005753A8">
        <w:rPr>
          <w:rFonts w:ascii="Verdana" w:hAnsi="Verdana"/>
          <w:i/>
          <w:iCs/>
          <w:sz w:val="20"/>
          <w:szCs w:val="20"/>
        </w:rPr>
        <w:lastRenderedPageBreak/>
        <w:t xml:space="preserve">ustawy </w:t>
      </w:r>
      <w:proofErr w:type="spellStart"/>
      <w:r w:rsidR="00196E54" w:rsidRPr="005753A8">
        <w:rPr>
          <w:rFonts w:ascii="Verdana" w:hAnsi="Verdana"/>
          <w:i/>
          <w:iCs/>
          <w:sz w:val="20"/>
          <w:szCs w:val="20"/>
        </w:rPr>
        <w:t>Pzp</w:t>
      </w:r>
      <w:proofErr w:type="spellEnd"/>
      <w:r w:rsidRPr="005753A8">
        <w:rPr>
          <w:rFonts w:ascii="Verdana" w:hAnsi="Verdana"/>
          <w:i/>
          <w:iCs/>
          <w:sz w:val="20"/>
          <w:szCs w:val="20"/>
        </w:rPr>
        <w:t>, chyba że wykonawca odpowiednio przed upływem terminu do składania wniosków o dopuszczenie do udziału w postępowaniu albo przed upływem terminu składania ofert</w:t>
      </w:r>
      <w:r w:rsidRPr="00AB139A">
        <w:rPr>
          <w:rFonts w:ascii="Verdana" w:hAnsi="Verdana"/>
          <w:i/>
          <w:iCs/>
          <w:sz w:val="20"/>
          <w:szCs w:val="20"/>
        </w:rPr>
        <w:t xml:space="preserve"> </w:t>
      </w:r>
      <w:r w:rsidRPr="005753A8">
        <w:rPr>
          <w:rFonts w:ascii="Verdana" w:hAnsi="Verdana"/>
          <w:i/>
          <w:iCs/>
          <w:sz w:val="20"/>
          <w:szCs w:val="20"/>
        </w:rPr>
        <w:t xml:space="preserve">dokonał płatności należnych podatków, opłat lub składek na ubezpieczenia społeczne lub zdrowotne wraz z odsetkami lub grzywnami lub zawarł wiążące porozumienie w sprawie spłaty tych należności; </w:t>
      </w:r>
    </w:p>
    <w:p w14:paraId="70435BB5" w14:textId="77777777" w:rsidR="000528ED" w:rsidRPr="005753A8" w:rsidRDefault="000528ED" w:rsidP="00A30E03">
      <w:pPr>
        <w:pStyle w:val="Default"/>
        <w:ind w:left="-426"/>
        <w:rPr>
          <w:rFonts w:ascii="Verdana" w:hAnsi="Verdana"/>
          <w:i/>
          <w:iCs/>
          <w:sz w:val="20"/>
          <w:szCs w:val="20"/>
        </w:rPr>
      </w:pPr>
      <w:r w:rsidRPr="005753A8">
        <w:rPr>
          <w:rFonts w:ascii="Verdana" w:hAnsi="Verdana"/>
          <w:i/>
          <w:iCs/>
          <w:sz w:val="20"/>
          <w:szCs w:val="20"/>
        </w:rPr>
        <w:t xml:space="preserve">2) który naruszył obowiązki w dziedzinie ochrony środowiska, prawa socjalnego lub prawa pracy: </w:t>
      </w:r>
    </w:p>
    <w:p w14:paraId="63222C68" w14:textId="5AD5B04E" w:rsidR="000528ED" w:rsidRPr="005753A8" w:rsidRDefault="000528ED" w:rsidP="00E44D48">
      <w:pPr>
        <w:pStyle w:val="Default"/>
        <w:ind w:left="-426"/>
        <w:rPr>
          <w:rFonts w:ascii="Verdana" w:hAnsi="Verdana"/>
          <w:i/>
          <w:iCs/>
          <w:sz w:val="20"/>
          <w:szCs w:val="20"/>
        </w:rPr>
      </w:pPr>
      <w:r w:rsidRPr="005753A8">
        <w:rPr>
          <w:rFonts w:ascii="Verdana" w:hAnsi="Verdana"/>
          <w:i/>
          <w:iCs/>
          <w:sz w:val="20"/>
          <w:szCs w:val="20"/>
        </w:rPr>
        <w:t xml:space="preserve">a) będącego osobą fizyczną skazanego prawomocnie za przestępstwo przeciwko środowisku, o którym mowa w rozdziale XXII </w:t>
      </w:r>
      <w:r w:rsidR="00196E54" w:rsidRPr="005753A8">
        <w:rPr>
          <w:rFonts w:ascii="Verdana" w:hAnsi="Verdana"/>
          <w:i/>
          <w:iCs/>
          <w:sz w:val="20"/>
          <w:szCs w:val="20"/>
        </w:rPr>
        <w:t xml:space="preserve">ustawy z dnia 6 czerwca 1997r. Kodeks karny </w:t>
      </w:r>
      <w:r w:rsidRPr="005753A8">
        <w:rPr>
          <w:rFonts w:ascii="Verdana" w:hAnsi="Verdana"/>
          <w:i/>
          <w:iCs/>
          <w:sz w:val="20"/>
          <w:szCs w:val="20"/>
        </w:rPr>
        <w:t>lub za przestępstwo przeciwko prawom osób wykonujących pracę zarobkową, o którym mowa w rozdziale XXVIII</w:t>
      </w:r>
      <w:r w:rsidR="00196E54" w:rsidRPr="005753A8">
        <w:rPr>
          <w:rFonts w:ascii="Verdana" w:hAnsi="Verdana"/>
          <w:i/>
          <w:iCs/>
          <w:sz w:val="20"/>
          <w:szCs w:val="20"/>
        </w:rPr>
        <w:t xml:space="preserve"> ww. ustawy</w:t>
      </w:r>
      <w:r w:rsidRPr="005753A8">
        <w:rPr>
          <w:rFonts w:ascii="Verdana" w:hAnsi="Verdana"/>
          <w:i/>
          <w:iCs/>
          <w:sz w:val="20"/>
          <w:szCs w:val="20"/>
        </w:rPr>
        <w:t xml:space="preserve"> Kodeks karn</w:t>
      </w:r>
      <w:r w:rsidR="00196E54" w:rsidRPr="005753A8">
        <w:rPr>
          <w:rFonts w:ascii="Verdana" w:hAnsi="Verdana"/>
          <w:i/>
          <w:iCs/>
          <w:sz w:val="20"/>
          <w:szCs w:val="20"/>
        </w:rPr>
        <w:t xml:space="preserve">y, </w:t>
      </w:r>
      <w:r w:rsidRPr="005753A8">
        <w:rPr>
          <w:rFonts w:ascii="Verdana" w:hAnsi="Verdana"/>
          <w:i/>
          <w:iCs/>
          <w:sz w:val="20"/>
          <w:szCs w:val="20"/>
        </w:rPr>
        <w:t xml:space="preserve">lub za odpowiedni czyn zabroniony określony w przepisach prawa obcego, </w:t>
      </w:r>
    </w:p>
    <w:p w14:paraId="310E8326" w14:textId="77777777" w:rsidR="000528ED" w:rsidRPr="005753A8" w:rsidRDefault="000528ED" w:rsidP="00E44D48">
      <w:pPr>
        <w:pStyle w:val="SIWZPodstawowyZnak1"/>
        <w:ind w:left="-426"/>
        <w:jc w:val="left"/>
        <w:rPr>
          <w:rFonts w:ascii="Verdana" w:hAnsi="Verdana" w:cs="Arial"/>
          <w:b/>
          <w:i/>
          <w:iCs/>
          <w:sz w:val="20"/>
        </w:rPr>
      </w:pPr>
      <w:r w:rsidRPr="005753A8">
        <w:rPr>
          <w:rFonts w:ascii="Verdana" w:hAnsi="Verdana"/>
          <w:i/>
          <w:iCs/>
          <w:sz w:val="20"/>
        </w:rPr>
        <w:t>b) będącego osobą fizyczną prawomocnie ukaranego za wykroczenie przeciwko prawom pracownika lub wykroczenie przeciwko środowisku, jeżeli za jego popełnienie wymierzono karę aresztu, ograniczenia wolności lub karę grzywny,</w:t>
      </w:r>
    </w:p>
    <w:p w14:paraId="14CA1BD4" w14:textId="77777777" w:rsidR="000528ED" w:rsidRPr="005753A8" w:rsidRDefault="000528ED" w:rsidP="00E44D48">
      <w:pPr>
        <w:pStyle w:val="Default"/>
        <w:ind w:left="-426"/>
        <w:rPr>
          <w:rFonts w:ascii="Verdana" w:hAnsi="Verdana"/>
          <w:i/>
          <w:iCs/>
          <w:sz w:val="20"/>
          <w:szCs w:val="20"/>
        </w:rPr>
      </w:pPr>
      <w:r w:rsidRPr="005753A8">
        <w:rPr>
          <w:rFonts w:ascii="Verdana" w:hAnsi="Verdana"/>
          <w:i/>
          <w:iCs/>
          <w:sz w:val="20"/>
          <w:szCs w:val="20"/>
        </w:rPr>
        <w:t xml:space="preserve">c) wobec którego wydano ostateczną decyzję administracyjną o naruszeniu obowiązków wynikających z prawa ochrony środowiska, prawa pracy lub przepisów o zabezpieczeniu społecznym, jeżeli wymierzono tą decyzją karę pieniężną; </w:t>
      </w:r>
    </w:p>
    <w:p w14:paraId="289A5162" w14:textId="77777777" w:rsidR="000528ED" w:rsidRPr="005753A8" w:rsidRDefault="000528ED" w:rsidP="00E44D48">
      <w:pPr>
        <w:pStyle w:val="SIWZPodstawowyZnak1"/>
        <w:ind w:left="-426"/>
        <w:jc w:val="left"/>
        <w:rPr>
          <w:rFonts w:ascii="Verdana" w:hAnsi="Verdana"/>
          <w:i/>
          <w:iCs/>
          <w:sz w:val="20"/>
        </w:rPr>
      </w:pPr>
      <w:r w:rsidRPr="005753A8">
        <w:rPr>
          <w:rFonts w:ascii="Verdana" w:hAnsi="Verdana"/>
          <w:i/>
          <w:iCs/>
          <w:sz w:val="20"/>
        </w:rPr>
        <w:t>3) 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4330ED60" w14:textId="77777777" w:rsidR="000528ED" w:rsidRPr="005753A8" w:rsidRDefault="000528ED" w:rsidP="00A30E03">
      <w:pPr>
        <w:pStyle w:val="Default"/>
        <w:ind w:left="-426"/>
        <w:rPr>
          <w:rFonts w:ascii="Verdana" w:hAnsi="Verdana"/>
          <w:i/>
          <w:iCs/>
          <w:sz w:val="20"/>
          <w:szCs w:val="20"/>
        </w:rPr>
      </w:pPr>
      <w:r w:rsidRPr="005753A8">
        <w:rPr>
          <w:rFonts w:ascii="Verdana" w:hAnsi="Verdana"/>
          <w:i/>
          <w:iCs/>
          <w:sz w:val="20"/>
          <w:szCs w:val="20"/>
        </w:rPr>
        <w:t xml:space="preserve">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470F4E5F" w14:textId="77777777" w:rsidR="000528ED" w:rsidRPr="005753A8" w:rsidRDefault="000528ED" w:rsidP="00A30E03">
      <w:pPr>
        <w:pStyle w:val="Default"/>
        <w:ind w:left="-426"/>
        <w:rPr>
          <w:rFonts w:ascii="Verdana" w:hAnsi="Verdana"/>
          <w:i/>
          <w:iCs/>
          <w:sz w:val="20"/>
          <w:szCs w:val="20"/>
        </w:rPr>
      </w:pPr>
      <w:r w:rsidRPr="005753A8">
        <w:rPr>
          <w:rFonts w:ascii="Verdana" w:hAnsi="Verdana"/>
          <w:i/>
          <w:iCs/>
          <w:sz w:val="20"/>
          <w:szCs w:val="20"/>
        </w:rPr>
        <w:t xml:space="preserve">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313E6BD4" w14:textId="77777777" w:rsidR="000528ED" w:rsidRPr="005753A8" w:rsidRDefault="000528ED" w:rsidP="00A21AB2">
      <w:pPr>
        <w:pStyle w:val="Default"/>
        <w:ind w:left="-426"/>
        <w:rPr>
          <w:rFonts w:ascii="Verdana" w:hAnsi="Verdana"/>
          <w:i/>
          <w:iCs/>
          <w:sz w:val="20"/>
          <w:szCs w:val="20"/>
        </w:rPr>
      </w:pPr>
      <w:r w:rsidRPr="005753A8">
        <w:rPr>
          <w:rFonts w:ascii="Verdana" w:hAnsi="Verdana"/>
          <w:i/>
          <w:iCs/>
          <w:sz w:val="20"/>
          <w:szCs w:val="20"/>
        </w:rPr>
        <w:t xml:space="preserve">6) jeżeli występuje konflikt interesów w rozumieniu art. 56 ust. 2, którego nie można skutecznie wyeliminować w inny sposób niż przez wykluczenie wykonawcy; </w:t>
      </w:r>
    </w:p>
    <w:p w14:paraId="42BB6B46" w14:textId="77777777" w:rsidR="000528ED" w:rsidRPr="005753A8" w:rsidRDefault="000528ED" w:rsidP="00A21AB2">
      <w:pPr>
        <w:pStyle w:val="SIWZPodstawowyZnak1"/>
        <w:ind w:left="-426"/>
        <w:jc w:val="left"/>
        <w:rPr>
          <w:rFonts w:ascii="Verdana" w:hAnsi="Verdana"/>
          <w:i/>
          <w:iCs/>
          <w:sz w:val="20"/>
        </w:rPr>
      </w:pPr>
      <w:r w:rsidRPr="005753A8">
        <w:rPr>
          <w:rFonts w:ascii="Verdana" w:hAnsi="Verdana"/>
          <w:i/>
          <w:iCs/>
          <w:sz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B0F2C4E" w14:textId="77777777" w:rsidR="000528ED" w:rsidRPr="005753A8" w:rsidRDefault="000528ED" w:rsidP="00A21AB2">
      <w:pPr>
        <w:pStyle w:val="Default"/>
        <w:ind w:left="-426"/>
        <w:rPr>
          <w:rFonts w:ascii="Verdana" w:hAnsi="Verdana"/>
          <w:i/>
          <w:iCs/>
          <w:sz w:val="20"/>
          <w:szCs w:val="20"/>
        </w:rPr>
      </w:pPr>
      <w:r w:rsidRPr="005753A8">
        <w:rPr>
          <w:rFonts w:ascii="Verdana" w:hAnsi="Verdana"/>
          <w:i/>
          <w:iCs/>
          <w:sz w:val="20"/>
          <w:szCs w:val="20"/>
        </w:rPr>
        <w:t xml:space="preserve">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002377F1" w14:textId="77777777" w:rsidR="000528ED" w:rsidRPr="005753A8" w:rsidRDefault="000528ED" w:rsidP="00A30E03">
      <w:pPr>
        <w:pStyle w:val="Default"/>
        <w:ind w:left="-426"/>
        <w:rPr>
          <w:rFonts w:ascii="Verdana" w:hAnsi="Verdana"/>
          <w:i/>
          <w:iCs/>
          <w:sz w:val="20"/>
          <w:szCs w:val="20"/>
        </w:rPr>
      </w:pPr>
      <w:r w:rsidRPr="005753A8">
        <w:rPr>
          <w:rFonts w:ascii="Verdana" w:hAnsi="Verdana"/>
          <w:i/>
          <w:iCs/>
          <w:sz w:val="20"/>
          <w:szCs w:val="20"/>
        </w:rPr>
        <w:t xml:space="preserve">9) który bezprawnie wpływał lub próbował wpływać na czynności zamawiającego lub próbował pozyskać lub pozyskał informacje poufne, mogące dać mu przewagę w postępowaniu o udzielenie zamówienia; </w:t>
      </w:r>
    </w:p>
    <w:p w14:paraId="6BBD1697" w14:textId="77777777" w:rsidR="000528ED" w:rsidRPr="005753A8" w:rsidRDefault="000528ED" w:rsidP="00A30E03">
      <w:pPr>
        <w:pStyle w:val="Default"/>
        <w:ind w:left="-426"/>
        <w:rPr>
          <w:rFonts w:ascii="Verdana" w:hAnsi="Verdana"/>
          <w:i/>
          <w:iCs/>
          <w:sz w:val="20"/>
          <w:szCs w:val="20"/>
        </w:rPr>
      </w:pPr>
      <w:r w:rsidRPr="005753A8">
        <w:rPr>
          <w:rFonts w:ascii="Verdana" w:hAnsi="Verdana"/>
          <w:i/>
          <w:iCs/>
          <w:sz w:val="20"/>
          <w:szCs w:val="20"/>
        </w:rPr>
        <w:t xml:space="preserve">10) który w wyniku lekkomyślności lub niedbalstwa przedstawił informacje wprowadzające w błąd, co mogło mieć istotny wpływ na decyzje podejmowane przez zamawiającego w postępowaniu o udzielenie zamówienia. </w:t>
      </w:r>
    </w:p>
    <w:p w14:paraId="2C7D9B5B" w14:textId="77777777" w:rsidR="00D61C7C" w:rsidRPr="005753A8" w:rsidRDefault="00D61C7C" w:rsidP="00A30E03">
      <w:pPr>
        <w:spacing w:after="40"/>
        <w:rPr>
          <w:rFonts w:ascii="Verdana" w:eastAsia="Calibri" w:hAnsi="Verdana" w:cs="Calibri"/>
          <w:b/>
          <w:bCs/>
          <w:i/>
          <w:iCs/>
          <w:sz w:val="20"/>
          <w:szCs w:val="20"/>
        </w:rPr>
      </w:pPr>
    </w:p>
    <w:p w14:paraId="69BDBEA2" w14:textId="77777777" w:rsidR="00F15D2E" w:rsidRPr="00F15D2E" w:rsidRDefault="00F15D2E" w:rsidP="00A30E03">
      <w:pPr>
        <w:spacing w:after="40"/>
        <w:rPr>
          <w:rFonts w:ascii="Verdana" w:eastAsia="Times New Roman" w:hAnsi="Verdana" w:cs="Calibri"/>
          <w:sz w:val="20"/>
          <w:szCs w:val="20"/>
        </w:rPr>
      </w:pPr>
      <w:r w:rsidRPr="00F15D2E">
        <w:rPr>
          <w:rFonts w:ascii="Verdana" w:eastAsia="Calibri" w:hAnsi="Verdana" w:cs="Calibri"/>
          <w:b/>
          <w:bCs/>
          <w:sz w:val="20"/>
          <w:szCs w:val="20"/>
        </w:rPr>
        <w:t xml:space="preserve">- z wyjątkiem punktów wskazanych w poniżej </w:t>
      </w:r>
      <w:r w:rsidRPr="00F15D2E">
        <w:rPr>
          <w:rFonts w:ascii="Verdana" w:eastAsia="Calibri" w:hAnsi="Verdana" w:cs="Calibri"/>
          <w:bCs/>
          <w:color w:val="000000"/>
          <w:sz w:val="20"/>
          <w:szCs w:val="20"/>
        </w:rPr>
        <w:t>(o ile dotyczy).</w:t>
      </w:r>
      <w:r w:rsidRPr="00F15D2E">
        <w:rPr>
          <w:rFonts w:ascii="Verdana" w:eastAsia="Calibri" w:hAnsi="Verdana" w:cs="Calibri"/>
          <w:b/>
          <w:bCs/>
          <w:color w:val="000000"/>
          <w:sz w:val="20"/>
          <w:szCs w:val="20"/>
        </w:rPr>
        <w:t xml:space="preserve"> </w:t>
      </w:r>
      <w:r w:rsidRPr="00F15D2E">
        <w:rPr>
          <w:rFonts w:ascii="Verdana" w:eastAsia="Calibri" w:hAnsi="Verdana" w:cs="Calibri"/>
          <w:i/>
          <w:color w:val="000000"/>
          <w:sz w:val="20"/>
          <w:szCs w:val="20"/>
        </w:rPr>
        <w:t xml:space="preserve">  </w:t>
      </w:r>
      <w:r w:rsidRPr="00F15D2E">
        <w:rPr>
          <w:rFonts w:ascii="Verdana" w:eastAsia="Calibri" w:hAnsi="Verdana" w:cs="Calibri"/>
          <w:i/>
          <w:sz w:val="20"/>
          <w:szCs w:val="20"/>
        </w:rPr>
        <w:t xml:space="preserve"> </w:t>
      </w:r>
    </w:p>
    <w:p w14:paraId="3989AE04" w14:textId="77777777" w:rsidR="005622FC" w:rsidRDefault="005622FC" w:rsidP="00A30E03">
      <w:pPr>
        <w:spacing w:after="0"/>
        <w:rPr>
          <w:rFonts w:ascii="Verdana" w:eastAsia="Calibri" w:hAnsi="Verdana" w:cs="Calibri"/>
          <w:sz w:val="18"/>
          <w:szCs w:val="18"/>
        </w:rPr>
      </w:pPr>
    </w:p>
    <w:p w14:paraId="32774109" w14:textId="77777777" w:rsidR="0080110F" w:rsidRPr="00326CBF" w:rsidRDefault="0080110F" w:rsidP="0080110F">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2406D402" w14:textId="77777777" w:rsidR="0080110F" w:rsidRPr="00C16895" w:rsidRDefault="0080110F" w:rsidP="0080110F">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116E5E7F" w14:textId="77777777" w:rsidR="00F15D2E" w:rsidRPr="00D61C7C" w:rsidRDefault="00F15D2E" w:rsidP="00A30E03">
      <w:pPr>
        <w:spacing w:after="40"/>
        <w:rPr>
          <w:rFonts w:ascii="Verdana" w:eastAsia="Times New Roman" w:hAnsi="Verdana" w:cs="Calibri"/>
          <w:sz w:val="18"/>
          <w:szCs w:val="18"/>
        </w:rPr>
      </w:pPr>
    </w:p>
    <w:p w14:paraId="522BF65E" w14:textId="6378EC3A" w:rsidR="00F15D2E" w:rsidRPr="005753A8" w:rsidRDefault="00F15D2E" w:rsidP="00A30E03">
      <w:pPr>
        <w:spacing w:after="0"/>
        <w:rPr>
          <w:rFonts w:ascii="Verdana" w:eastAsia="Calibri" w:hAnsi="Verdana" w:cs="Calibri"/>
          <w:sz w:val="20"/>
          <w:szCs w:val="20"/>
        </w:rPr>
      </w:pPr>
      <w:r w:rsidRPr="005753A8">
        <w:rPr>
          <w:rFonts w:ascii="Verdana" w:eastAsia="Calibri" w:hAnsi="Verdana" w:cs="Calibri"/>
          <w:sz w:val="20"/>
          <w:szCs w:val="20"/>
        </w:rPr>
        <w:lastRenderedPageBreak/>
        <w:t>Oświadczam</w:t>
      </w:r>
      <w:r w:rsidR="006F05AF" w:rsidRPr="005753A8">
        <w:rPr>
          <w:rFonts w:ascii="Verdana" w:eastAsia="Calibri" w:hAnsi="Verdana" w:cs="Calibri"/>
          <w:sz w:val="20"/>
          <w:szCs w:val="20"/>
        </w:rPr>
        <w:t>*</w:t>
      </w:r>
      <w:r w:rsidRPr="005753A8">
        <w:rPr>
          <w:rFonts w:ascii="Verdana" w:eastAsia="Calibri" w:hAnsi="Verdana" w:cs="Calibri"/>
          <w:sz w:val="20"/>
          <w:szCs w:val="20"/>
        </w:rPr>
        <w:t>, że zachodzą w stosunku do mnie podstawy wykluczenia z postępowania na podst</w:t>
      </w:r>
      <w:r w:rsidR="004608A6" w:rsidRPr="005753A8">
        <w:rPr>
          <w:rFonts w:ascii="Verdana" w:eastAsia="Calibri" w:hAnsi="Verdana" w:cs="Calibri"/>
          <w:sz w:val="20"/>
          <w:szCs w:val="20"/>
        </w:rPr>
        <w:t xml:space="preserve">awie art. </w:t>
      </w:r>
      <w:r w:rsidR="00F15C5E" w:rsidRPr="005753A8">
        <w:rPr>
          <w:rFonts w:ascii="Verdana" w:eastAsia="Calibri" w:hAnsi="Verdana" w:cs="Calibri"/>
          <w:sz w:val="20"/>
          <w:szCs w:val="20"/>
        </w:rPr>
        <w:t>109</w:t>
      </w:r>
      <w:r w:rsidR="004608A6" w:rsidRPr="005753A8">
        <w:rPr>
          <w:rFonts w:ascii="Verdana" w:eastAsia="Calibri" w:hAnsi="Verdana" w:cs="Calibri"/>
          <w:sz w:val="20"/>
          <w:szCs w:val="20"/>
        </w:rPr>
        <w:t xml:space="preserve"> ust. </w:t>
      </w:r>
      <w:r w:rsidR="00F15C5E" w:rsidRPr="005753A8">
        <w:rPr>
          <w:rFonts w:ascii="Verdana" w:eastAsia="Calibri" w:hAnsi="Verdana" w:cs="Calibri"/>
          <w:sz w:val="20"/>
          <w:szCs w:val="20"/>
        </w:rPr>
        <w:t>1</w:t>
      </w:r>
      <w:r w:rsidR="004608A6" w:rsidRPr="005753A8">
        <w:rPr>
          <w:rFonts w:ascii="Verdana" w:eastAsia="Calibri" w:hAnsi="Verdana" w:cs="Calibri"/>
          <w:sz w:val="20"/>
          <w:szCs w:val="20"/>
        </w:rPr>
        <w:t xml:space="preserve"> pkt. ………</w:t>
      </w:r>
      <w:r w:rsidR="00BC314F" w:rsidRPr="005753A8">
        <w:rPr>
          <w:rFonts w:ascii="Verdana" w:eastAsia="Calibri" w:hAnsi="Verdana" w:cs="Calibri"/>
          <w:sz w:val="20"/>
          <w:szCs w:val="20"/>
        </w:rPr>
        <w:t>*</w:t>
      </w:r>
      <w:r w:rsidRPr="005753A8">
        <w:rPr>
          <w:rFonts w:ascii="Verdana" w:eastAsia="Calibri" w:hAnsi="Verdana" w:cs="Calibri"/>
          <w:sz w:val="20"/>
          <w:szCs w:val="20"/>
        </w:rPr>
        <w:t xml:space="preserve"> ustawy </w:t>
      </w:r>
      <w:proofErr w:type="spellStart"/>
      <w:r w:rsidRPr="005753A8">
        <w:rPr>
          <w:rFonts w:ascii="Verdana" w:eastAsia="Calibri" w:hAnsi="Verdana" w:cs="Calibri"/>
          <w:sz w:val="20"/>
          <w:szCs w:val="20"/>
        </w:rPr>
        <w:t>Pzp</w:t>
      </w:r>
      <w:proofErr w:type="spellEnd"/>
      <w:r w:rsidRPr="005753A8">
        <w:rPr>
          <w:rFonts w:ascii="Verdana" w:eastAsia="Calibri" w:hAnsi="Verdana" w:cs="Calibri"/>
          <w:sz w:val="20"/>
          <w:szCs w:val="20"/>
        </w:rPr>
        <w:t xml:space="preserve"> </w:t>
      </w:r>
      <w:r w:rsidRPr="005753A8">
        <w:rPr>
          <w:rFonts w:ascii="Verdana" w:eastAsia="Calibri" w:hAnsi="Verdana" w:cs="Calibri"/>
          <w:i/>
          <w:sz w:val="20"/>
          <w:szCs w:val="20"/>
        </w:rPr>
        <w:t xml:space="preserve">(podać mającą zastosowanie podstawę wykluczenia spośród wymienionych w art. </w:t>
      </w:r>
      <w:r w:rsidR="00F15C5E" w:rsidRPr="005753A8">
        <w:rPr>
          <w:rFonts w:ascii="Verdana" w:eastAsia="Calibri" w:hAnsi="Verdana" w:cs="Calibri"/>
          <w:i/>
          <w:sz w:val="20"/>
          <w:szCs w:val="20"/>
        </w:rPr>
        <w:t>109</w:t>
      </w:r>
      <w:r w:rsidRPr="005753A8">
        <w:rPr>
          <w:rFonts w:ascii="Verdana" w:eastAsia="Calibri" w:hAnsi="Verdana" w:cs="Calibri"/>
          <w:i/>
          <w:sz w:val="20"/>
          <w:szCs w:val="20"/>
        </w:rPr>
        <w:t xml:space="preserve"> ust. </w:t>
      </w:r>
      <w:r w:rsidR="00F15C5E" w:rsidRPr="005753A8">
        <w:rPr>
          <w:rFonts w:ascii="Verdana" w:eastAsia="Calibri" w:hAnsi="Verdana" w:cs="Calibri"/>
          <w:i/>
          <w:sz w:val="20"/>
          <w:szCs w:val="20"/>
        </w:rPr>
        <w:t>1</w:t>
      </w:r>
      <w:r w:rsidRPr="005753A8">
        <w:rPr>
          <w:rFonts w:ascii="Verdana" w:eastAsia="Calibri" w:hAnsi="Verdana" w:cs="Calibri"/>
          <w:i/>
          <w:sz w:val="20"/>
          <w:szCs w:val="20"/>
        </w:rPr>
        <w:t xml:space="preserve"> pkt </w:t>
      </w:r>
      <w:r w:rsidR="005A2C5C" w:rsidRPr="005753A8">
        <w:rPr>
          <w:rFonts w:ascii="Verdana" w:eastAsia="Calibri" w:hAnsi="Verdana" w:cs="Calibri"/>
          <w:i/>
          <w:sz w:val="20"/>
          <w:szCs w:val="20"/>
        </w:rPr>
        <w:t>1</w:t>
      </w:r>
      <w:r w:rsidRPr="005753A8">
        <w:rPr>
          <w:rFonts w:ascii="Verdana" w:eastAsia="Calibri" w:hAnsi="Verdana" w:cs="Calibri"/>
          <w:i/>
          <w:sz w:val="20"/>
          <w:szCs w:val="20"/>
        </w:rPr>
        <w:t xml:space="preserve"> – </w:t>
      </w:r>
      <w:r w:rsidR="00F15C5E" w:rsidRPr="005753A8">
        <w:rPr>
          <w:rFonts w:ascii="Verdana" w:eastAsia="Calibri" w:hAnsi="Verdana" w:cs="Calibri"/>
          <w:i/>
          <w:sz w:val="20"/>
          <w:szCs w:val="20"/>
        </w:rPr>
        <w:t>10</w:t>
      </w:r>
      <w:r w:rsidRPr="005753A8">
        <w:rPr>
          <w:rFonts w:ascii="Verdana" w:eastAsia="Calibri" w:hAnsi="Verdana" w:cs="Calibri"/>
          <w:i/>
          <w:sz w:val="20"/>
          <w:szCs w:val="20"/>
        </w:rPr>
        <w:t xml:space="preserve"> ustawy </w:t>
      </w:r>
      <w:proofErr w:type="spellStart"/>
      <w:r w:rsidRPr="005753A8">
        <w:rPr>
          <w:rFonts w:ascii="Verdana" w:eastAsia="Calibri" w:hAnsi="Verdana" w:cs="Calibri"/>
          <w:i/>
          <w:sz w:val="20"/>
          <w:szCs w:val="20"/>
        </w:rPr>
        <w:t>Pzp</w:t>
      </w:r>
      <w:proofErr w:type="spellEnd"/>
      <w:r w:rsidRPr="005753A8">
        <w:rPr>
          <w:rFonts w:ascii="Verdana" w:eastAsia="Calibri" w:hAnsi="Verdana" w:cs="Calibri"/>
          <w:i/>
          <w:sz w:val="20"/>
          <w:szCs w:val="20"/>
        </w:rPr>
        <w:t>).</w:t>
      </w:r>
      <w:r w:rsidRPr="005753A8">
        <w:rPr>
          <w:rFonts w:ascii="Verdana" w:eastAsia="Calibri" w:hAnsi="Verdana" w:cs="Calibri"/>
          <w:sz w:val="20"/>
          <w:szCs w:val="20"/>
        </w:rPr>
        <w:t xml:space="preserve"> </w:t>
      </w:r>
    </w:p>
    <w:p w14:paraId="269043CF" w14:textId="7C101FA3" w:rsidR="005D448D" w:rsidRPr="005753A8" w:rsidRDefault="005D448D" w:rsidP="00A30E03">
      <w:pPr>
        <w:spacing w:after="0"/>
        <w:rPr>
          <w:rFonts w:ascii="Verdana" w:eastAsia="Times New Roman" w:hAnsi="Verdana" w:cs="Calibri"/>
          <w:color w:val="000000"/>
          <w:sz w:val="20"/>
          <w:szCs w:val="20"/>
        </w:rPr>
      </w:pPr>
      <w:r w:rsidRPr="005753A8">
        <w:rPr>
          <w:rFonts w:ascii="Verdana" w:eastAsia="Calibri" w:hAnsi="Verdana" w:cs="Calibri"/>
          <w:color w:val="000000"/>
          <w:sz w:val="20"/>
          <w:szCs w:val="20"/>
        </w:rPr>
        <w:t xml:space="preserve">Jednocześnie oświadczam zgodnie z postanowieniami art. 110 ust. 2 ustawy </w:t>
      </w:r>
      <w:proofErr w:type="spellStart"/>
      <w:r w:rsidRPr="005753A8">
        <w:rPr>
          <w:rFonts w:ascii="Verdana" w:eastAsia="Calibri" w:hAnsi="Verdana" w:cs="Calibri"/>
          <w:color w:val="000000"/>
          <w:sz w:val="20"/>
          <w:szCs w:val="20"/>
        </w:rPr>
        <w:t>Pzp</w:t>
      </w:r>
      <w:proofErr w:type="spellEnd"/>
      <w:r w:rsidRPr="005753A8">
        <w:rPr>
          <w:rFonts w:ascii="Verdana" w:eastAsia="Calibri" w:hAnsi="Verdana" w:cs="Calibri"/>
          <w:color w:val="000000"/>
          <w:sz w:val="20"/>
          <w:szCs w:val="20"/>
        </w:rPr>
        <w:t>,  w zw. ze wskazaną powyżej podstawą do wykluczenia, iż podjąłem poniższe środki naprawcze a także wyjaśniam co następuje (</w:t>
      </w:r>
      <w:r w:rsidRPr="005753A8">
        <w:rPr>
          <w:rFonts w:ascii="Verdana" w:eastAsia="Calibri" w:hAnsi="Verdana" w:cs="Calibri"/>
          <w:i/>
          <w:iCs/>
          <w:color w:val="000000"/>
          <w:sz w:val="20"/>
          <w:szCs w:val="20"/>
        </w:rPr>
        <w:t xml:space="preserve">w przypadku wykluczenia z art. 109 ust. 1 pkt 1 - 10 ustawy </w:t>
      </w:r>
      <w:proofErr w:type="spellStart"/>
      <w:r w:rsidRPr="005753A8">
        <w:rPr>
          <w:rFonts w:ascii="Verdana" w:eastAsia="Calibri" w:hAnsi="Verdana" w:cs="Calibri"/>
          <w:i/>
          <w:iCs/>
          <w:color w:val="000000"/>
          <w:sz w:val="20"/>
          <w:szCs w:val="20"/>
        </w:rPr>
        <w:t>Pzp</w:t>
      </w:r>
      <w:proofErr w:type="spellEnd"/>
      <w:r w:rsidRPr="005753A8">
        <w:rPr>
          <w:rFonts w:ascii="Verdana" w:eastAsia="Calibri" w:hAnsi="Verdana" w:cs="Calibri"/>
          <w:i/>
          <w:iCs/>
          <w:color w:val="000000"/>
          <w:sz w:val="20"/>
          <w:szCs w:val="20"/>
        </w:rPr>
        <w:t xml:space="preserve"> - należy</w:t>
      </w:r>
      <w:r w:rsidRPr="005753A8">
        <w:rPr>
          <w:rFonts w:ascii="Verdana" w:eastAsia="Calibri" w:hAnsi="Verdana" w:cs="Calibri"/>
          <w:color w:val="000000"/>
          <w:sz w:val="20"/>
          <w:szCs w:val="20"/>
        </w:rPr>
        <w:t xml:space="preserve"> </w:t>
      </w:r>
      <w:r w:rsidRPr="005753A8">
        <w:rPr>
          <w:rFonts w:ascii="Verdana" w:eastAsia="Calibri" w:hAnsi="Verdana" w:cs="Calibri"/>
          <w:i/>
          <w:iCs/>
          <w:color w:val="000000"/>
          <w:sz w:val="20"/>
          <w:szCs w:val="20"/>
        </w:rPr>
        <w:t>opisać poniżej</w:t>
      </w:r>
      <w:r w:rsidRPr="005753A8">
        <w:rPr>
          <w:rFonts w:ascii="Verdana" w:eastAsia="Calibri" w:hAnsi="Verdana" w:cs="Calibri"/>
          <w:color w:val="000000"/>
          <w:sz w:val="20"/>
          <w:szCs w:val="20"/>
        </w:rPr>
        <w:t xml:space="preserve"> </w:t>
      </w:r>
      <w:r w:rsidRPr="005753A8">
        <w:rPr>
          <w:rFonts w:ascii="Verdana" w:eastAsia="Calibri" w:hAnsi="Verdana" w:cs="Calibri"/>
          <w:i/>
          <w:iCs/>
          <w:color w:val="000000"/>
          <w:sz w:val="20"/>
          <w:szCs w:val="20"/>
        </w:rPr>
        <w:t xml:space="preserve">wszystkie punkty o których mowa w art. 110 ust. 2 pkt 1 – 3 ustawy </w:t>
      </w:r>
      <w:proofErr w:type="spellStart"/>
      <w:r w:rsidRPr="005753A8">
        <w:rPr>
          <w:rFonts w:ascii="Verdana" w:eastAsia="Calibri" w:hAnsi="Verdana" w:cs="Calibri"/>
          <w:i/>
          <w:iCs/>
          <w:color w:val="000000"/>
          <w:sz w:val="20"/>
          <w:szCs w:val="20"/>
        </w:rPr>
        <w:t>Pzp</w:t>
      </w:r>
      <w:proofErr w:type="spellEnd"/>
      <w:r w:rsidRPr="005753A8">
        <w:rPr>
          <w:rFonts w:ascii="Verdana" w:eastAsia="Calibri" w:hAnsi="Verdana" w:cs="Calibri"/>
          <w:i/>
          <w:iCs/>
          <w:color w:val="000000"/>
          <w:sz w:val="20"/>
          <w:szCs w:val="20"/>
        </w:rPr>
        <w:t>)</w:t>
      </w:r>
      <w:r w:rsidRPr="005753A8">
        <w:rPr>
          <w:rFonts w:ascii="Verdana" w:eastAsia="Calibri" w:hAnsi="Verdana" w:cs="Calibri"/>
          <w:color w:val="000000"/>
          <w:sz w:val="20"/>
          <w:szCs w:val="20"/>
        </w:rPr>
        <w:t xml:space="preserve">: </w:t>
      </w:r>
      <w:r w:rsidR="00BC314F" w:rsidRPr="005753A8">
        <w:rPr>
          <w:rFonts w:ascii="Verdana" w:eastAsia="Calibri" w:hAnsi="Verdana" w:cs="Calibri"/>
          <w:color w:val="000000"/>
          <w:sz w:val="20"/>
          <w:szCs w:val="20"/>
        </w:rPr>
        <w:t>*</w:t>
      </w:r>
    </w:p>
    <w:p w14:paraId="0786287B" w14:textId="77777777" w:rsidR="005D448D" w:rsidRDefault="005D448D" w:rsidP="00A30E03">
      <w:pPr>
        <w:spacing w:after="0"/>
        <w:rPr>
          <w:rFonts w:ascii="Verdana" w:eastAsia="Calibri" w:hAnsi="Verdana" w:cs="Calibri"/>
          <w:color w:val="000000"/>
          <w:sz w:val="20"/>
          <w:szCs w:val="20"/>
        </w:rPr>
      </w:pPr>
    </w:p>
    <w:p w14:paraId="40CBA6B7" w14:textId="77777777" w:rsidR="005D448D" w:rsidRDefault="005D448D" w:rsidP="00A30E03">
      <w:pPr>
        <w:spacing w:after="0"/>
        <w:rPr>
          <w:rFonts w:ascii="Verdana" w:eastAsia="Calibri" w:hAnsi="Verdana" w:cs="Calibri"/>
          <w:color w:val="000000"/>
          <w:sz w:val="20"/>
          <w:szCs w:val="20"/>
        </w:rPr>
      </w:pPr>
      <w:r>
        <w:rPr>
          <w:rFonts w:ascii="Verdana" w:eastAsia="Calibri" w:hAnsi="Verdana" w:cs="Calibri"/>
          <w:color w:val="000000"/>
          <w:sz w:val="20"/>
          <w:szCs w:val="20"/>
        </w:rPr>
        <w:t xml:space="preserve">1) </w:t>
      </w:r>
      <w:r w:rsidRPr="00F15D2E">
        <w:rPr>
          <w:rFonts w:ascii="Verdana" w:eastAsia="Calibri" w:hAnsi="Verdana" w:cs="Calibri"/>
          <w:color w:val="000000"/>
          <w:sz w:val="20"/>
          <w:szCs w:val="20"/>
        </w:rPr>
        <w:t>……………………………………………………………………………………………………………</w:t>
      </w:r>
    </w:p>
    <w:p w14:paraId="5FC77E84" w14:textId="77777777" w:rsidR="005D448D" w:rsidRPr="00F15D2E" w:rsidRDefault="005D448D" w:rsidP="00A30E03">
      <w:pPr>
        <w:spacing w:after="0"/>
        <w:rPr>
          <w:rFonts w:ascii="Verdana" w:eastAsia="Times New Roman" w:hAnsi="Verdana" w:cs="Calibri"/>
          <w:color w:val="000000"/>
          <w:sz w:val="20"/>
          <w:szCs w:val="20"/>
        </w:rPr>
      </w:pPr>
      <w:r>
        <w:rPr>
          <w:rFonts w:ascii="Verdana" w:eastAsia="Calibri" w:hAnsi="Verdana" w:cs="Calibri"/>
          <w:color w:val="000000"/>
          <w:sz w:val="20"/>
          <w:szCs w:val="20"/>
        </w:rPr>
        <w:t xml:space="preserve">2) </w:t>
      </w:r>
      <w:r w:rsidRPr="00F15D2E">
        <w:rPr>
          <w:rFonts w:ascii="Verdana" w:eastAsia="Calibri" w:hAnsi="Verdana" w:cs="Calibri"/>
          <w:color w:val="000000"/>
          <w:sz w:val="20"/>
          <w:szCs w:val="20"/>
        </w:rPr>
        <w:t>……………………………………………………………………………………………………………</w:t>
      </w:r>
    </w:p>
    <w:p w14:paraId="034D6519" w14:textId="77777777" w:rsidR="005D448D" w:rsidRPr="00F15D2E" w:rsidRDefault="005D448D" w:rsidP="00A30E03">
      <w:pPr>
        <w:spacing w:after="0"/>
        <w:rPr>
          <w:rFonts w:ascii="Verdana" w:eastAsia="Times New Roman" w:hAnsi="Verdana" w:cs="Calibri"/>
          <w:color w:val="000000"/>
          <w:sz w:val="20"/>
          <w:szCs w:val="20"/>
        </w:rPr>
      </w:pPr>
      <w:r>
        <w:rPr>
          <w:rFonts w:ascii="Verdana" w:eastAsia="Calibri" w:hAnsi="Verdana" w:cs="Calibri"/>
          <w:color w:val="000000"/>
          <w:sz w:val="20"/>
          <w:szCs w:val="20"/>
        </w:rPr>
        <w:t xml:space="preserve">3) </w:t>
      </w:r>
      <w:r w:rsidRPr="00F15D2E">
        <w:rPr>
          <w:rFonts w:ascii="Verdana" w:eastAsia="Calibri" w:hAnsi="Verdana" w:cs="Calibri"/>
          <w:color w:val="000000"/>
          <w:sz w:val="20"/>
          <w:szCs w:val="20"/>
        </w:rPr>
        <w:t>……………………………………………………………………………………………………………</w:t>
      </w:r>
    </w:p>
    <w:p w14:paraId="772D2DDB" w14:textId="77777777" w:rsidR="00F15D2E" w:rsidRPr="00326CBF" w:rsidRDefault="00F15D2E" w:rsidP="00A30E03">
      <w:pPr>
        <w:spacing w:after="0"/>
        <w:rPr>
          <w:rFonts w:ascii="Verdana" w:eastAsia="Times New Roman" w:hAnsi="Verdana" w:cs="Calibri"/>
          <w:sz w:val="16"/>
          <w:szCs w:val="16"/>
        </w:rPr>
      </w:pPr>
    </w:p>
    <w:p w14:paraId="5CD60147" w14:textId="77777777" w:rsidR="0080110F" w:rsidRPr="00326CBF" w:rsidRDefault="0080110F" w:rsidP="0080110F">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18FBEB32" w14:textId="77777777" w:rsidR="0080110F" w:rsidRPr="00C16895" w:rsidRDefault="0080110F" w:rsidP="0080110F">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332B73AD" w14:textId="77777777" w:rsidR="00021318" w:rsidRDefault="00021318" w:rsidP="00A30E03">
      <w:pPr>
        <w:spacing w:after="40" w:line="240" w:lineRule="auto"/>
        <w:rPr>
          <w:rFonts w:ascii="Verdana" w:eastAsia="Times New Roman" w:hAnsi="Verdana" w:cs="Calibri"/>
          <w:b/>
          <w:color w:val="000000"/>
          <w:sz w:val="18"/>
          <w:szCs w:val="18"/>
        </w:rPr>
      </w:pPr>
    </w:p>
    <w:p w14:paraId="15AF2B95" w14:textId="4286743D" w:rsidR="00021318" w:rsidRPr="005753A8" w:rsidRDefault="00021318" w:rsidP="00A30E03">
      <w:pPr>
        <w:autoSpaceDE w:val="0"/>
        <w:autoSpaceDN w:val="0"/>
        <w:adjustRightInd w:val="0"/>
        <w:spacing w:after="120" w:line="240" w:lineRule="auto"/>
        <w:rPr>
          <w:rFonts w:ascii="Verdana" w:hAnsi="Verdana" w:cs="Arial"/>
          <w:b/>
          <w:bCs/>
          <w:color w:val="000000"/>
          <w:sz w:val="20"/>
          <w:szCs w:val="20"/>
        </w:rPr>
      </w:pPr>
      <w:r w:rsidRPr="005753A8">
        <w:rPr>
          <w:rFonts w:ascii="Verdana" w:hAnsi="Verdana" w:cs="Arial"/>
          <w:b/>
          <w:bCs/>
          <w:color w:val="000000"/>
          <w:sz w:val="20"/>
          <w:szCs w:val="20"/>
        </w:rPr>
        <w:t>INFORMACJA DOTYCZĄCA DOSTĘPU DO PODMIOTOWYCH ŚRODKÓW DOWODOWYCH:</w:t>
      </w:r>
    </w:p>
    <w:p w14:paraId="7C27B822" w14:textId="77777777" w:rsidR="00021318" w:rsidRPr="00021318" w:rsidRDefault="00021318" w:rsidP="00A30E03">
      <w:pPr>
        <w:autoSpaceDE w:val="0"/>
        <w:autoSpaceDN w:val="0"/>
        <w:adjustRightInd w:val="0"/>
        <w:spacing w:after="240" w:line="240" w:lineRule="auto"/>
        <w:rPr>
          <w:rFonts w:ascii="Verdana" w:hAnsi="Verdana" w:cs="Helv"/>
          <w:i/>
          <w:iCs/>
          <w:color w:val="000000"/>
          <w:sz w:val="16"/>
          <w:szCs w:val="16"/>
        </w:rPr>
      </w:pPr>
      <w:r w:rsidRPr="00021318">
        <w:rPr>
          <w:rFonts w:ascii="Verdana" w:hAnsi="Verdana" w:cs="Helv"/>
          <w:i/>
          <w:iCs/>
          <w:color w:val="000000"/>
          <w:sz w:val="16"/>
          <w:szCs w:val="16"/>
          <w:highlight w:val="lightGray"/>
        </w:rPr>
        <w:t>(</w:t>
      </w:r>
      <w:r w:rsidRPr="00021318">
        <w:rPr>
          <w:rFonts w:ascii="Verdana" w:hAnsi="Verdana" w:cs="Verdana"/>
          <w:i/>
          <w:iCs/>
          <w:color w:val="000000"/>
          <w:sz w:val="16"/>
          <w:szCs w:val="16"/>
          <w:highlight w:val="lightGray"/>
        </w:rPr>
        <w:t>dotyczy w szczególności odpisu lub informacji z Krajowego Rejestru Sądowego, Centralnej Ewidencji i Informacji o działalności Gospodarczej lub innego właściwego rejestru</w:t>
      </w:r>
      <w:r w:rsidRPr="00021318">
        <w:rPr>
          <w:rFonts w:ascii="Verdana" w:hAnsi="Verdana" w:cs="Helv"/>
          <w:i/>
          <w:iCs/>
          <w:color w:val="000000"/>
          <w:sz w:val="16"/>
          <w:szCs w:val="16"/>
          <w:highlight w:val="lightGray"/>
        </w:rPr>
        <w:t>)</w:t>
      </w:r>
    </w:p>
    <w:p w14:paraId="1ACFFBB9" w14:textId="77777777" w:rsidR="00021318" w:rsidRPr="00021318" w:rsidRDefault="00021318" w:rsidP="00A30E03">
      <w:pPr>
        <w:autoSpaceDE w:val="0"/>
        <w:autoSpaceDN w:val="0"/>
        <w:adjustRightInd w:val="0"/>
        <w:spacing w:after="0" w:line="240" w:lineRule="auto"/>
        <w:rPr>
          <w:rFonts w:ascii="Verdana" w:hAnsi="Verdana" w:cs="Arial"/>
          <w:color w:val="000000"/>
          <w:sz w:val="20"/>
          <w:szCs w:val="20"/>
        </w:rPr>
      </w:pPr>
      <w:r w:rsidRPr="00021318">
        <w:rPr>
          <w:rFonts w:ascii="Verdana" w:hAnsi="Verdana" w:cs="Arial"/>
          <w:color w:val="000000"/>
          <w:sz w:val="20"/>
          <w:szCs w:val="20"/>
        </w:rPr>
        <w:t>Wskazuję następujące podmiotowe środki dowodowe, które można uzyskać za pomocą bezpłatnych i ogólnodostępnych baz danych, oraz</w:t>
      </w:r>
      <w:r w:rsidRPr="00021318">
        <w:rPr>
          <w:rFonts w:ascii="Verdana" w:hAnsi="Verdana" w:cs="Helv"/>
          <w:color w:val="000000"/>
        </w:rPr>
        <w:t xml:space="preserve"> </w:t>
      </w:r>
      <w:r w:rsidRPr="00021318">
        <w:rPr>
          <w:rFonts w:ascii="Verdana" w:hAnsi="Verdana" w:cs="Arial"/>
          <w:color w:val="000000"/>
          <w:sz w:val="20"/>
          <w:szCs w:val="20"/>
        </w:rPr>
        <w:t>dane umożliwiające dostęp do tych środków:</w:t>
      </w:r>
    </w:p>
    <w:p w14:paraId="37F895FD" w14:textId="5E6DD791" w:rsidR="00021318" w:rsidRPr="00021318" w:rsidRDefault="00021318" w:rsidP="00A30E03">
      <w:pPr>
        <w:autoSpaceDE w:val="0"/>
        <w:autoSpaceDN w:val="0"/>
        <w:adjustRightInd w:val="0"/>
        <w:spacing w:after="0" w:line="240" w:lineRule="auto"/>
        <w:rPr>
          <w:rFonts w:ascii="Verdana" w:hAnsi="Verdana" w:cs="Arial"/>
          <w:color w:val="000000"/>
          <w:sz w:val="20"/>
          <w:szCs w:val="20"/>
        </w:rPr>
      </w:pPr>
      <w:r w:rsidRPr="00021318">
        <w:rPr>
          <w:rFonts w:ascii="Verdana" w:hAnsi="Verdana" w:cs="Arial"/>
          <w:color w:val="000000"/>
          <w:sz w:val="20"/>
          <w:szCs w:val="20"/>
        </w:rPr>
        <w:t>1) ..........................................................................................................................</w:t>
      </w:r>
    </w:p>
    <w:p w14:paraId="569EE413" w14:textId="77777777" w:rsidR="00021318" w:rsidRPr="00021318" w:rsidRDefault="00021318" w:rsidP="00A30E03">
      <w:pPr>
        <w:autoSpaceDE w:val="0"/>
        <w:autoSpaceDN w:val="0"/>
        <w:adjustRightInd w:val="0"/>
        <w:spacing w:after="0" w:line="240" w:lineRule="auto"/>
        <w:rPr>
          <w:rFonts w:ascii="Verdana" w:hAnsi="Verdana" w:cs="Arial"/>
          <w:i/>
          <w:iCs/>
          <w:color w:val="000000"/>
          <w:sz w:val="16"/>
          <w:szCs w:val="16"/>
        </w:rPr>
      </w:pPr>
      <w:r w:rsidRPr="00021318">
        <w:rPr>
          <w:rFonts w:ascii="Verdana" w:hAnsi="Verdana" w:cs="Arial"/>
          <w:i/>
          <w:iCs/>
          <w:color w:val="000000"/>
          <w:sz w:val="16"/>
          <w:szCs w:val="16"/>
        </w:rPr>
        <w:t>(wskazać podmiotowy środek dowodowy, adres internetowy, wydający urząd lub organ, dokładne dane referencyjne dokumentacji)</w:t>
      </w:r>
    </w:p>
    <w:p w14:paraId="28A08C96" w14:textId="36F3D02F" w:rsidR="00021318" w:rsidRPr="00021318" w:rsidRDefault="00021318" w:rsidP="00A30E03">
      <w:pPr>
        <w:autoSpaceDE w:val="0"/>
        <w:autoSpaceDN w:val="0"/>
        <w:adjustRightInd w:val="0"/>
        <w:spacing w:after="0" w:line="240" w:lineRule="auto"/>
        <w:rPr>
          <w:rFonts w:ascii="Verdana" w:hAnsi="Verdana" w:cs="Arial"/>
          <w:color w:val="000000"/>
          <w:sz w:val="20"/>
          <w:szCs w:val="20"/>
        </w:rPr>
      </w:pPr>
      <w:r w:rsidRPr="00021318">
        <w:rPr>
          <w:rFonts w:ascii="Verdana" w:hAnsi="Verdana" w:cs="Arial"/>
          <w:color w:val="000000"/>
          <w:sz w:val="20"/>
          <w:szCs w:val="20"/>
        </w:rPr>
        <w:t>2) ..........................................................................................................................</w:t>
      </w:r>
    </w:p>
    <w:p w14:paraId="46ED72E3" w14:textId="323E2E9C" w:rsidR="00021318" w:rsidRPr="00021318" w:rsidRDefault="00021318" w:rsidP="00A30E03">
      <w:pPr>
        <w:spacing w:after="40" w:line="240" w:lineRule="auto"/>
        <w:rPr>
          <w:rFonts w:ascii="Verdana" w:eastAsia="Times New Roman" w:hAnsi="Verdana" w:cs="Calibri"/>
          <w:b/>
          <w:color w:val="000000"/>
          <w:sz w:val="18"/>
          <w:szCs w:val="18"/>
        </w:rPr>
      </w:pPr>
      <w:r w:rsidRPr="00021318">
        <w:rPr>
          <w:rFonts w:ascii="Verdana" w:hAnsi="Verdana" w:cs="Arial"/>
          <w:i/>
          <w:iCs/>
          <w:color w:val="000000"/>
          <w:sz w:val="16"/>
          <w:szCs w:val="16"/>
        </w:rPr>
        <w:t>(wskazać podmiotowy środek dowodowy, adres internetowy, wydający urząd lub organ, dokładne dane referencyjne dokumentacji)</w:t>
      </w:r>
    </w:p>
    <w:p w14:paraId="7AE2730F" w14:textId="506B1C38" w:rsidR="00021318" w:rsidRDefault="00021318" w:rsidP="00A30E03">
      <w:pPr>
        <w:spacing w:after="40" w:line="240" w:lineRule="auto"/>
        <w:rPr>
          <w:rFonts w:ascii="Verdana" w:eastAsia="Times New Roman" w:hAnsi="Verdana" w:cs="Calibri"/>
          <w:b/>
          <w:color w:val="000000"/>
          <w:sz w:val="18"/>
          <w:szCs w:val="18"/>
        </w:rPr>
      </w:pPr>
    </w:p>
    <w:p w14:paraId="5DD33CB3" w14:textId="77777777" w:rsidR="0080110F" w:rsidRPr="00326CBF" w:rsidRDefault="0080110F" w:rsidP="0080110F">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0BCC98A4" w14:textId="77777777" w:rsidR="0080110F" w:rsidRPr="00C16895" w:rsidRDefault="0080110F" w:rsidP="0080110F">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38266071" w14:textId="77777777" w:rsidR="00021318" w:rsidRDefault="00021318" w:rsidP="00A30E03">
      <w:pPr>
        <w:spacing w:after="40" w:line="240" w:lineRule="auto"/>
        <w:rPr>
          <w:rFonts w:ascii="Verdana" w:eastAsia="Times New Roman" w:hAnsi="Verdana" w:cs="Calibri"/>
          <w:b/>
          <w:color w:val="000000"/>
          <w:sz w:val="18"/>
          <w:szCs w:val="18"/>
        </w:rPr>
      </w:pPr>
    </w:p>
    <w:p w14:paraId="4E4F95A8" w14:textId="1E5D4310" w:rsidR="00F15D2E" w:rsidRPr="005753A8" w:rsidRDefault="00F15D2E" w:rsidP="00A30E03">
      <w:pPr>
        <w:spacing w:after="40" w:line="240" w:lineRule="auto"/>
        <w:rPr>
          <w:rFonts w:ascii="Verdana" w:eastAsia="Times New Roman" w:hAnsi="Verdana" w:cs="Calibri"/>
          <w:color w:val="000000"/>
          <w:sz w:val="18"/>
          <w:szCs w:val="18"/>
        </w:rPr>
      </w:pPr>
      <w:r w:rsidRPr="005753A8">
        <w:rPr>
          <w:rFonts w:ascii="Verdana" w:eastAsia="Times New Roman" w:hAnsi="Verdana" w:cs="Calibri"/>
          <w:b/>
          <w:color w:val="000000"/>
          <w:sz w:val="18"/>
          <w:szCs w:val="18"/>
        </w:rPr>
        <w:t xml:space="preserve">Uwaga: </w:t>
      </w:r>
    </w:p>
    <w:p w14:paraId="53E66887" w14:textId="3EC9F607" w:rsidR="00737F1C" w:rsidRPr="005753A8" w:rsidRDefault="00737F1C" w:rsidP="00A30E03">
      <w:pPr>
        <w:suppressAutoHyphens/>
        <w:spacing w:after="40" w:line="240" w:lineRule="auto"/>
        <w:rPr>
          <w:rFonts w:ascii="Verdana" w:eastAsia="Times New Roman" w:hAnsi="Verdana" w:cs="Calibri"/>
          <w:color w:val="000000"/>
          <w:sz w:val="18"/>
          <w:szCs w:val="18"/>
        </w:rPr>
      </w:pPr>
      <w:r w:rsidRPr="005753A8">
        <w:rPr>
          <w:rFonts w:ascii="Verdana" w:hAnsi="Verdana"/>
          <w:sz w:val="18"/>
          <w:szCs w:val="18"/>
        </w:rPr>
        <w:t xml:space="preserve">1. Zgodnie z przepisem </w:t>
      </w:r>
      <w:r w:rsidRPr="005753A8">
        <w:rPr>
          <w:rFonts w:ascii="Verdana" w:hAnsi="Verdana"/>
          <w:b/>
          <w:bCs/>
          <w:sz w:val="18"/>
          <w:szCs w:val="18"/>
        </w:rPr>
        <w:t>art. 110 ust. 2</w:t>
      </w:r>
      <w:r w:rsidRPr="005753A8">
        <w:rPr>
          <w:rFonts w:ascii="Verdana" w:hAnsi="Verdana"/>
          <w:sz w:val="18"/>
          <w:szCs w:val="18"/>
        </w:rPr>
        <w:t xml:space="preserve"> ustawy </w:t>
      </w:r>
      <w:proofErr w:type="spellStart"/>
      <w:r w:rsidRPr="005753A8">
        <w:rPr>
          <w:rFonts w:ascii="Verdana" w:hAnsi="Verdana"/>
          <w:sz w:val="18"/>
          <w:szCs w:val="18"/>
        </w:rPr>
        <w:t>Pzp</w:t>
      </w:r>
      <w:proofErr w:type="spellEnd"/>
      <w:r w:rsidRPr="005753A8">
        <w:rPr>
          <w:rFonts w:ascii="Verdana" w:hAnsi="Verdana"/>
          <w:sz w:val="18"/>
          <w:szCs w:val="18"/>
        </w:rPr>
        <w:t xml:space="preserve">, Wykonawca nie podlega wykluczeniu w okolicznościach określonych w art. 108 ust. 1 pkt 1, 2 i 5 lub art. 109 ust. 1 pkt 2‒5 i 7‒10 ustawy </w:t>
      </w:r>
      <w:proofErr w:type="spellStart"/>
      <w:r w:rsidRPr="005753A8">
        <w:rPr>
          <w:rFonts w:ascii="Verdana" w:hAnsi="Verdana"/>
          <w:sz w:val="18"/>
          <w:szCs w:val="18"/>
        </w:rPr>
        <w:t>Pzp</w:t>
      </w:r>
      <w:proofErr w:type="spellEnd"/>
      <w:r w:rsidRPr="005753A8">
        <w:rPr>
          <w:rFonts w:ascii="Verdana" w:hAnsi="Verdana"/>
          <w:sz w:val="18"/>
          <w:szCs w:val="18"/>
        </w:rPr>
        <w:t>, jeżeli udowodni Zamawiającemu, że spełnił łącznie następujące przesłanki:</w:t>
      </w:r>
    </w:p>
    <w:p w14:paraId="4944D9F6" w14:textId="77777777" w:rsidR="00737F1C" w:rsidRPr="005753A8" w:rsidRDefault="00737F1C" w:rsidP="00A30E03">
      <w:pPr>
        <w:pStyle w:val="Default"/>
        <w:rPr>
          <w:rFonts w:ascii="Verdana" w:hAnsi="Verdana"/>
          <w:sz w:val="18"/>
          <w:szCs w:val="18"/>
        </w:rPr>
      </w:pPr>
      <w:r w:rsidRPr="005753A8">
        <w:rPr>
          <w:rFonts w:ascii="Verdana" w:hAnsi="Verdana"/>
          <w:sz w:val="18"/>
          <w:szCs w:val="18"/>
        </w:rPr>
        <w:t xml:space="preserve">1) naprawił lub zobowiązał się do naprawienia szkody wyrządzonej przestępstwem, wykroczeniem lub swoim nieprawidłowym postępowaniem, w tym poprzez zadośćuczynienie pieniężne; </w:t>
      </w:r>
    </w:p>
    <w:p w14:paraId="716A80D0" w14:textId="77777777" w:rsidR="00737F1C" w:rsidRPr="005753A8" w:rsidRDefault="00737F1C" w:rsidP="00A30E03">
      <w:pPr>
        <w:pStyle w:val="SIWZPodstawowyZnak1"/>
        <w:spacing w:line="276" w:lineRule="auto"/>
        <w:jc w:val="left"/>
        <w:rPr>
          <w:rFonts w:ascii="Verdana" w:hAnsi="Verdana"/>
          <w:sz w:val="18"/>
          <w:szCs w:val="18"/>
        </w:rPr>
      </w:pPr>
      <w:r w:rsidRPr="005753A8">
        <w:rPr>
          <w:rFonts w:ascii="Verdana" w:hAnsi="Verdana"/>
          <w:sz w:val="18"/>
          <w:szCs w:val="18"/>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DDCB296" w14:textId="77777777" w:rsidR="00737F1C" w:rsidRPr="005753A8" w:rsidRDefault="00737F1C" w:rsidP="00A30E03">
      <w:pPr>
        <w:pStyle w:val="Default"/>
        <w:rPr>
          <w:rFonts w:ascii="Verdana" w:hAnsi="Verdana"/>
          <w:sz w:val="18"/>
          <w:szCs w:val="18"/>
        </w:rPr>
      </w:pPr>
      <w:r w:rsidRPr="005753A8">
        <w:rPr>
          <w:rFonts w:ascii="Verdana" w:hAnsi="Verdana"/>
          <w:sz w:val="18"/>
          <w:szCs w:val="18"/>
        </w:rPr>
        <w:t xml:space="preserve">3) podjął konkretne środki techniczne, organizacyjne i kadrowe, odpowiednie dla zapobiegania dalszym przestępstwom, wykroczeniom lub nieprawidłowemu postępowaniu, w szczególności: </w:t>
      </w:r>
    </w:p>
    <w:p w14:paraId="36BBE442" w14:textId="77777777" w:rsidR="00737F1C" w:rsidRPr="005753A8" w:rsidRDefault="00737F1C" w:rsidP="00A30E03">
      <w:pPr>
        <w:pStyle w:val="Default"/>
        <w:rPr>
          <w:rFonts w:ascii="Verdana" w:hAnsi="Verdana"/>
          <w:sz w:val="18"/>
          <w:szCs w:val="18"/>
        </w:rPr>
      </w:pPr>
      <w:r w:rsidRPr="005753A8">
        <w:rPr>
          <w:rFonts w:ascii="Verdana" w:hAnsi="Verdana"/>
          <w:sz w:val="18"/>
          <w:szCs w:val="18"/>
        </w:rPr>
        <w:t xml:space="preserve">a) zerwał wszelkie powiązania z osobami lub podmiotami odpowiedzialnymi za nieprawidłowe postępowanie wykonawcy, </w:t>
      </w:r>
    </w:p>
    <w:p w14:paraId="6130818E" w14:textId="77777777" w:rsidR="00737F1C" w:rsidRPr="005753A8" w:rsidRDefault="00737F1C" w:rsidP="00A30E03">
      <w:pPr>
        <w:pStyle w:val="Default"/>
        <w:rPr>
          <w:rFonts w:ascii="Verdana" w:hAnsi="Verdana"/>
          <w:sz w:val="18"/>
          <w:szCs w:val="18"/>
        </w:rPr>
      </w:pPr>
      <w:r w:rsidRPr="005753A8">
        <w:rPr>
          <w:rFonts w:ascii="Verdana" w:hAnsi="Verdana"/>
          <w:sz w:val="18"/>
          <w:szCs w:val="18"/>
        </w:rPr>
        <w:t xml:space="preserve">b) zreorganizował personel, </w:t>
      </w:r>
    </w:p>
    <w:p w14:paraId="1CE70CAA" w14:textId="77777777" w:rsidR="00737F1C" w:rsidRPr="005753A8" w:rsidRDefault="00737F1C" w:rsidP="00A30E03">
      <w:pPr>
        <w:pStyle w:val="Default"/>
        <w:rPr>
          <w:rFonts w:ascii="Verdana" w:hAnsi="Verdana"/>
          <w:sz w:val="18"/>
          <w:szCs w:val="18"/>
        </w:rPr>
      </w:pPr>
      <w:r w:rsidRPr="005753A8">
        <w:rPr>
          <w:rFonts w:ascii="Verdana" w:hAnsi="Verdana"/>
          <w:sz w:val="18"/>
          <w:szCs w:val="18"/>
        </w:rPr>
        <w:t xml:space="preserve">c) wdrożył system sprawozdawczości i kontroli, </w:t>
      </w:r>
    </w:p>
    <w:p w14:paraId="66DD94B2" w14:textId="77777777" w:rsidR="00737F1C" w:rsidRPr="005753A8" w:rsidRDefault="00737F1C" w:rsidP="00A30E03">
      <w:pPr>
        <w:pStyle w:val="Default"/>
        <w:rPr>
          <w:rFonts w:ascii="Verdana" w:hAnsi="Verdana"/>
          <w:sz w:val="18"/>
          <w:szCs w:val="18"/>
        </w:rPr>
      </w:pPr>
      <w:r w:rsidRPr="005753A8">
        <w:rPr>
          <w:rFonts w:ascii="Verdana" w:hAnsi="Verdana"/>
          <w:sz w:val="18"/>
          <w:szCs w:val="18"/>
        </w:rPr>
        <w:t xml:space="preserve">d) utworzył struktury audytu wewnętrznego do monitorowania przestrzegania przepisów, wewnętrznych regulacji lub standardów, </w:t>
      </w:r>
    </w:p>
    <w:p w14:paraId="5D9E60AE" w14:textId="77777777" w:rsidR="00737F1C" w:rsidRPr="005753A8" w:rsidRDefault="00737F1C" w:rsidP="00A30E03">
      <w:pPr>
        <w:pStyle w:val="Default"/>
        <w:rPr>
          <w:rFonts w:ascii="Verdana" w:hAnsi="Verdana"/>
          <w:sz w:val="18"/>
          <w:szCs w:val="18"/>
        </w:rPr>
      </w:pPr>
      <w:r w:rsidRPr="005753A8">
        <w:rPr>
          <w:rFonts w:ascii="Verdana" w:hAnsi="Verdana"/>
          <w:sz w:val="18"/>
          <w:szCs w:val="18"/>
        </w:rPr>
        <w:t xml:space="preserve">e) wprowadził wewnętrzne regulacje dotyczące odpowiedzialności i odszkodowań za nieprzestrzeganie przepisów, wewnętrznych regulacji lub standardów. </w:t>
      </w:r>
    </w:p>
    <w:p w14:paraId="1FEFE242" w14:textId="7ECA6596" w:rsidR="00737F1C" w:rsidRPr="005753A8" w:rsidRDefault="00737F1C" w:rsidP="00A30E03">
      <w:pPr>
        <w:pStyle w:val="SIWZPodstawowyZnak1"/>
        <w:spacing w:line="276" w:lineRule="auto"/>
        <w:jc w:val="left"/>
        <w:rPr>
          <w:rFonts w:ascii="Verdana" w:hAnsi="Verdana"/>
          <w:sz w:val="18"/>
          <w:szCs w:val="18"/>
        </w:rPr>
      </w:pPr>
      <w:r w:rsidRPr="005753A8">
        <w:rPr>
          <w:rFonts w:ascii="Verdana" w:hAnsi="Verdana"/>
          <w:sz w:val="18"/>
          <w:szCs w:val="18"/>
        </w:rPr>
        <w:t xml:space="preserve">2. Zamawiający ocenia, czy podjęte przez Wykonawcę czynności, o których mowa w art. 110 ust. 2 ustawy </w:t>
      </w:r>
      <w:proofErr w:type="spellStart"/>
      <w:r w:rsidRPr="005753A8">
        <w:rPr>
          <w:rFonts w:ascii="Verdana" w:hAnsi="Verdana"/>
          <w:sz w:val="18"/>
          <w:szCs w:val="18"/>
        </w:rPr>
        <w:t>Pzp</w:t>
      </w:r>
      <w:proofErr w:type="spellEnd"/>
      <w:r w:rsidRPr="005753A8">
        <w:rPr>
          <w:rFonts w:ascii="Verdana" w:hAnsi="Verdana"/>
          <w:sz w:val="18"/>
          <w:szCs w:val="18"/>
        </w:rPr>
        <w:t>, są wystarczające do wykazania jego rzetelności, uwzględniając wagę i szczególne okoliczności czynu Wykonawcy. Jeżeli podjęte przez Wykonawcę czynności, o których mowa w art. 110 ust. 2 ustawy jw., nie są wystarczające do wykazania jego rzetelności, Zamawiający wyklucza Wykonawcę (</w:t>
      </w:r>
      <w:r w:rsidRPr="005753A8">
        <w:rPr>
          <w:rFonts w:ascii="Verdana" w:hAnsi="Verdana"/>
          <w:b/>
          <w:bCs/>
          <w:sz w:val="18"/>
          <w:szCs w:val="18"/>
        </w:rPr>
        <w:t>art. 110 ust. 3</w:t>
      </w:r>
      <w:r w:rsidRPr="005753A8">
        <w:rPr>
          <w:rFonts w:ascii="Verdana" w:hAnsi="Verdana"/>
          <w:sz w:val="18"/>
          <w:szCs w:val="18"/>
        </w:rPr>
        <w:t xml:space="preserve"> ustawy </w:t>
      </w:r>
      <w:proofErr w:type="spellStart"/>
      <w:r w:rsidRPr="005753A8">
        <w:rPr>
          <w:rFonts w:ascii="Verdana" w:hAnsi="Verdana"/>
          <w:sz w:val="18"/>
          <w:szCs w:val="18"/>
        </w:rPr>
        <w:t>Pzp</w:t>
      </w:r>
      <w:proofErr w:type="spellEnd"/>
      <w:r w:rsidRPr="005753A8">
        <w:rPr>
          <w:rFonts w:ascii="Verdana" w:hAnsi="Verdana"/>
          <w:sz w:val="18"/>
          <w:szCs w:val="18"/>
        </w:rPr>
        <w:t>).</w:t>
      </w:r>
    </w:p>
    <w:p w14:paraId="79DBE1D6" w14:textId="77777777" w:rsidR="00737F1C" w:rsidRDefault="00737F1C" w:rsidP="00A30E03">
      <w:pPr>
        <w:suppressAutoHyphens/>
        <w:spacing w:after="40" w:line="240" w:lineRule="auto"/>
        <w:ind w:left="426"/>
        <w:rPr>
          <w:rFonts w:ascii="Verdana" w:eastAsia="Times New Roman" w:hAnsi="Verdana" w:cs="Calibri"/>
          <w:color w:val="000000"/>
          <w:sz w:val="20"/>
          <w:szCs w:val="20"/>
        </w:rPr>
      </w:pPr>
    </w:p>
    <w:p w14:paraId="3E2A08ED" w14:textId="69233D25" w:rsidR="00B01BEE" w:rsidRPr="00C16895" w:rsidRDefault="00B01BEE" w:rsidP="00A30E03">
      <w:pPr>
        <w:spacing w:after="0"/>
        <w:rPr>
          <w:rFonts w:ascii="Verdana" w:eastAsia="Calibri" w:hAnsi="Verdana" w:cs="Calibri"/>
          <w:b/>
          <w:bCs/>
          <w:color w:val="000000"/>
          <w:sz w:val="18"/>
          <w:szCs w:val="18"/>
        </w:rPr>
      </w:pPr>
      <w:r w:rsidRPr="00C16895">
        <w:rPr>
          <w:rFonts w:ascii="Verdana" w:eastAsia="Calibri" w:hAnsi="Verdana" w:cs="Calibri"/>
          <w:b/>
          <w:bCs/>
          <w:color w:val="000000"/>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DA53E4B" w14:textId="77777777" w:rsidR="00B01BEE" w:rsidRPr="00D66F30" w:rsidRDefault="00B01BEE" w:rsidP="00A30E03">
      <w:pPr>
        <w:spacing w:after="0"/>
        <w:rPr>
          <w:rFonts w:ascii="Verdana" w:eastAsia="Calibri" w:hAnsi="Verdana" w:cs="Calibri"/>
          <w:color w:val="000000"/>
          <w:sz w:val="20"/>
          <w:szCs w:val="20"/>
        </w:rPr>
      </w:pPr>
    </w:p>
    <w:p w14:paraId="652388F0" w14:textId="7A9FA148" w:rsidR="004A407C" w:rsidRPr="00C810D5" w:rsidRDefault="004A407C" w:rsidP="00A30E03">
      <w:pPr>
        <w:spacing w:after="120" w:line="240" w:lineRule="auto"/>
        <w:rPr>
          <w:rFonts w:eastAsia="Verdana" w:cs="Times New Roman"/>
        </w:rPr>
      </w:pPr>
      <w:r w:rsidRPr="00C810D5">
        <w:rPr>
          <w:rFonts w:eastAsia="Verdana" w:cs="Times New Roman"/>
        </w:rPr>
        <w:t>Niniejsze oświadczeni</w:t>
      </w:r>
      <w:r>
        <w:rPr>
          <w:rFonts w:eastAsia="Verdana" w:cs="Times New Roman"/>
        </w:rPr>
        <w:t>a</w:t>
      </w:r>
      <w:r w:rsidRPr="00C810D5">
        <w:rPr>
          <w:rFonts w:eastAsia="Verdana" w:cs="Times New Roman"/>
        </w:rPr>
        <w:t xml:space="preserve"> składam w pełnej świadomości podlegania sankcjom karnym na podstawie przepisu art. 297 </w:t>
      </w:r>
      <w:r w:rsidR="00A21AB2" w:rsidRPr="00A21AB2">
        <w:rPr>
          <w:rFonts w:eastAsia="Verdana" w:cs="Times New Roman"/>
        </w:rPr>
        <w:t xml:space="preserve">ustawy z dnia 6 czerwca 1997r. Kodeks karny </w:t>
      </w:r>
      <w:r w:rsidRPr="00C810D5">
        <w:rPr>
          <w:rFonts w:eastAsia="Verdana" w:cs="Times New Roman"/>
        </w:rPr>
        <w:t xml:space="preserve">- za poświadczanie nieprawdy. </w:t>
      </w:r>
    </w:p>
    <w:p w14:paraId="1F495474" w14:textId="67FC5E7A" w:rsidR="004A407C" w:rsidRPr="000D3926" w:rsidRDefault="004A407C" w:rsidP="00A30E03">
      <w:pPr>
        <w:pStyle w:val="Tekstpodstawowy"/>
        <w:tabs>
          <w:tab w:val="left" w:pos="360"/>
        </w:tabs>
        <w:rPr>
          <w:rFonts w:ascii="Verdana" w:hAnsi="Verdana" w:cs="Tahoma"/>
          <w:b w:val="0"/>
          <w:bCs/>
          <w:sz w:val="16"/>
          <w:szCs w:val="16"/>
        </w:rPr>
      </w:pPr>
      <w:r w:rsidRPr="008B73E0">
        <w:rPr>
          <w:rFonts w:ascii="Verdana" w:hAnsi="Verdana" w:cs="Tahoma"/>
          <w:b w:val="0"/>
          <w:bCs/>
          <w:sz w:val="16"/>
          <w:szCs w:val="16"/>
        </w:rPr>
        <w:t xml:space="preserve">Art. 297 Kodeksu karnego </w:t>
      </w:r>
    </w:p>
    <w:p w14:paraId="5B39A3E1" w14:textId="77777777" w:rsidR="004A407C" w:rsidRPr="000D3926" w:rsidRDefault="004A407C" w:rsidP="00A30E03">
      <w:pPr>
        <w:pStyle w:val="Tekstpodstawowy"/>
        <w:tabs>
          <w:tab w:val="left" w:pos="360"/>
        </w:tabs>
        <w:rPr>
          <w:rFonts w:ascii="Verdana" w:hAnsi="Verdana" w:cs="Tahoma"/>
          <w:b w:val="0"/>
          <w:bCs/>
          <w:sz w:val="16"/>
          <w:szCs w:val="16"/>
        </w:rPr>
      </w:pPr>
      <w:r w:rsidRPr="008B73E0">
        <w:rPr>
          <w:rFonts w:ascii="Verdana" w:hAnsi="Verdana" w:cs="Tahoma"/>
          <w:b w:val="0"/>
          <w:bCs/>
          <w:sz w:val="16"/>
          <w:szCs w:val="16"/>
        </w:rPr>
        <w:t>§ 1. 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w:t>
      </w:r>
      <w:r>
        <w:rPr>
          <w:rFonts w:ascii="Verdana" w:hAnsi="Verdana" w:cs="Tahoma"/>
          <w:b w:val="0"/>
          <w:bCs/>
          <w:sz w:val="16"/>
          <w:szCs w:val="16"/>
        </w:rPr>
        <w:t xml:space="preserve"> </w:t>
      </w:r>
      <w:r w:rsidRPr="008B73E0">
        <w:rPr>
          <w:rFonts w:ascii="Verdana" w:hAnsi="Verdana" w:cs="Tahoma"/>
          <w:b w:val="0"/>
          <w:bCs/>
          <w:sz w:val="16"/>
          <w:szCs w:val="16"/>
        </w:rPr>
        <w:t>podlega karze pozbawienia wolności od 3 miesięcy do lat 5.</w:t>
      </w:r>
    </w:p>
    <w:p w14:paraId="4D50E25A" w14:textId="77777777" w:rsidR="004A407C" w:rsidRPr="000D3926" w:rsidRDefault="004A407C" w:rsidP="00A30E03">
      <w:pPr>
        <w:pStyle w:val="Tekstpodstawowy"/>
        <w:tabs>
          <w:tab w:val="left" w:pos="360"/>
        </w:tabs>
        <w:rPr>
          <w:rFonts w:ascii="Verdana" w:hAnsi="Verdana" w:cs="Tahoma"/>
          <w:b w:val="0"/>
          <w:bCs/>
          <w:sz w:val="16"/>
          <w:szCs w:val="16"/>
        </w:rPr>
      </w:pPr>
      <w:r w:rsidRPr="008B73E0">
        <w:rPr>
          <w:rFonts w:ascii="Verdana" w:hAnsi="Verdana" w:cs="Tahoma"/>
          <w:b w:val="0"/>
          <w:bCs/>
          <w:sz w:val="16"/>
          <w:szCs w:val="16"/>
        </w:rPr>
        <w:t>§ 2. Tej samej karze podlega, kto wbrew ciążącemu obowiązkowi, nie powiadamia właściwego podmiotu o powstaniu sytuacji mogącej mieć wpływ na wstrzymanie albo ograniczenie wysokości udzielonego wsparcia finansowego, określonego w § 1, lub zamówienia publicznego albo na możliwość dalszego korzystania z instrumentu płatniczego.</w:t>
      </w:r>
    </w:p>
    <w:p w14:paraId="33087AF3" w14:textId="77777777" w:rsidR="004A407C" w:rsidRPr="000D3926" w:rsidRDefault="004A407C" w:rsidP="00A30E03">
      <w:pPr>
        <w:pStyle w:val="Tekstpodstawowy"/>
        <w:tabs>
          <w:tab w:val="left" w:pos="360"/>
        </w:tabs>
        <w:rPr>
          <w:rFonts w:ascii="Verdana" w:hAnsi="Verdana" w:cs="Tahoma"/>
          <w:b w:val="0"/>
          <w:bCs/>
          <w:sz w:val="16"/>
          <w:szCs w:val="16"/>
        </w:rPr>
      </w:pPr>
      <w:r w:rsidRPr="008B73E0">
        <w:rPr>
          <w:rFonts w:ascii="Verdana" w:hAnsi="Verdana" w:cs="Tahoma"/>
          <w:b w:val="0"/>
          <w:bCs/>
          <w:sz w:val="16"/>
          <w:szCs w:val="16"/>
        </w:rPr>
        <w:t>§ 3. Nie podlega karze, kto przed wszczęciem postępowania karnego dobrowolnie zapobiegł wykorzystaniu wsparcia finansowego lub instrumentu płatniczego, określonych w § 1, zrezygnował z dotacji lub zamówienia publicznego albo zaspokoił roszczenia pokrzywdzonego.</w:t>
      </w:r>
    </w:p>
    <w:p w14:paraId="67619777" w14:textId="77777777" w:rsidR="004A407C" w:rsidRPr="000D3926" w:rsidRDefault="004A407C" w:rsidP="00A30E03">
      <w:pPr>
        <w:spacing w:after="0" w:line="240" w:lineRule="auto"/>
        <w:rPr>
          <w:rFonts w:ascii="Verdana" w:eastAsia="Calibri" w:hAnsi="Verdana" w:cs="Calibri"/>
          <w:bCs/>
          <w:sz w:val="16"/>
          <w:szCs w:val="16"/>
        </w:rPr>
      </w:pPr>
    </w:p>
    <w:p w14:paraId="19A27B02" w14:textId="77777777" w:rsidR="002208FF" w:rsidRDefault="002208FF" w:rsidP="00A30E03">
      <w:pPr>
        <w:spacing w:after="0" w:line="240" w:lineRule="auto"/>
        <w:rPr>
          <w:rFonts w:ascii="Verdana" w:eastAsia="Calibri" w:hAnsi="Verdana" w:cs="Calibri"/>
          <w:sz w:val="16"/>
          <w:szCs w:val="16"/>
        </w:rPr>
      </w:pPr>
    </w:p>
    <w:p w14:paraId="21990D15" w14:textId="77777777" w:rsidR="004A407C" w:rsidRDefault="004A407C" w:rsidP="00A30E03">
      <w:pPr>
        <w:spacing w:after="0" w:line="240" w:lineRule="auto"/>
        <w:rPr>
          <w:rFonts w:ascii="Verdana" w:eastAsia="Calibri" w:hAnsi="Verdana" w:cs="Calibri"/>
          <w:sz w:val="16"/>
          <w:szCs w:val="16"/>
        </w:rPr>
      </w:pPr>
    </w:p>
    <w:p w14:paraId="6C9A3D51" w14:textId="77777777" w:rsidR="0080110F" w:rsidRPr="00326CBF" w:rsidRDefault="0080110F" w:rsidP="0080110F">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742F4775" w14:textId="77777777" w:rsidR="0080110F" w:rsidRPr="00C16895" w:rsidRDefault="0080110F" w:rsidP="0080110F">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380C859B" w14:textId="77777777" w:rsidR="002208FF" w:rsidRDefault="002208FF" w:rsidP="00A30E03">
      <w:pPr>
        <w:spacing w:after="0"/>
        <w:rPr>
          <w:rFonts w:ascii="Verdana" w:eastAsia="Times New Roman" w:hAnsi="Verdana" w:cs="Calibri"/>
          <w:b/>
          <w:i/>
          <w:iCs/>
          <w:sz w:val="18"/>
          <w:szCs w:val="18"/>
        </w:rPr>
      </w:pPr>
    </w:p>
    <w:p w14:paraId="250D2B26" w14:textId="17A70B91" w:rsidR="008E0975" w:rsidRPr="005743A1" w:rsidRDefault="008E0975" w:rsidP="00A30E03">
      <w:pPr>
        <w:spacing w:after="0"/>
        <w:rPr>
          <w:rFonts w:ascii="Verdana" w:eastAsia="Times New Roman" w:hAnsi="Verdana" w:cs="Calibri"/>
          <w:b/>
          <w:i/>
          <w:iCs/>
          <w:sz w:val="16"/>
          <w:szCs w:val="16"/>
        </w:rPr>
      </w:pPr>
      <w:r w:rsidRPr="005743A1">
        <w:rPr>
          <w:rFonts w:ascii="Verdana" w:eastAsia="Times New Roman" w:hAnsi="Verdana" w:cs="Calibri"/>
          <w:b/>
          <w:i/>
          <w:iCs/>
          <w:sz w:val="16"/>
          <w:szCs w:val="16"/>
        </w:rPr>
        <w:t xml:space="preserve">UWAGA: </w:t>
      </w:r>
    </w:p>
    <w:p w14:paraId="053D2242" w14:textId="77777777" w:rsidR="008E0975" w:rsidRPr="005753A8" w:rsidRDefault="008E0975" w:rsidP="00A30E03">
      <w:pPr>
        <w:tabs>
          <w:tab w:val="left" w:pos="5760"/>
        </w:tabs>
        <w:spacing w:after="0" w:line="240" w:lineRule="auto"/>
        <w:ind w:left="284" w:hanging="284"/>
        <w:rPr>
          <w:rFonts w:ascii="Verdana" w:eastAsia="Times New Roman" w:hAnsi="Verdana" w:cs="Calibri"/>
          <w:i/>
          <w:iCs/>
          <w:sz w:val="16"/>
          <w:szCs w:val="16"/>
        </w:rPr>
      </w:pPr>
      <w:r w:rsidRPr="005743A1">
        <w:rPr>
          <w:rFonts w:ascii="Verdana" w:eastAsia="Times New Roman" w:hAnsi="Verdana" w:cs="Calibri"/>
          <w:bCs/>
          <w:i/>
          <w:iCs/>
          <w:sz w:val="16"/>
          <w:szCs w:val="16"/>
        </w:rPr>
        <w:t>1.</w:t>
      </w:r>
      <w:r w:rsidRPr="005743A1">
        <w:rPr>
          <w:rFonts w:ascii="Verdana" w:eastAsia="Times New Roman" w:hAnsi="Verdana" w:cs="Calibri"/>
          <w:b/>
          <w:i/>
          <w:iCs/>
          <w:sz w:val="16"/>
          <w:szCs w:val="16"/>
        </w:rPr>
        <w:t xml:space="preserve"> </w:t>
      </w:r>
      <w:r w:rsidRPr="005753A8">
        <w:rPr>
          <w:rFonts w:ascii="Verdana" w:eastAsia="Times New Roman" w:hAnsi="Verdana" w:cs="Calibri"/>
          <w:i/>
          <w:iCs/>
          <w:sz w:val="16"/>
          <w:szCs w:val="16"/>
        </w:rPr>
        <w:t xml:space="preserve">W  przypadku wspólnego  ubiegania  się  o  zamówienie  przez  Wykonawców -  niniejszy wzór Oświadczeń Wykonawcy, składa  każdy z Wykonawców wspólnie  ubiegających  się  o zamówienie.  </w:t>
      </w:r>
    </w:p>
    <w:p w14:paraId="1557F31B" w14:textId="77777777" w:rsidR="008E0975" w:rsidRPr="005753A8" w:rsidRDefault="008E0975" w:rsidP="00A30E03">
      <w:pPr>
        <w:tabs>
          <w:tab w:val="left" w:pos="5760"/>
        </w:tabs>
        <w:spacing w:after="40" w:line="240" w:lineRule="auto"/>
        <w:ind w:left="284" w:hanging="284"/>
        <w:rPr>
          <w:rFonts w:ascii="Verdana" w:eastAsia="Times New Roman" w:hAnsi="Verdana" w:cs="Calibri"/>
          <w:i/>
          <w:iCs/>
          <w:sz w:val="16"/>
          <w:szCs w:val="16"/>
        </w:rPr>
      </w:pPr>
      <w:r w:rsidRPr="005753A8">
        <w:rPr>
          <w:rFonts w:ascii="Verdana" w:eastAsia="Times New Roman" w:hAnsi="Verdana" w:cs="Calibri"/>
          <w:i/>
          <w:iCs/>
          <w:sz w:val="16"/>
          <w:szCs w:val="16"/>
        </w:rPr>
        <w:t xml:space="preserve">2. Wzór oświadczenia wypełnia i podpisuje poza Wykonawcą/Wykonawcami wspólnie ubiegającymi się o udzielenie zamówienia – także podmiot udostępniający zasoby na podstawie przepisu art. 118 ust. 1  ustawy </w:t>
      </w:r>
      <w:proofErr w:type="spellStart"/>
      <w:r w:rsidRPr="005753A8">
        <w:rPr>
          <w:rFonts w:ascii="Verdana" w:eastAsia="Times New Roman" w:hAnsi="Verdana" w:cs="Calibri"/>
          <w:i/>
          <w:iCs/>
          <w:sz w:val="16"/>
          <w:szCs w:val="16"/>
        </w:rPr>
        <w:t>Pzp</w:t>
      </w:r>
      <w:proofErr w:type="spellEnd"/>
      <w:r w:rsidRPr="005753A8">
        <w:rPr>
          <w:rFonts w:ascii="Verdana" w:eastAsia="Times New Roman" w:hAnsi="Verdana" w:cs="Calibri"/>
          <w:i/>
          <w:iCs/>
          <w:sz w:val="16"/>
          <w:szCs w:val="16"/>
        </w:rPr>
        <w:t>.</w:t>
      </w:r>
    </w:p>
    <w:p w14:paraId="5F75EB4E" w14:textId="77777777" w:rsidR="00B01BEE" w:rsidRPr="005743A1" w:rsidRDefault="00B01BEE" w:rsidP="00A30E03">
      <w:pPr>
        <w:tabs>
          <w:tab w:val="left" w:pos="5760"/>
        </w:tabs>
        <w:spacing w:after="40" w:line="240" w:lineRule="auto"/>
        <w:rPr>
          <w:rFonts w:ascii="Verdana" w:eastAsia="Times New Roman" w:hAnsi="Verdana" w:cs="Calibri"/>
          <w:color w:val="000000"/>
          <w:sz w:val="16"/>
          <w:szCs w:val="16"/>
        </w:rPr>
      </w:pPr>
    </w:p>
    <w:p w14:paraId="49D0F3E4" w14:textId="1BF64CD4" w:rsidR="003249FE" w:rsidRDefault="00B01BEE" w:rsidP="00A30E03">
      <w:pPr>
        <w:tabs>
          <w:tab w:val="left" w:pos="5760"/>
        </w:tabs>
        <w:spacing w:after="40" w:line="240" w:lineRule="auto"/>
        <w:rPr>
          <w:rFonts w:ascii="Verdana" w:eastAsia="Times New Roman" w:hAnsi="Verdana" w:cs="Calibri"/>
          <w:i/>
          <w:color w:val="000000"/>
          <w:sz w:val="16"/>
          <w:szCs w:val="16"/>
        </w:rPr>
      </w:pPr>
      <w:r w:rsidRPr="005743A1">
        <w:rPr>
          <w:rFonts w:ascii="Verdana" w:eastAsia="Times New Roman" w:hAnsi="Verdana" w:cs="Calibri"/>
          <w:color w:val="000000"/>
          <w:sz w:val="16"/>
          <w:szCs w:val="16"/>
        </w:rPr>
        <w:t xml:space="preserve">* </w:t>
      </w:r>
      <w:r w:rsidRPr="005743A1">
        <w:rPr>
          <w:rFonts w:ascii="Verdana" w:eastAsia="Times New Roman" w:hAnsi="Verdana" w:cs="Calibri"/>
          <w:i/>
          <w:color w:val="000000"/>
          <w:sz w:val="16"/>
          <w:szCs w:val="16"/>
        </w:rPr>
        <w:t>niepotrzebne skreślić</w:t>
      </w:r>
    </w:p>
    <w:p w14:paraId="52EE0FEB" w14:textId="11E59F56" w:rsidR="004F0EAE" w:rsidRDefault="004F0EAE" w:rsidP="00A30E03">
      <w:pPr>
        <w:tabs>
          <w:tab w:val="left" w:pos="5760"/>
        </w:tabs>
        <w:spacing w:after="40" w:line="240" w:lineRule="auto"/>
        <w:rPr>
          <w:rFonts w:ascii="Verdana" w:eastAsia="Times New Roman" w:hAnsi="Verdana" w:cs="Calibri"/>
          <w:i/>
          <w:color w:val="000000"/>
          <w:sz w:val="16"/>
          <w:szCs w:val="16"/>
        </w:rPr>
      </w:pPr>
    </w:p>
    <w:p w14:paraId="35CC4547" w14:textId="77777777" w:rsidR="004F0EAE" w:rsidRDefault="004F0EAE" w:rsidP="00A30E03">
      <w:pPr>
        <w:rPr>
          <w:rFonts w:ascii="Verdana" w:eastAsia="Times New Roman" w:hAnsi="Verdana" w:cs="Times New Roman"/>
          <w:sz w:val="20"/>
          <w:szCs w:val="20"/>
        </w:rPr>
      </w:pPr>
      <w:r>
        <w:rPr>
          <w:rFonts w:ascii="Verdana" w:eastAsia="Times New Roman" w:hAnsi="Verdana" w:cs="Times New Roman"/>
          <w:sz w:val="20"/>
          <w:szCs w:val="20"/>
        </w:rPr>
        <w:br w:type="page"/>
      </w:r>
    </w:p>
    <w:p w14:paraId="7780F5B0" w14:textId="0430AB23" w:rsidR="004F0EAE" w:rsidRPr="004652D8" w:rsidRDefault="004F0EAE" w:rsidP="004F0EAE">
      <w:pPr>
        <w:spacing w:after="0"/>
        <w:rPr>
          <w:rFonts w:ascii="Verdana" w:eastAsia="Times New Roman" w:hAnsi="Verdana" w:cs="Times New Roman"/>
          <w:b/>
          <w:bCs/>
          <w:sz w:val="20"/>
          <w:szCs w:val="20"/>
        </w:rPr>
      </w:pPr>
      <w:r w:rsidRPr="005557D5">
        <w:rPr>
          <w:rFonts w:ascii="Verdana" w:eastAsia="Times New Roman" w:hAnsi="Verdana" w:cs="Times New Roman"/>
          <w:sz w:val="20"/>
          <w:szCs w:val="20"/>
        </w:rPr>
        <w:lastRenderedPageBreak/>
        <w:t>ZP/TP/220/</w:t>
      </w:r>
      <w:r w:rsidR="001A5462">
        <w:rPr>
          <w:rFonts w:ascii="Verdana" w:eastAsia="Times New Roman" w:hAnsi="Verdana" w:cs="Times New Roman"/>
          <w:sz w:val="20"/>
          <w:szCs w:val="20"/>
        </w:rPr>
        <w:t>3</w:t>
      </w:r>
      <w:r w:rsidR="00802A94">
        <w:rPr>
          <w:rFonts w:ascii="Verdana" w:eastAsia="Times New Roman" w:hAnsi="Verdana" w:cs="Times New Roman"/>
          <w:sz w:val="20"/>
          <w:szCs w:val="20"/>
        </w:rPr>
        <w:t>8</w:t>
      </w:r>
      <w:r w:rsidRPr="005557D5">
        <w:rPr>
          <w:rFonts w:ascii="Verdana" w:eastAsia="Times New Roman" w:hAnsi="Verdana" w:cs="Times New Roman"/>
          <w:sz w:val="20"/>
          <w:szCs w:val="20"/>
        </w:rPr>
        <w:t>/202</w:t>
      </w:r>
      <w:r w:rsidR="00EE6550" w:rsidRPr="005557D5">
        <w:rPr>
          <w:rFonts w:ascii="Verdana" w:eastAsia="Times New Roman" w:hAnsi="Verdana" w:cs="Times New Roman"/>
          <w:sz w:val="20"/>
          <w:szCs w:val="20"/>
        </w:rPr>
        <w:t>6</w:t>
      </w:r>
      <w:r w:rsidRPr="005557D5">
        <w:rPr>
          <w:rFonts w:ascii="Verdana" w:eastAsia="Times New Roman" w:hAnsi="Verdana" w:cs="Times New Roman"/>
          <w:sz w:val="20"/>
          <w:szCs w:val="20"/>
        </w:rPr>
        <w:t>/DP</w:t>
      </w:r>
      <w:r w:rsidR="00802A94">
        <w:rPr>
          <w:rFonts w:ascii="Verdana" w:eastAsia="Times New Roman" w:hAnsi="Verdana" w:cs="Times New Roman"/>
          <w:sz w:val="20"/>
          <w:szCs w:val="20"/>
        </w:rPr>
        <w:t xml:space="preserve"> </w:t>
      </w:r>
      <w:r w:rsidR="00F32712" w:rsidRPr="005557D5">
        <w:rPr>
          <w:rFonts w:ascii="Verdana" w:eastAsia="Times New Roman" w:hAnsi="Verdana" w:cs="Times New Roman"/>
          <w:sz w:val="20"/>
          <w:szCs w:val="20"/>
        </w:rPr>
        <w:t xml:space="preserve"> </w:t>
      </w:r>
      <w:r w:rsidRPr="005557D5">
        <w:rPr>
          <w:rFonts w:ascii="Verdana" w:eastAsia="Times New Roman" w:hAnsi="Verdana" w:cs="Times New Roman"/>
          <w:b/>
          <w:bCs/>
          <w:sz w:val="20"/>
          <w:szCs w:val="20"/>
        </w:rPr>
        <w:t xml:space="preserve">        </w:t>
      </w:r>
      <w:r w:rsidR="00F637F5" w:rsidRPr="005557D5">
        <w:rPr>
          <w:rFonts w:ascii="Verdana" w:eastAsia="Times New Roman" w:hAnsi="Verdana" w:cs="Times New Roman"/>
          <w:b/>
          <w:bCs/>
          <w:sz w:val="20"/>
          <w:szCs w:val="20"/>
        </w:rPr>
        <w:t xml:space="preserve">  </w:t>
      </w:r>
      <w:r w:rsidRPr="005557D5">
        <w:rPr>
          <w:rFonts w:ascii="Verdana" w:eastAsia="Times New Roman" w:hAnsi="Verdana" w:cs="Times New Roman"/>
          <w:b/>
          <w:bCs/>
          <w:sz w:val="20"/>
          <w:szCs w:val="20"/>
        </w:rPr>
        <w:t xml:space="preserve">                                                Załącznik nr 2a do SWZ</w:t>
      </w:r>
    </w:p>
    <w:p w14:paraId="295E6A0F" w14:textId="77777777" w:rsidR="004F0EAE" w:rsidRPr="004652D8" w:rsidRDefault="004F0EAE" w:rsidP="004F0EAE">
      <w:pPr>
        <w:keepNext/>
        <w:spacing w:after="0" w:line="240" w:lineRule="auto"/>
        <w:jc w:val="right"/>
        <w:outlineLvl w:val="5"/>
        <w:rPr>
          <w:rFonts w:ascii="Verdana" w:eastAsia="Times New Roman" w:hAnsi="Verdana" w:cs="Times New Roman"/>
          <w:bCs/>
          <w:sz w:val="20"/>
          <w:szCs w:val="20"/>
        </w:rPr>
      </w:pPr>
      <w:r w:rsidRPr="004652D8">
        <w:rPr>
          <w:rFonts w:ascii="Verdana" w:eastAsia="Times New Roman" w:hAnsi="Verdana" w:cs="Times New Roman"/>
          <w:bCs/>
          <w:sz w:val="20"/>
          <w:szCs w:val="20"/>
        </w:rPr>
        <w:t>(wzór)</w:t>
      </w:r>
    </w:p>
    <w:p w14:paraId="15DF3967" w14:textId="77777777" w:rsidR="008F4077" w:rsidRPr="005753A8" w:rsidRDefault="008F4077" w:rsidP="008F4077">
      <w:pPr>
        <w:pStyle w:val="Default"/>
        <w:jc w:val="center"/>
        <w:rPr>
          <w:rFonts w:ascii="Verdana" w:eastAsia="@MS PMincho" w:hAnsi="Verdana" w:cs="Open Sans"/>
          <w:b/>
          <w:bCs/>
          <w:color w:val="222222"/>
          <w:sz w:val="20"/>
          <w:szCs w:val="20"/>
          <w:shd w:val="clear" w:color="auto" w:fill="FFFFFF"/>
        </w:rPr>
      </w:pPr>
      <w:r w:rsidRPr="005753A8">
        <w:rPr>
          <w:rFonts w:ascii="Verdana" w:hAnsi="Verdana"/>
          <w:b/>
          <w:bCs/>
          <w:sz w:val="20"/>
          <w:szCs w:val="20"/>
          <w:lang w:eastAsia="ar-SA"/>
        </w:rPr>
        <w:t xml:space="preserve">Oświadczenie </w:t>
      </w:r>
      <w:r w:rsidRPr="005753A8">
        <w:rPr>
          <w:rFonts w:ascii="Verdana" w:hAnsi="Verdana" w:cs="@MS Mincho"/>
          <w:b/>
          <w:bCs/>
          <w:sz w:val="20"/>
          <w:szCs w:val="20"/>
        </w:rPr>
        <w:t xml:space="preserve"> Wykonawcy</w:t>
      </w:r>
    </w:p>
    <w:p w14:paraId="2FA9EC33" w14:textId="77777777" w:rsidR="008F4077" w:rsidRPr="005753A8" w:rsidRDefault="008F4077" w:rsidP="008F4077">
      <w:pPr>
        <w:pStyle w:val="Default"/>
        <w:jc w:val="center"/>
        <w:rPr>
          <w:rFonts w:ascii="Verdana" w:hAnsi="Verdana" w:cs="@MS Mincho"/>
          <w:b/>
          <w:bCs/>
          <w:sz w:val="20"/>
          <w:szCs w:val="20"/>
        </w:rPr>
      </w:pPr>
      <w:r w:rsidRPr="005753A8">
        <w:rPr>
          <w:rFonts w:ascii="Verdana" w:eastAsia="@MS PMincho" w:hAnsi="Verdana" w:cs="Open Sans"/>
          <w:b/>
          <w:bCs/>
          <w:color w:val="222222"/>
          <w:sz w:val="20"/>
          <w:szCs w:val="20"/>
          <w:shd w:val="clear" w:color="auto" w:fill="FFFFFF"/>
        </w:rPr>
        <w:t xml:space="preserve">o braku podstaw do wykluczenia na podstawie art. 7 ust. 1 </w:t>
      </w:r>
      <w:r w:rsidRPr="005753A8">
        <w:rPr>
          <w:rFonts w:ascii="Verdana" w:hAnsi="Verdana" w:cs="Wingdings"/>
          <w:b/>
          <w:bCs/>
          <w:sz w:val="20"/>
          <w:szCs w:val="20"/>
        </w:rPr>
        <w:t>ustawy z dnia 13 kwietnia 2022r. o szczególnych rozwiązaniach w zakresie przeciwdziałania wspieraniu agresji na Ukrainę oraz służących ochronie bezpieczeństwa narodowego</w:t>
      </w:r>
    </w:p>
    <w:p w14:paraId="069B5D38" w14:textId="77777777" w:rsidR="004F0EAE" w:rsidRDefault="004F0EAE" w:rsidP="004F0EAE">
      <w:pPr>
        <w:spacing w:after="0"/>
        <w:jc w:val="center"/>
        <w:rPr>
          <w:rFonts w:ascii="Verdana" w:eastAsia="Calibri" w:hAnsi="Verdana" w:cs="Calibri"/>
          <w:b/>
          <w:color w:val="000000"/>
          <w:sz w:val="20"/>
          <w:szCs w:val="20"/>
          <w:u w:val="single"/>
        </w:rPr>
      </w:pPr>
    </w:p>
    <w:p w14:paraId="426406D8" w14:textId="77777777" w:rsidR="004F0EAE" w:rsidRPr="008E0975" w:rsidRDefault="004F0EAE" w:rsidP="004F0EAE">
      <w:pPr>
        <w:spacing w:after="0" w:line="240" w:lineRule="auto"/>
        <w:jc w:val="center"/>
        <w:rPr>
          <w:rFonts w:ascii="Verdana" w:eastAsia="Times New Roman" w:hAnsi="Verdana" w:cs="Calibri"/>
          <w:b/>
          <w:sz w:val="20"/>
          <w:szCs w:val="20"/>
        </w:rPr>
      </w:pPr>
      <w:r w:rsidRPr="008E0975">
        <w:rPr>
          <w:rFonts w:ascii="Verdana" w:eastAsia="Times New Roman" w:hAnsi="Verdana" w:cs="Calibri"/>
          <w:b/>
          <w:sz w:val="20"/>
          <w:szCs w:val="20"/>
        </w:rPr>
        <w:t>dotyczące:</w:t>
      </w:r>
    </w:p>
    <w:p w14:paraId="126773B9" w14:textId="77777777" w:rsidR="004F0EAE" w:rsidRPr="008E0975" w:rsidRDefault="004F0EAE" w:rsidP="004F0EAE">
      <w:pPr>
        <w:spacing w:after="0" w:line="240" w:lineRule="auto"/>
        <w:jc w:val="center"/>
        <w:rPr>
          <w:rFonts w:ascii="Verdana" w:eastAsia="Times New Roman" w:hAnsi="Verdana" w:cs="Calibri"/>
          <w:b/>
          <w:sz w:val="20"/>
          <w:szCs w:val="20"/>
        </w:rPr>
      </w:pPr>
      <w:r w:rsidRPr="008E0975">
        <w:rPr>
          <w:rFonts w:ascii="Verdana" w:eastAsia="Times New Roman" w:hAnsi="Verdana" w:cs="Calibri"/>
          <w:b/>
          <w:sz w:val="20"/>
          <w:szCs w:val="20"/>
        </w:rPr>
        <w:t xml:space="preserve"> </w:t>
      </w:r>
      <w:r w:rsidRPr="004F0EAE">
        <w:rPr>
          <w:rFonts w:ascii="Verdana" w:eastAsia="Times New Roman" w:hAnsi="Verdana" w:cs="Calibri"/>
          <w:b/>
          <w:sz w:val="20"/>
          <w:szCs w:val="20"/>
          <w:highlight w:val="lightGray"/>
        </w:rPr>
        <w:t>…………………………………..</w:t>
      </w:r>
    </w:p>
    <w:p w14:paraId="25CF3F39" w14:textId="77777777" w:rsidR="004F0EAE" w:rsidRPr="008E0975" w:rsidRDefault="004F0EAE" w:rsidP="004F0EAE">
      <w:pPr>
        <w:spacing w:after="0" w:line="240" w:lineRule="auto"/>
        <w:jc w:val="center"/>
        <w:rPr>
          <w:rFonts w:ascii="Verdana" w:eastAsia="Times New Roman" w:hAnsi="Verdana" w:cs="Calibri"/>
          <w:b/>
          <w:sz w:val="20"/>
          <w:szCs w:val="20"/>
        </w:rPr>
      </w:pPr>
    </w:p>
    <w:p w14:paraId="1AB93E55" w14:textId="77777777" w:rsidR="004F0EAE" w:rsidRPr="008E0975" w:rsidRDefault="004F0EAE" w:rsidP="004F0EAE">
      <w:pPr>
        <w:spacing w:after="0" w:line="240" w:lineRule="auto"/>
        <w:jc w:val="center"/>
        <w:rPr>
          <w:rFonts w:ascii="Verdana" w:eastAsia="Times New Roman" w:hAnsi="Verdana" w:cs="Calibri"/>
          <w:b/>
          <w:sz w:val="20"/>
          <w:szCs w:val="20"/>
        </w:rPr>
      </w:pPr>
      <w:r w:rsidRPr="004F0EAE">
        <w:rPr>
          <w:rFonts w:ascii="Verdana" w:eastAsia="Times New Roman" w:hAnsi="Verdana" w:cs="Calibri"/>
          <w:b/>
          <w:sz w:val="20"/>
          <w:szCs w:val="20"/>
          <w:highlight w:val="lightGray"/>
        </w:rPr>
        <w:t>…………………………………………………..</w:t>
      </w:r>
    </w:p>
    <w:p w14:paraId="4F990770" w14:textId="77777777" w:rsidR="004F0EAE" w:rsidRPr="008E0975" w:rsidRDefault="004F0EAE" w:rsidP="004F0EAE">
      <w:pPr>
        <w:spacing w:after="0" w:line="240" w:lineRule="auto"/>
        <w:jc w:val="center"/>
        <w:rPr>
          <w:rFonts w:ascii="Verdana" w:eastAsia="Calibri" w:hAnsi="Verdana" w:cs="Times New Roman"/>
          <w:i/>
          <w:sz w:val="16"/>
          <w:szCs w:val="16"/>
        </w:rPr>
      </w:pPr>
      <w:r w:rsidRPr="008E0975">
        <w:rPr>
          <w:rFonts w:ascii="Verdana" w:eastAsia="Calibri" w:hAnsi="Verdana" w:cs="Times New Roman"/>
          <w:i/>
          <w:sz w:val="16"/>
          <w:szCs w:val="16"/>
        </w:rPr>
        <w:t xml:space="preserve">( należy wpisać dane: Wykonawcy / </w:t>
      </w:r>
    </w:p>
    <w:p w14:paraId="3CBF353F" w14:textId="77777777" w:rsidR="004F0EAE" w:rsidRPr="008E0975" w:rsidRDefault="004F0EAE" w:rsidP="004F0EAE">
      <w:pPr>
        <w:spacing w:after="0" w:line="240" w:lineRule="auto"/>
        <w:jc w:val="center"/>
        <w:rPr>
          <w:rFonts w:ascii="Verdana" w:eastAsia="Calibri" w:hAnsi="Verdana" w:cs="Times New Roman"/>
          <w:i/>
          <w:sz w:val="16"/>
          <w:szCs w:val="16"/>
        </w:rPr>
      </w:pPr>
      <w:r w:rsidRPr="008E0975">
        <w:rPr>
          <w:rFonts w:ascii="Verdana" w:eastAsia="Calibri" w:hAnsi="Verdana" w:cs="Times New Roman"/>
          <w:i/>
          <w:sz w:val="16"/>
          <w:szCs w:val="16"/>
        </w:rPr>
        <w:t xml:space="preserve">każdego Wykonawcy wspólnie ubiegającego się o udzielenie zamówienia / </w:t>
      </w:r>
    </w:p>
    <w:p w14:paraId="0E6A7866" w14:textId="77777777" w:rsidR="004F0EAE" w:rsidRPr="009D638D" w:rsidRDefault="004F0EAE" w:rsidP="004F0EAE">
      <w:pPr>
        <w:spacing w:after="0" w:line="240" w:lineRule="auto"/>
        <w:jc w:val="center"/>
        <w:rPr>
          <w:rFonts w:ascii="Verdana" w:hAnsi="Verdana"/>
          <w:sz w:val="16"/>
          <w:szCs w:val="16"/>
        </w:rPr>
      </w:pPr>
      <w:r w:rsidRPr="008E0975">
        <w:rPr>
          <w:rFonts w:ascii="Verdana" w:eastAsia="Calibri" w:hAnsi="Verdana" w:cs="Times New Roman"/>
          <w:i/>
          <w:sz w:val="16"/>
          <w:szCs w:val="16"/>
        </w:rPr>
        <w:t>podmiotu udostępniającego zasoby)</w:t>
      </w:r>
    </w:p>
    <w:p w14:paraId="2599919C" w14:textId="77777777" w:rsidR="004F0EAE" w:rsidRPr="003B24C5" w:rsidRDefault="004F0EAE" w:rsidP="004F0EAE">
      <w:pPr>
        <w:spacing w:after="0"/>
        <w:jc w:val="center"/>
        <w:rPr>
          <w:rFonts w:ascii="Verdana" w:eastAsia="Calibri" w:hAnsi="Verdana" w:cs="Calibri"/>
          <w:color w:val="000000"/>
          <w:sz w:val="20"/>
          <w:szCs w:val="20"/>
        </w:rPr>
      </w:pPr>
    </w:p>
    <w:p w14:paraId="04310517" w14:textId="77777777" w:rsidR="00124ECF" w:rsidRDefault="00124ECF" w:rsidP="00124ECF">
      <w:pPr>
        <w:autoSpaceDE w:val="0"/>
        <w:autoSpaceDN w:val="0"/>
        <w:adjustRightInd w:val="0"/>
        <w:spacing w:after="0" w:line="240" w:lineRule="auto"/>
        <w:jc w:val="center"/>
        <w:rPr>
          <w:rFonts w:ascii="Verdana,Bold" w:eastAsiaTheme="minorHAnsi" w:hAnsi="Verdana,Bold" w:cs="Verdana,Bold"/>
          <w:b/>
          <w:bCs/>
          <w:sz w:val="20"/>
          <w:szCs w:val="20"/>
          <w:lang w:eastAsia="en-US"/>
        </w:rPr>
      </w:pPr>
      <w:r w:rsidRPr="008D6768">
        <w:rPr>
          <w:rFonts w:ascii="Verdana" w:hAnsi="Verdana"/>
          <w:sz w:val="20"/>
          <w:szCs w:val="20"/>
        </w:rPr>
        <w:t>w postępowaniu prowadzonym w trybie podstawowym z możliwością negocjacji pn.:</w:t>
      </w:r>
      <w:bookmarkStart w:id="1" w:name="_Hlk171950368"/>
    </w:p>
    <w:bookmarkEnd w:id="1"/>
    <w:p w14:paraId="1D45FAAB" w14:textId="7DF0A5EC" w:rsidR="007533FA" w:rsidRPr="001A5462" w:rsidRDefault="00802A94" w:rsidP="001A5462">
      <w:pPr>
        <w:spacing w:after="120" w:line="340" w:lineRule="exact"/>
        <w:ind w:left="-284"/>
        <w:jc w:val="both"/>
        <w:rPr>
          <w:rFonts w:ascii="Verdana" w:hAnsi="Verdana"/>
          <w:bCs/>
          <w:sz w:val="20"/>
          <w:szCs w:val="20"/>
        </w:rPr>
      </w:pPr>
      <w:r w:rsidRPr="00802A94">
        <w:rPr>
          <w:rFonts w:ascii="Verdana" w:hAnsi="Verdana"/>
          <w:b/>
          <w:bCs/>
          <w:sz w:val="20"/>
          <w:szCs w:val="20"/>
        </w:rPr>
        <w:t>"</w:t>
      </w:r>
      <w:proofErr w:type="spellStart"/>
      <w:r w:rsidRPr="00802A94">
        <w:rPr>
          <w:rFonts w:ascii="Verdana" w:hAnsi="Verdana"/>
          <w:b/>
          <w:bCs/>
          <w:sz w:val="20"/>
          <w:szCs w:val="20"/>
        </w:rPr>
        <w:t>Bulodrom</w:t>
      </w:r>
      <w:proofErr w:type="spellEnd"/>
      <w:r w:rsidRPr="00802A94">
        <w:rPr>
          <w:rFonts w:ascii="Verdana" w:hAnsi="Verdana"/>
          <w:b/>
          <w:bCs/>
          <w:sz w:val="20"/>
          <w:szCs w:val="20"/>
        </w:rPr>
        <w:t xml:space="preserve"> przy ul. Rychłej w ramach projektu WBO 2024 nr 178”</w:t>
      </w:r>
      <w:r w:rsidR="00124ECF" w:rsidRPr="007D423D">
        <w:rPr>
          <w:rFonts w:ascii="Verdana" w:hAnsi="Verdana"/>
          <w:sz w:val="20"/>
          <w:szCs w:val="20"/>
        </w:rPr>
        <w:t>,</w:t>
      </w:r>
      <w:r w:rsidR="00124ECF" w:rsidRPr="007C5D43">
        <w:rPr>
          <w:rFonts w:ascii="Verdana" w:hAnsi="Verdana"/>
          <w:sz w:val="20"/>
          <w:szCs w:val="20"/>
        </w:rPr>
        <w:t xml:space="preserve"> </w:t>
      </w:r>
    </w:p>
    <w:p w14:paraId="09185930" w14:textId="0759DB7D" w:rsidR="00124ECF" w:rsidRDefault="00124ECF" w:rsidP="00124ECF">
      <w:pPr>
        <w:autoSpaceDE w:val="0"/>
        <w:autoSpaceDN w:val="0"/>
        <w:adjustRightInd w:val="0"/>
        <w:spacing w:after="0" w:line="240" w:lineRule="auto"/>
        <w:jc w:val="center"/>
        <w:rPr>
          <w:rFonts w:ascii="Verdana" w:hAnsi="Verdana"/>
          <w:iCs/>
          <w:sz w:val="20"/>
          <w:szCs w:val="20"/>
        </w:rPr>
      </w:pPr>
      <w:r w:rsidRPr="008D6768">
        <w:rPr>
          <w:rFonts w:ascii="Verdana" w:hAnsi="Verdana"/>
          <w:iCs/>
          <w:sz w:val="20"/>
          <w:szCs w:val="20"/>
        </w:rPr>
        <w:t>oświadczam co następuje:</w:t>
      </w:r>
    </w:p>
    <w:p w14:paraId="03A3FF00" w14:textId="77777777" w:rsidR="00124ECF" w:rsidRDefault="00124ECF" w:rsidP="00124ECF">
      <w:pPr>
        <w:autoSpaceDE w:val="0"/>
        <w:autoSpaceDN w:val="0"/>
        <w:adjustRightInd w:val="0"/>
        <w:spacing w:after="0" w:line="240" w:lineRule="auto"/>
        <w:jc w:val="center"/>
        <w:rPr>
          <w:rFonts w:ascii="Verdana" w:hAnsi="Verdana"/>
          <w:iCs/>
          <w:sz w:val="20"/>
          <w:szCs w:val="20"/>
        </w:rPr>
      </w:pPr>
    </w:p>
    <w:p w14:paraId="0915FA65" w14:textId="77777777" w:rsidR="00F636B1" w:rsidRPr="005753A8" w:rsidRDefault="00F636B1" w:rsidP="00F636B1">
      <w:pPr>
        <w:spacing w:after="120" w:line="240" w:lineRule="auto"/>
        <w:rPr>
          <w:rFonts w:ascii="Verdana" w:hAnsi="Verdana" w:cs="Calibri"/>
          <w:sz w:val="20"/>
          <w:szCs w:val="20"/>
        </w:rPr>
      </w:pPr>
      <w:r w:rsidRPr="005753A8">
        <w:rPr>
          <w:rFonts w:ascii="Verdana" w:hAnsi="Verdana" w:cs="Calibri"/>
          <w:color w:val="000000"/>
          <w:sz w:val="20"/>
          <w:szCs w:val="20"/>
        </w:rPr>
        <w:t xml:space="preserve">Oświadczam, że </w:t>
      </w:r>
      <w:r w:rsidRPr="005753A8">
        <w:rPr>
          <w:rFonts w:ascii="Verdana" w:hAnsi="Verdana" w:cs="Calibri"/>
          <w:b/>
          <w:color w:val="000000"/>
          <w:sz w:val="20"/>
          <w:szCs w:val="20"/>
        </w:rPr>
        <w:t xml:space="preserve">nie podlegam </w:t>
      </w:r>
      <w:r w:rsidRPr="005753A8">
        <w:rPr>
          <w:rFonts w:ascii="Verdana" w:hAnsi="Verdana" w:cs="Calibri"/>
          <w:color w:val="000000"/>
          <w:sz w:val="20"/>
          <w:szCs w:val="20"/>
        </w:rPr>
        <w:t xml:space="preserve">wykluczeniu z postępowania </w:t>
      </w:r>
      <w:r w:rsidRPr="005753A8">
        <w:rPr>
          <w:rFonts w:ascii="Verdana" w:hAnsi="Verdana"/>
          <w:sz w:val="20"/>
          <w:szCs w:val="20"/>
        </w:rPr>
        <w:t xml:space="preserve">na podstawie art. 7 ust. 1 w </w:t>
      </w:r>
      <w:r w:rsidRPr="005753A8">
        <w:rPr>
          <w:rFonts w:ascii="Verdana" w:hAnsi="Verdana" w:cs="Wingdings"/>
          <w:color w:val="000000"/>
          <w:sz w:val="20"/>
          <w:szCs w:val="20"/>
        </w:rPr>
        <w:t>zw. z przepisem art. 1 pkt 1 pkt 3</w:t>
      </w:r>
      <w:r w:rsidRPr="005753A8">
        <w:rPr>
          <w:rFonts w:ascii="Verdana" w:hAnsi="Verdana"/>
          <w:sz w:val="20"/>
          <w:szCs w:val="20"/>
        </w:rPr>
        <w:t xml:space="preserve"> ustawy z dnia 13 kwietnia 2022 o </w:t>
      </w:r>
      <w:r w:rsidRPr="005753A8">
        <w:rPr>
          <w:rFonts w:ascii="Verdana" w:hAnsi="Verdana"/>
          <w:i/>
          <w:iCs/>
          <w:sz w:val="20"/>
          <w:szCs w:val="20"/>
        </w:rPr>
        <w:t xml:space="preserve">szczególnych rozwiązaniach w zakresie przeciwdziałania wspieraniu agresji na Ukrainę oraz służących ochronie bezpieczeństwa narodowego, </w:t>
      </w:r>
      <w:r w:rsidRPr="005753A8">
        <w:rPr>
          <w:rFonts w:ascii="Verdana" w:hAnsi="Verdana"/>
          <w:sz w:val="20"/>
          <w:szCs w:val="20"/>
        </w:rPr>
        <w:t xml:space="preserve">zgodnie z którym z postępowania o udzielenie zamówienia </w:t>
      </w:r>
      <w:r w:rsidRPr="005753A8">
        <w:rPr>
          <w:rFonts w:ascii="Verdana" w:hAnsi="Verdana"/>
          <w:b/>
          <w:bCs/>
          <w:sz w:val="20"/>
          <w:szCs w:val="20"/>
        </w:rPr>
        <w:t>wyklucza się</w:t>
      </w:r>
      <w:r w:rsidRPr="005753A8">
        <w:rPr>
          <w:rFonts w:ascii="Verdana" w:hAnsi="Verdana"/>
          <w:sz w:val="20"/>
          <w:szCs w:val="20"/>
        </w:rPr>
        <w:t>:</w:t>
      </w:r>
    </w:p>
    <w:p w14:paraId="2B33AA7E" w14:textId="77777777" w:rsidR="00F636B1" w:rsidRPr="00D92BB8" w:rsidRDefault="00F636B1" w:rsidP="00F636B1">
      <w:pPr>
        <w:spacing w:after="0"/>
        <w:rPr>
          <w:rFonts w:ascii="Verdana" w:eastAsia="Calibri" w:hAnsi="Verdana" w:cs="Calibri"/>
          <w:b/>
          <w:bCs/>
          <w:sz w:val="20"/>
          <w:szCs w:val="20"/>
          <w:u w:val="single"/>
        </w:rPr>
      </w:pPr>
    </w:p>
    <w:p w14:paraId="78206748" w14:textId="6ADD5B5B" w:rsidR="00F636B1" w:rsidRPr="005753A8" w:rsidRDefault="00F636B1">
      <w:pPr>
        <w:pStyle w:val="Tekstpodstawowy"/>
        <w:numPr>
          <w:ilvl w:val="3"/>
          <w:numId w:val="20"/>
        </w:numPr>
        <w:ind w:left="284" w:hanging="284"/>
        <w:rPr>
          <w:rFonts w:ascii="Verdana" w:hAnsi="Verdana"/>
          <w:b w:val="0"/>
          <w:color w:val="000000"/>
          <w:sz w:val="20"/>
        </w:rPr>
      </w:pPr>
      <w:r w:rsidRPr="005753A8">
        <w:rPr>
          <w:rFonts w:ascii="Verdana" w:hAnsi="Verdana" w:cs="Wingdings"/>
          <w:bCs/>
          <w:color w:val="000000"/>
          <w:sz w:val="20"/>
        </w:rPr>
        <w:t>Wykonawcę</w:t>
      </w:r>
      <w:r w:rsidRPr="005753A8">
        <w:rPr>
          <w:rFonts w:ascii="Verdana" w:hAnsi="Verdana" w:cs="Wingdings"/>
          <w:b w:val="0"/>
          <w:color w:val="000000"/>
          <w:sz w:val="20"/>
        </w:rPr>
        <w:t xml:space="preserve"> oraz uczestnika konkursu wymienionego w wykazach określonych w rozporządzeniu 765/2006 i rozp</w:t>
      </w:r>
      <w:r w:rsidRPr="005753A8">
        <w:rPr>
          <w:rFonts w:ascii="Verdana" w:hAnsi="Verdana"/>
          <w:b w:val="0"/>
          <w:color w:val="000000"/>
          <w:sz w:val="20"/>
        </w:rPr>
        <w:t>o</w:t>
      </w:r>
      <w:r w:rsidRPr="005753A8">
        <w:rPr>
          <w:rFonts w:ascii="Verdana" w:hAnsi="Verdana" w:cs="Wingdings"/>
          <w:b w:val="0"/>
          <w:color w:val="000000"/>
          <w:sz w:val="20"/>
        </w:rPr>
        <w:t>rządzeniu 269/2014 albo wpisanego na listę na podstawie decyzji w sprawie wpisu na listę rozstrzygającej o zastosowaniu środka, o którym mowa w art. 1 pkt 3;</w:t>
      </w:r>
    </w:p>
    <w:p w14:paraId="0E272840" w14:textId="4906A419" w:rsidR="00F636B1" w:rsidRPr="005753A8" w:rsidRDefault="00F636B1">
      <w:pPr>
        <w:pStyle w:val="Tekstpodstawowy"/>
        <w:numPr>
          <w:ilvl w:val="3"/>
          <w:numId w:val="20"/>
        </w:numPr>
        <w:ind w:left="284" w:hanging="284"/>
        <w:rPr>
          <w:rFonts w:ascii="Verdana" w:hAnsi="Verdana"/>
          <w:b w:val="0"/>
          <w:color w:val="000000"/>
          <w:sz w:val="20"/>
        </w:rPr>
      </w:pPr>
      <w:r w:rsidRPr="005753A8">
        <w:rPr>
          <w:rFonts w:ascii="Verdana" w:hAnsi="Verdana" w:cs="Wingdings"/>
          <w:bCs/>
          <w:color w:val="000000"/>
          <w:sz w:val="20"/>
        </w:rPr>
        <w:t>Wykonawcę</w:t>
      </w:r>
      <w:r w:rsidRPr="005753A8">
        <w:rPr>
          <w:rFonts w:ascii="Verdana" w:hAnsi="Verdana" w:cs="Wingdings"/>
          <w:b w:val="0"/>
          <w:color w:val="000000"/>
          <w:sz w:val="20"/>
        </w:rPr>
        <w:t xml:space="preserve"> oraz uczestnika konkursu, </w:t>
      </w:r>
      <w:r w:rsidRPr="005753A8">
        <w:rPr>
          <w:rFonts w:ascii="Verdana" w:hAnsi="Verdana" w:cs="Wingdings"/>
          <w:bCs/>
          <w:color w:val="000000"/>
          <w:sz w:val="20"/>
        </w:rPr>
        <w:t>którego beneficjentem rzeczywistym</w:t>
      </w:r>
      <w:r w:rsidRPr="005753A8">
        <w:rPr>
          <w:rFonts w:ascii="Verdana" w:hAnsi="Verdana" w:cs="Wingdings"/>
          <w:b w:val="0"/>
          <w:color w:val="000000"/>
          <w:sz w:val="20"/>
        </w:rPr>
        <w:t xml:space="preserve"> w</w:t>
      </w:r>
      <w:r w:rsidRPr="005753A8">
        <w:rPr>
          <w:rFonts w:ascii="Verdana" w:hAnsi="Verdana"/>
          <w:b w:val="0"/>
          <w:color w:val="000000"/>
          <w:sz w:val="20"/>
        </w:rPr>
        <w:t xml:space="preserve"> </w:t>
      </w:r>
      <w:r w:rsidRPr="005753A8">
        <w:rPr>
          <w:rFonts w:ascii="Verdana" w:hAnsi="Verdana" w:cs="Wingdings"/>
          <w:b w:val="0"/>
          <w:color w:val="000000"/>
          <w:sz w:val="20"/>
        </w:rPr>
        <w:t>rozumieniu ustawy z dnia 1 marca 2018 r.</w:t>
      </w:r>
      <w:r w:rsidRPr="005753A8">
        <w:rPr>
          <w:rFonts w:ascii="Verdana" w:hAnsi="Verdana"/>
          <w:b w:val="0"/>
          <w:color w:val="000000"/>
          <w:sz w:val="20"/>
        </w:rPr>
        <w:t xml:space="preserve"> </w:t>
      </w:r>
      <w:r w:rsidRPr="005753A8">
        <w:rPr>
          <w:rFonts w:ascii="Verdana" w:hAnsi="Verdana" w:cs="Wingdings"/>
          <w:b w:val="0"/>
          <w:color w:val="000000"/>
          <w:sz w:val="20"/>
        </w:rPr>
        <w:t>o przeciwdziałaniu praniu pieniędzy oraz finansowaniu terroryzmu jest osoba wymieniona w wykazach określonych w rozporządzeniu 765/2006 i rozporządzeniu 269/2014 albo wpisana na listę lub</w:t>
      </w:r>
      <w:r w:rsidRPr="005753A8">
        <w:rPr>
          <w:rFonts w:ascii="Verdana" w:hAnsi="Verdana"/>
          <w:b w:val="0"/>
          <w:color w:val="000000"/>
          <w:sz w:val="20"/>
        </w:rPr>
        <w:t xml:space="preserve"> </w:t>
      </w:r>
      <w:r w:rsidRPr="005753A8">
        <w:rPr>
          <w:rFonts w:ascii="Verdana" w:hAnsi="Verdana" w:cs="Wingdings"/>
          <w:b w:val="0"/>
          <w:color w:val="000000"/>
          <w:sz w:val="20"/>
        </w:rPr>
        <w:t>będąca takim beneficjentem rzeczywistym od dnia 24 lutego 2022 r., o ile została wpisana na listę na podstawie decyzji</w:t>
      </w:r>
      <w:r w:rsidRPr="005753A8">
        <w:rPr>
          <w:rFonts w:ascii="Verdana" w:hAnsi="Verdana"/>
          <w:b w:val="0"/>
          <w:color w:val="000000"/>
          <w:sz w:val="20"/>
        </w:rPr>
        <w:t xml:space="preserve"> </w:t>
      </w:r>
      <w:r w:rsidRPr="005753A8">
        <w:rPr>
          <w:rFonts w:ascii="Verdana" w:hAnsi="Verdana" w:cs="Wingdings"/>
          <w:b w:val="0"/>
          <w:color w:val="000000"/>
          <w:sz w:val="20"/>
        </w:rPr>
        <w:t>w sprawie wpisu na listę rozstrzygającej o zastosowaniu środka, o którym mowa w art. 1 pkt 3;</w:t>
      </w:r>
    </w:p>
    <w:p w14:paraId="0F3FD2BB" w14:textId="1ED23E9B" w:rsidR="00F636B1" w:rsidRPr="005753A8" w:rsidRDefault="00F636B1">
      <w:pPr>
        <w:pStyle w:val="Tekstpodstawowy"/>
        <w:numPr>
          <w:ilvl w:val="3"/>
          <w:numId w:val="20"/>
        </w:numPr>
        <w:ind w:left="284" w:hanging="284"/>
        <w:rPr>
          <w:rFonts w:ascii="Verdana" w:hAnsi="Verdana"/>
          <w:b w:val="0"/>
          <w:color w:val="000000"/>
          <w:sz w:val="20"/>
        </w:rPr>
      </w:pPr>
      <w:r w:rsidRPr="005753A8">
        <w:rPr>
          <w:rFonts w:ascii="Verdana" w:hAnsi="Verdana" w:cs="Wingdings"/>
          <w:bCs/>
          <w:color w:val="000000"/>
          <w:sz w:val="20"/>
        </w:rPr>
        <w:t>Wykonawcę</w:t>
      </w:r>
      <w:r w:rsidRPr="005753A8">
        <w:rPr>
          <w:rFonts w:ascii="Verdana" w:hAnsi="Verdana" w:cs="Wingdings"/>
          <w:b w:val="0"/>
          <w:color w:val="000000"/>
          <w:sz w:val="20"/>
        </w:rPr>
        <w:t xml:space="preserve"> oraz uczestnika konkursu, </w:t>
      </w:r>
      <w:r w:rsidRPr="005753A8">
        <w:rPr>
          <w:rFonts w:ascii="Verdana" w:hAnsi="Verdana" w:cs="Wingdings"/>
          <w:bCs/>
          <w:color w:val="000000"/>
          <w:sz w:val="20"/>
        </w:rPr>
        <w:t>którego jednostką dominującą</w:t>
      </w:r>
      <w:r w:rsidRPr="005753A8">
        <w:rPr>
          <w:rFonts w:ascii="Verdana" w:hAnsi="Verdana" w:cs="Wingdings"/>
          <w:b w:val="0"/>
          <w:color w:val="000000"/>
          <w:sz w:val="20"/>
        </w:rPr>
        <w:t xml:space="preserve"> w</w:t>
      </w:r>
      <w:r w:rsidRPr="005753A8">
        <w:rPr>
          <w:rFonts w:ascii="Verdana" w:hAnsi="Verdana"/>
          <w:b w:val="0"/>
          <w:color w:val="000000"/>
          <w:sz w:val="20"/>
        </w:rPr>
        <w:t xml:space="preserve"> </w:t>
      </w:r>
      <w:r w:rsidRPr="005753A8">
        <w:rPr>
          <w:rFonts w:ascii="Verdana" w:hAnsi="Verdana" w:cs="Wingdings"/>
          <w:b w:val="0"/>
          <w:color w:val="000000"/>
          <w:sz w:val="20"/>
        </w:rPr>
        <w:t>rozumieniu art. 3 ust. 1 pkt 37 ustawy z dnia</w:t>
      </w:r>
      <w:r w:rsidRPr="005753A8">
        <w:rPr>
          <w:rFonts w:ascii="Verdana" w:hAnsi="Verdana"/>
          <w:b w:val="0"/>
          <w:color w:val="000000"/>
          <w:sz w:val="20"/>
        </w:rPr>
        <w:t xml:space="preserve"> </w:t>
      </w:r>
      <w:r w:rsidRPr="005753A8">
        <w:rPr>
          <w:rFonts w:ascii="Verdana" w:hAnsi="Verdana" w:cs="Wingdings"/>
          <w:b w:val="0"/>
          <w:color w:val="000000"/>
          <w:sz w:val="20"/>
        </w:rPr>
        <w:t>29 września 1994r. o</w:t>
      </w:r>
      <w:r w:rsidRPr="005753A8">
        <w:rPr>
          <w:rFonts w:ascii="Verdana" w:hAnsi="Verdana"/>
          <w:b w:val="0"/>
          <w:color w:val="000000"/>
          <w:sz w:val="20"/>
        </w:rPr>
        <w:t xml:space="preserve"> </w:t>
      </w:r>
      <w:r w:rsidRPr="005753A8">
        <w:rPr>
          <w:rFonts w:ascii="Verdana" w:hAnsi="Verdana" w:cs="Wingdings"/>
          <w:b w:val="0"/>
          <w:color w:val="000000"/>
          <w:sz w:val="20"/>
        </w:rPr>
        <w:t>rachunkowości jest podmiot wymieniony w wykazach</w:t>
      </w:r>
      <w:r w:rsidRPr="005753A8">
        <w:rPr>
          <w:rFonts w:ascii="Verdana" w:hAnsi="Verdana"/>
          <w:b w:val="0"/>
          <w:color w:val="000000"/>
          <w:sz w:val="20"/>
        </w:rPr>
        <w:t xml:space="preserve"> </w:t>
      </w:r>
      <w:r w:rsidRPr="005753A8">
        <w:rPr>
          <w:rFonts w:ascii="Verdana" w:hAnsi="Verdana" w:cs="Wingdings"/>
          <w:b w:val="0"/>
          <w:color w:val="000000"/>
          <w:sz w:val="20"/>
        </w:rPr>
        <w:t>określonych w rozporządzeniu 765/2006 i rozporządzeniu 269/2014</w:t>
      </w:r>
      <w:r w:rsidRPr="005753A8">
        <w:rPr>
          <w:rFonts w:ascii="Verdana" w:hAnsi="Verdana"/>
          <w:b w:val="0"/>
          <w:color w:val="000000"/>
          <w:sz w:val="20"/>
        </w:rPr>
        <w:t xml:space="preserve"> </w:t>
      </w:r>
      <w:r w:rsidRPr="005753A8">
        <w:rPr>
          <w:rFonts w:ascii="Verdana" w:hAnsi="Verdana" w:cs="Wingdings"/>
          <w:b w:val="0"/>
          <w:color w:val="000000"/>
          <w:sz w:val="20"/>
        </w:rPr>
        <w:t>albo wpisany na listę lub będący taką jednostką</w:t>
      </w:r>
      <w:r w:rsidRPr="005753A8">
        <w:rPr>
          <w:rFonts w:ascii="Verdana" w:hAnsi="Verdana"/>
          <w:b w:val="0"/>
          <w:color w:val="000000"/>
          <w:sz w:val="20"/>
        </w:rPr>
        <w:t xml:space="preserve"> </w:t>
      </w:r>
      <w:r w:rsidRPr="005753A8">
        <w:rPr>
          <w:rFonts w:ascii="Verdana" w:hAnsi="Verdana" w:cs="Wingdings"/>
          <w:b w:val="0"/>
          <w:color w:val="000000"/>
          <w:sz w:val="20"/>
        </w:rPr>
        <w:t>dominującą od dnia 24 lutego 2022r., o ile został wpisany na listę na</w:t>
      </w:r>
      <w:r w:rsidRPr="005753A8">
        <w:rPr>
          <w:rFonts w:ascii="Verdana" w:hAnsi="Verdana"/>
          <w:b w:val="0"/>
          <w:color w:val="000000"/>
          <w:sz w:val="20"/>
        </w:rPr>
        <w:t xml:space="preserve"> </w:t>
      </w:r>
      <w:r w:rsidRPr="005753A8">
        <w:rPr>
          <w:rFonts w:ascii="Verdana" w:hAnsi="Verdana" w:cs="Wingdings"/>
          <w:b w:val="0"/>
          <w:color w:val="000000"/>
          <w:sz w:val="20"/>
        </w:rPr>
        <w:t>podstawie decyzji w sprawie wpisu na listę</w:t>
      </w:r>
      <w:r w:rsidRPr="005753A8">
        <w:rPr>
          <w:rFonts w:ascii="Verdana" w:hAnsi="Verdana"/>
          <w:b w:val="0"/>
          <w:color w:val="000000"/>
          <w:sz w:val="20"/>
        </w:rPr>
        <w:t xml:space="preserve"> </w:t>
      </w:r>
      <w:r w:rsidRPr="005753A8">
        <w:rPr>
          <w:rFonts w:ascii="Verdana" w:hAnsi="Verdana" w:cs="Wingdings"/>
          <w:b w:val="0"/>
          <w:color w:val="000000"/>
          <w:sz w:val="20"/>
        </w:rPr>
        <w:t>rozstrzygającej o zastosowaniu środka, o którym mowa w art. 1 pkt 3.</w:t>
      </w:r>
    </w:p>
    <w:p w14:paraId="1E83FB3F" w14:textId="77777777" w:rsidR="00F636B1" w:rsidRPr="005753A8" w:rsidRDefault="00F636B1" w:rsidP="00F636B1">
      <w:pPr>
        <w:spacing w:after="0"/>
        <w:rPr>
          <w:rFonts w:ascii="Verdana" w:eastAsia="Times New Roman" w:hAnsi="Verdana" w:cs="Calibri"/>
          <w:b/>
          <w:i/>
          <w:iCs/>
          <w:sz w:val="18"/>
          <w:szCs w:val="18"/>
        </w:rPr>
      </w:pPr>
    </w:p>
    <w:p w14:paraId="665BA93B" w14:textId="77777777" w:rsidR="00F636B1" w:rsidRPr="005753A8" w:rsidRDefault="00F636B1" w:rsidP="00F636B1">
      <w:pPr>
        <w:spacing w:after="0"/>
        <w:rPr>
          <w:rFonts w:ascii="Verdana" w:eastAsia="Calibri" w:hAnsi="Verdana" w:cs="Calibri"/>
          <w:b/>
          <w:bCs/>
          <w:sz w:val="18"/>
          <w:szCs w:val="18"/>
        </w:rPr>
      </w:pPr>
    </w:p>
    <w:p w14:paraId="65782E8C" w14:textId="4603A783" w:rsidR="00F636B1" w:rsidRPr="005753A8" w:rsidRDefault="00F636B1" w:rsidP="00F636B1">
      <w:pPr>
        <w:spacing w:after="0" w:line="240" w:lineRule="auto"/>
        <w:rPr>
          <w:rFonts w:ascii="Verdana" w:hAnsi="Verdana"/>
          <w:bCs/>
          <w:sz w:val="18"/>
          <w:szCs w:val="18"/>
          <w:lang w:eastAsia="en-US"/>
        </w:rPr>
      </w:pPr>
      <w:r w:rsidRPr="005753A8">
        <w:rPr>
          <w:rFonts w:ascii="Verdana" w:hAnsi="Verdana"/>
          <w:sz w:val="18"/>
          <w:szCs w:val="18"/>
          <w:lang w:eastAsia="en-US"/>
        </w:rPr>
        <w:t>Jednocześnie zobowiązuję się w przypadku gdy dojdzie do zmiany dotyczącej mojej sytuacji w zakresie braku podstaw do wykluczenia na podstawie art. 7 ust. 1 ustawy z dnia 13 kwietnia 2022r. o szczególnych rozwiązaniach w zakresie przeciwdziałania wspieraniu agresji na Ukrainę oraz służących ochronie bezpieczeństwa narodowego</w:t>
      </w:r>
      <w:r w:rsidR="005557D5">
        <w:rPr>
          <w:rFonts w:ascii="Verdana" w:hAnsi="Verdana"/>
          <w:sz w:val="18"/>
          <w:szCs w:val="18"/>
          <w:lang w:eastAsia="en-US"/>
        </w:rPr>
        <w:t xml:space="preserve"> – </w:t>
      </w:r>
      <w:r w:rsidR="005557D5" w:rsidRPr="005557D5">
        <w:rPr>
          <w:rFonts w:ascii="Verdana" w:hAnsi="Verdana"/>
          <w:b/>
          <w:bCs/>
          <w:sz w:val="18"/>
          <w:szCs w:val="18"/>
          <w:lang w:eastAsia="en-US"/>
        </w:rPr>
        <w:t>do obowiązkowej aktualizacji niniejszego oświadczenia</w:t>
      </w:r>
      <w:r w:rsidR="005557D5">
        <w:rPr>
          <w:rFonts w:ascii="Verdana" w:hAnsi="Verdana"/>
          <w:sz w:val="18"/>
          <w:szCs w:val="18"/>
          <w:lang w:eastAsia="en-US"/>
        </w:rPr>
        <w:t xml:space="preserve"> w przedmiotowej kwestii.</w:t>
      </w:r>
    </w:p>
    <w:p w14:paraId="4E9EA333" w14:textId="77777777" w:rsidR="00F636B1" w:rsidRPr="005753A8" w:rsidRDefault="00F636B1" w:rsidP="00F636B1">
      <w:pPr>
        <w:spacing w:after="0"/>
        <w:rPr>
          <w:rFonts w:ascii="Verdana" w:eastAsia="Calibri" w:hAnsi="Verdana" w:cs="Calibri"/>
          <w:b/>
          <w:bCs/>
          <w:sz w:val="18"/>
          <w:szCs w:val="18"/>
        </w:rPr>
      </w:pPr>
    </w:p>
    <w:p w14:paraId="36E7BC69" w14:textId="77777777" w:rsidR="00F636B1" w:rsidRPr="005753A8" w:rsidRDefault="00F636B1" w:rsidP="00F636B1">
      <w:pPr>
        <w:spacing w:after="0"/>
        <w:rPr>
          <w:rFonts w:ascii="Verdana" w:eastAsia="Calibri" w:hAnsi="Verdana" w:cs="Calibri"/>
          <w:b/>
          <w:bCs/>
          <w:sz w:val="18"/>
          <w:szCs w:val="18"/>
        </w:rPr>
      </w:pPr>
      <w:r w:rsidRPr="005753A8">
        <w:rPr>
          <w:rFonts w:ascii="Verdana" w:eastAsia="Calibri" w:hAnsi="Verdana" w:cs="Calibri"/>
          <w:b/>
          <w:bCs/>
          <w:sz w:val="18"/>
          <w:szCs w:val="18"/>
        </w:rPr>
        <w:t xml:space="preserve">Oświadczam, że wszystkie informacje podane w powyższych oświadczeniach są aktualne </w:t>
      </w:r>
      <w:r w:rsidRPr="005753A8">
        <w:rPr>
          <w:rFonts w:ascii="Verdana" w:eastAsia="Calibri" w:hAnsi="Verdana" w:cs="Calibri"/>
          <w:b/>
          <w:bCs/>
          <w:sz w:val="18"/>
          <w:szCs w:val="18"/>
        </w:rPr>
        <w:br/>
        <w:t>i zgodne z prawdą oraz zostały przedstawione z pełną świadomością konsekwencji wprowadzenia zamawiającego w błąd przy przedstawianiu informacji.</w:t>
      </w:r>
    </w:p>
    <w:p w14:paraId="7333DCA9" w14:textId="77777777" w:rsidR="00F636B1" w:rsidRPr="00BC3772" w:rsidRDefault="00F636B1" w:rsidP="00F636B1">
      <w:pPr>
        <w:spacing w:after="0"/>
        <w:rPr>
          <w:rFonts w:ascii="Verdana" w:eastAsia="Calibri" w:hAnsi="Verdana" w:cs="Calibri"/>
          <w:color w:val="000000"/>
          <w:sz w:val="14"/>
          <w:szCs w:val="14"/>
        </w:rPr>
      </w:pPr>
    </w:p>
    <w:p w14:paraId="27A53B67" w14:textId="77777777" w:rsidR="00F636B1" w:rsidRPr="00C810D5" w:rsidRDefault="00F636B1" w:rsidP="00F636B1">
      <w:pPr>
        <w:spacing w:after="120" w:line="240" w:lineRule="auto"/>
        <w:rPr>
          <w:rFonts w:eastAsia="Verdana" w:cs="Times New Roman"/>
        </w:rPr>
      </w:pPr>
      <w:r w:rsidRPr="00C810D5">
        <w:rPr>
          <w:rFonts w:eastAsia="Verdana" w:cs="Times New Roman"/>
        </w:rPr>
        <w:t>Niniejsze oświadczeni</w:t>
      </w:r>
      <w:r>
        <w:rPr>
          <w:rFonts w:eastAsia="Verdana" w:cs="Times New Roman"/>
        </w:rPr>
        <w:t>a</w:t>
      </w:r>
      <w:r w:rsidRPr="00C810D5">
        <w:rPr>
          <w:rFonts w:eastAsia="Verdana" w:cs="Times New Roman"/>
        </w:rPr>
        <w:t xml:space="preserve"> składam w pełnej świadomości podlegania sankcjom karnym na podstawie przepisu art. 297 </w:t>
      </w:r>
      <w:r w:rsidRPr="00A21AB2">
        <w:rPr>
          <w:rFonts w:eastAsia="Verdana" w:cs="Times New Roman"/>
        </w:rPr>
        <w:t>ustawy z dnia 6 czerwca 1997r. Kodeks karny</w:t>
      </w:r>
      <w:r w:rsidRPr="00C810D5">
        <w:rPr>
          <w:rFonts w:eastAsia="Verdana" w:cs="Times New Roman"/>
        </w:rPr>
        <w:t xml:space="preserve"> - za poświadczanie nieprawdy. </w:t>
      </w:r>
    </w:p>
    <w:p w14:paraId="08E4A993" w14:textId="77777777" w:rsidR="00F636B1" w:rsidRPr="006171BB" w:rsidRDefault="00F636B1" w:rsidP="00F636B1">
      <w:pPr>
        <w:pStyle w:val="Tekstpodstawowy"/>
        <w:tabs>
          <w:tab w:val="left" w:pos="360"/>
        </w:tabs>
        <w:rPr>
          <w:rFonts w:ascii="Verdana" w:hAnsi="Verdana" w:cs="Tahoma"/>
          <w:b w:val="0"/>
          <w:bCs/>
          <w:sz w:val="16"/>
          <w:szCs w:val="16"/>
        </w:rPr>
      </w:pPr>
      <w:r w:rsidRPr="005A2A46">
        <w:rPr>
          <w:rFonts w:ascii="Verdana" w:hAnsi="Verdana" w:cs="Tahoma"/>
          <w:b w:val="0"/>
          <w:bCs/>
          <w:sz w:val="16"/>
          <w:szCs w:val="16"/>
        </w:rPr>
        <w:lastRenderedPageBreak/>
        <w:t xml:space="preserve">Art. 297 Kodeksu </w:t>
      </w:r>
      <w:r w:rsidRPr="006171BB">
        <w:rPr>
          <w:rFonts w:ascii="Verdana" w:hAnsi="Verdana" w:cs="Tahoma"/>
          <w:b w:val="0"/>
          <w:bCs/>
          <w:sz w:val="16"/>
          <w:szCs w:val="16"/>
        </w:rPr>
        <w:t>karnego</w:t>
      </w:r>
      <w:r>
        <w:rPr>
          <w:rFonts w:ascii="Verdana" w:hAnsi="Verdana" w:cs="Tahoma"/>
          <w:b w:val="0"/>
          <w:bCs/>
          <w:sz w:val="16"/>
          <w:szCs w:val="16"/>
        </w:rPr>
        <w:t>:</w:t>
      </w:r>
    </w:p>
    <w:p w14:paraId="474A26FF" w14:textId="77777777" w:rsidR="00F636B1" w:rsidRPr="000D3926" w:rsidRDefault="00F636B1" w:rsidP="00F636B1">
      <w:pPr>
        <w:pStyle w:val="Tekstpodstawowy"/>
        <w:tabs>
          <w:tab w:val="left" w:pos="360"/>
        </w:tabs>
        <w:rPr>
          <w:rFonts w:ascii="Verdana" w:hAnsi="Verdana" w:cs="Tahoma"/>
          <w:b w:val="0"/>
          <w:bCs/>
          <w:sz w:val="16"/>
          <w:szCs w:val="16"/>
        </w:rPr>
      </w:pPr>
      <w:r w:rsidRPr="008B73E0">
        <w:rPr>
          <w:rFonts w:ascii="Verdana" w:hAnsi="Verdana" w:cs="Tahoma"/>
          <w:b w:val="0"/>
          <w:bCs/>
          <w:sz w:val="16"/>
          <w:szCs w:val="16"/>
        </w:rPr>
        <w:t>§ 1. 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w:t>
      </w:r>
      <w:r>
        <w:rPr>
          <w:rFonts w:ascii="Verdana" w:hAnsi="Verdana" w:cs="Tahoma"/>
          <w:b w:val="0"/>
          <w:bCs/>
          <w:sz w:val="16"/>
          <w:szCs w:val="16"/>
        </w:rPr>
        <w:t xml:space="preserve"> </w:t>
      </w:r>
      <w:r w:rsidRPr="008B73E0">
        <w:rPr>
          <w:rFonts w:ascii="Verdana" w:hAnsi="Verdana" w:cs="Tahoma"/>
          <w:b w:val="0"/>
          <w:bCs/>
          <w:sz w:val="16"/>
          <w:szCs w:val="16"/>
        </w:rPr>
        <w:t>podlega karze pozbawienia wolności od 3 miesięcy do lat 5.</w:t>
      </w:r>
    </w:p>
    <w:p w14:paraId="02C6E021" w14:textId="77777777" w:rsidR="00F636B1" w:rsidRPr="000D3926" w:rsidRDefault="00F636B1" w:rsidP="00F636B1">
      <w:pPr>
        <w:pStyle w:val="Tekstpodstawowy"/>
        <w:tabs>
          <w:tab w:val="left" w:pos="360"/>
        </w:tabs>
        <w:rPr>
          <w:rFonts w:ascii="Verdana" w:hAnsi="Verdana" w:cs="Tahoma"/>
          <w:b w:val="0"/>
          <w:bCs/>
          <w:sz w:val="16"/>
          <w:szCs w:val="16"/>
        </w:rPr>
      </w:pPr>
      <w:r w:rsidRPr="008B73E0">
        <w:rPr>
          <w:rFonts w:ascii="Verdana" w:hAnsi="Verdana" w:cs="Tahoma"/>
          <w:b w:val="0"/>
          <w:bCs/>
          <w:sz w:val="16"/>
          <w:szCs w:val="16"/>
        </w:rPr>
        <w:t>§ 2. Tej samej karze podlega, kto wbrew ciążącemu obowiązkowi, nie powiadamia właściwego podmiotu o powstaniu sytuacji mogącej mieć wpływ na wstrzymanie albo ograniczenie wysokości udzielonego wsparcia finansowego, określonego w § 1, lub zamówienia publicznego albo na możliwość dalszego korzystania z instrumentu płatniczego.</w:t>
      </w:r>
    </w:p>
    <w:p w14:paraId="2290FD26" w14:textId="77777777" w:rsidR="00F636B1" w:rsidRPr="000D3926" w:rsidRDefault="00F636B1" w:rsidP="00F636B1">
      <w:pPr>
        <w:pStyle w:val="Tekstpodstawowy"/>
        <w:tabs>
          <w:tab w:val="left" w:pos="360"/>
        </w:tabs>
        <w:rPr>
          <w:rFonts w:ascii="Verdana" w:hAnsi="Verdana" w:cs="Tahoma"/>
          <w:b w:val="0"/>
          <w:bCs/>
          <w:sz w:val="16"/>
          <w:szCs w:val="16"/>
        </w:rPr>
      </w:pPr>
      <w:r w:rsidRPr="008B73E0">
        <w:rPr>
          <w:rFonts w:ascii="Verdana" w:hAnsi="Verdana" w:cs="Tahoma"/>
          <w:b w:val="0"/>
          <w:bCs/>
          <w:sz w:val="16"/>
          <w:szCs w:val="16"/>
        </w:rPr>
        <w:t>§ 3. Nie podlega karze, kto przed wszczęciem postępowania karnego dobrowolnie zapobiegł wykorzystaniu wsparcia finansowego lub instrumentu płatniczego, określonych w § 1, zrezygnował z dotacji lub zamówienia publicznego albo zaspokoił roszczenia pokrzywdzonego.</w:t>
      </w:r>
    </w:p>
    <w:p w14:paraId="2F4C6643" w14:textId="77777777" w:rsidR="00F636B1" w:rsidRPr="000D3926" w:rsidRDefault="00F636B1" w:rsidP="00F636B1">
      <w:pPr>
        <w:spacing w:after="0" w:line="240" w:lineRule="auto"/>
        <w:rPr>
          <w:rFonts w:ascii="Verdana" w:eastAsia="Calibri" w:hAnsi="Verdana" w:cs="Calibri"/>
          <w:bCs/>
          <w:sz w:val="16"/>
          <w:szCs w:val="16"/>
        </w:rPr>
      </w:pPr>
    </w:p>
    <w:p w14:paraId="714CE8C0" w14:textId="77777777" w:rsidR="004F0EAE" w:rsidRDefault="004F0EAE" w:rsidP="00A30E03">
      <w:pPr>
        <w:spacing w:after="0" w:line="240" w:lineRule="auto"/>
        <w:rPr>
          <w:rFonts w:ascii="Verdana" w:eastAsia="Calibri" w:hAnsi="Verdana" w:cs="Calibri"/>
          <w:sz w:val="16"/>
          <w:szCs w:val="16"/>
        </w:rPr>
      </w:pPr>
    </w:p>
    <w:p w14:paraId="2E89F29B" w14:textId="77777777" w:rsidR="004F0EAE" w:rsidRDefault="004F0EAE" w:rsidP="00A30E03">
      <w:pPr>
        <w:spacing w:after="0" w:line="240" w:lineRule="auto"/>
        <w:rPr>
          <w:rFonts w:ascii="Verdana" w:eastAsia="Calibri" w:hAnsi="Verdana" w:cs="Calibri"/>
          <w:sz w:val="16"/>
          <w:szCs w:val="16"/>
        </w:rPr>
      </w:pPr>
    </w:p>
    <w:p w14:paraId="74CA6110" w14:textId="184AFE24" w:rsidR="0080110F" w:rsidRPr="00326CBF" w:rsidRDefault="0080110F" w:rsidP="0080110F">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r w:rsidR="00500923">
        <w:rPr>
          <w:rFonts w:ascii="Verdana" w:eastAsia="Calibri" w:hAnsi="Verdana" w:cs="Calibri"/>
          <w:sz w:val="18"/>
          <w:szCs w:val="18"/>
        </w:rPr>
        <w:t>…</w:t>
      </w:r>
      <w:r w:rsidRPr="00326CBF">
        <w:rPr>
          <w:rFonts w:ascii="Verdana" w:eastAsia="Calibri" w:hAnsi="Verdana" w:cs="Calibri"/>
          <w:sz w:val="18"/>
          <w:szCs w:val="18"/>
        </w:rPr>
        <w:t>………………………</w:t>
      </w:r>
      <w:r w:rsidR="00500923">
        <w:rPr>
          <w:rFonts w:ascii="Verdana" w:eastAsia="Calibri" w:hAnsi="Verdana" w:cs="Calibri"/>
          <w:sz w:val="18"/>
          <w:szCs w:val="18"/>
        </w:rPr>
        <w:t>………..</w:t>
      </w:r>
      <w:r w:rsidRPr="00326CBF">
        <w:rPr>
          <w:rFonts w:ascii="Verdana" w:eastAsia="Calibri" w:hAnsi="Verdana" w:cs="Calibri"/>
          <w:sz w:val="18"/>
          <w:szCs w:val="18"/>
        </w:rPr>
        <w:t>……………</w:t>
      </w:r>
    </w:p>
    <w:p w14:paraId="12FA8F3D" w14:textId="4F5EEFE6" w:rsidR="0080110F" w:rsidRPr="00C16895" w:rsidRDefault="00500923" w:rsidP="0080110F">
      <w:pPr>
        <w:spacing w:after="0"/>
        <w:ind w:left="4956" w:firstLine="708"/>
        <w:rPr>
          <w:rFonts w:ascii="Verdana" w:eastAsia="Times New Roman" w:hAnsi="Verdana" w:cs="Calibri"/>
          <w:sz w:val="16"/>
          <w:szCs w:val="16"/>
        </w:rPr>
      </w:pPr>
      <w:r>
        <w:rPr>
          <w:rFonts w:ascii="Verdana" w:eastAsia="Calibri" w:hAnsi="Verdana" w:cs="Calibri"/>
          <w:i/>
          <w:sz w:val="16"/>
          <w:szCs w:val="16"/>
        </w:rPr>
        <w:t xml:space="preserve">     </w:t>
      </w:r>
      <w:r w:rsidR="0080110F" w:rsidRPr="00C16895">
        <w:rPr>
          <w:rFonts w:ascii="Verdana" w:eastAsia="Calibri" w:hAnsi="Verdana" w:cs="Calibri"/>
          <w:i/>
          <w:sz w:val="16"/>
          <w:szCs w:val="16"/>
        </w:rPr>
        <w:t xml:space="preserve">Podpis osoby lub osób upoważnionych </w:t>
      </w:r>
    </w:p>
    <w:p w14:paraId="32A09B4A" w14:textId="77777777" w:rsidR="004F0EAE" w:rsidRDefault="004F0EAE" w:rsidP="00A30E03">
      <w:pPr>
        <w:spacing w:after="0"/>
        <w:rPr>
          <w:rFonts w:ascii="Verdana" w:eastAsia="Times New Roman" w:hAnsi="Verdana" w:cs="Calibri"/>
          <w:b/>
          <w:i/>
          <w:iCs/>
          <w:sz w:val="18"/>
          <w:szCs w:val="18"/>
        </w:rPr>
      </w:pPr>
    </w:p>
    <w:p w14:paraId="56722D5D" w14:textId="77777777" w:rsidR="004F0EAE" w:rsidRDefault="004F0EAE" w:rsidP="00A30E03">
      <w:pPr>
        <w:spacing w:after="0"/>
        <w:rPr>
          <w:rFonts w:ascii="Verdana" w:eastAsia="Times New Roman" w:hAnsi="Verdana" w:cs="Calibri"/>
          <w:b/>
          <w:i/>
          <w:iCs/>
          <w:sz w:val="18"/>
          <w:szCs w:val="18"/>
        </w:rPr>
      </w:pPr>
    </w:p>
    <w:p w14:paraId="75432D90" w14:textId="77777777" w:rsidR="004F0EAE" w:rsidRDefault="004F0EAE" w:rsidP="00A30E03">
      <w:pPr>
        <w:spacing w:after="0"/>
        <w:rPr>
          <w:rFonts w:ascii="Verdana" w:eastAsia="Times New Roman" w:hAnsi="Verdana" w:cs="Calibri"/>
          <w:b/>
          <w:i/>
          <w:iCs/>
          <w:sz w:val="18"/>
          <w:szCs w:val="18"/>
        </w:rPr>
      </w:pPr>
    </w:p>
    <w:p w14:paraId="2D37D2EB" w14:textId="77777777" w:rsidR="004F0EAE" w:rsidRDefault="004F0EAE" w:rsidP="00A30E03">
      <w:pPr>
        <w:spacing w:after="0"/>
        <w:rPr>
          <w:rFonts w:ascii="Verdana" w:eastAsia="Times New Roman" w:hAnsi="Verdana" w:cs="Calibri"/>
          <w:b/>
          <w:i/>
          <w:iCs/>
          <w:sz w:val="18"/>
          <w:szCs w:val="18"/>
        </w:rPr>
      </w:pPr>
    </w:p>
    <w:p w14:paraId="51A34089" w14:textId="77777777" w:rsidR="004F0EAE" w:rsidRPr="005753A8" w:rsidRDefault="004F0EAE" w:rsidP="00A30E03">
      <w:pPr>
        <w:spacing w:after="0"/>
        <w:rPr>
          <w:rFonts w:ascii="Verdana" w:eastAsia="Times New Roman" w:hAnsi="Verdana" w:cs="Calibri"/>
          <w:b/>
          <w:i/>
          <w:iCs/>
          <w:sz w:val="18"/>
          <w:szCs w:val="18"/>
        </w:rPr>
      </w:pPr>
      <w:r w:rsidRPr="005753A8">
        <w:rPr>
          <w:rFonts w:ascii="Verdana" w:eastAsia="Times New Roman" w:hAnsi="Verdana" w:cs="Calibri"/>
          <w:b/>
          <w:i/>
          <w:iCs/>
          <w:sz w:val="18"/>
          <w:szCs w:val="18"/>
        </w:rPr>
        <w:t xml:space="preserve">UWAGA: </w:t>
      </w:r>
    </w:p>
    <w:p w14:paraId="7EEFA653" w14:textId="77777777" w:rsidR="004F0EAE" w:rsidRPr="005753A8" w:rsidRDefault="004F0EAE" w:rsidP="00A30E03">
      <w:pPr>
        <w:tabs>
          <w:tab w:val="left" w:pos="5760"/>
        </w:tabs>
        <w:spacing w:after="0" w:line="240" w:lineRule="auto"/>
        <w:ind w:left="284" w:hanging="284"/>
        <w:rPr>
          <w:rFonts w:ascii="Verdana" w:eastAsia="Times New Roman" w:hAnsi="Verdana" w:cs="Calibri"/>
          <w:i/>
          <w:iCs/>
          <w:sz w:val="16"/>
          <w:szCs w:val="16"/>
        </w:rPr>
      </w:pPr>
      <w:r w:rsidRPr="005753A8">
        <w:rPr>
          <w:rFonts w:ascii="Verdana" w:eastAsia="Times New Roman" w:hAnsi="Verdana" w:cs="Calibri"/>
          <w:bCs/>
          <w:i/>
          <w:iCs/>
          <w:sz w:val="16"/>
          <w:szCs w:val="16"/>
        </w:rPr>
        <w:t>1.</w:t>
      </w:r>
      <w:r w:rsidRPr="005753A8">
        <w:rPr>
          <w:rFonts w:ascii="Verdana" w:eastAsia="Times New Roman" w:hAnsi="Verdana" w:cs="Calibri"/>
          <w:b/>
          <w:i/>
          <w:iCs/>
          <w:sz w:val="16"/>
          <w:szCs w:val="16"/>
        </w:rPr>
        <w:t xml:space="preserve"> </w:t>
      </w:r>
      <w:r w:rsidRPr="005753A8">
        <w:rPr>
          <w:rFonts w:ascii="Verdana" w:eastAsia="Times New Roman" w:hAnsi="Verdana" w:cs="Calibri"/>
          <w:i/>
          <w:iCs/>
          <w:sz w:val="16"/>
          <w:szCs w:val="16"/>
        </w:rPr>
        <w:t xml:space="preserve">W  przypadku </w:t>
      </w:r>
      <w:r w:rsidRPr="005557D5">
        <w:rPr>
          <w:rFonts w:ascii="Verdana" w:eastAsia="Times New Roman" w:hAnsi="Verdana" w:cs="Calibri"/>
          <w:i/>
          <w:iCs/>
          <w:sz w:val="16"/>
          <w:szCs w:val="16"/>
          <w:u w:val="single"/>
        </w:rPr>
        <w:t>wspólnego  ubiegania  się  o  zamówienie  przez  Wykonawców</w:t>
      </w:r>
      <w:r w:rsidRPr="005753A8">
        <w:rPr>
          <w:rFonts w:ascii="Verdana" w:eastAsia="Times New Roman" w:hAnsi="Verdana" w:cs="Calibri"/>
          <w:i/>
          <w:iCs/>
          <w:sz w:val="16"/>
          <w:szCs w:val="16"/>
        </w:rPr>
        <w:t xml:space="preserve"> -  niniejszy wzór Oświadczeń Wykonawcy, składa  każdy z Wykonawców wspólnie  ubiegających  się  o zamówienie.  </w:t>
      </w:r>
    </w:p>
    <w:p w14:paraId="4ACCC732" w14:textId="77777777" w:rsidR="004F0EAE" w:rsidRPr="005753A8" w:rsidRDefault="004F0EAE" w:rsidP="00A30E03">
      <w:pPr>
        <w:tabs>
          <w:tab w:val="left" w:pos="5760"/>
        </w:tabs>
        <w:spacing w:after="40" w:line="240" w:lineRule="auto"/>
        <w:ind w:left="284" w:hanging="284"/>
        <w:rPr>
          <w:rFonts w:ascii="Verdana" w:eastAsia="Times New Roman" w:hAnsi="Verdana" w:cs="Calibri"/>
          <w:i/>
          <w:iCs/>
          <w:sz w:val="16"/>
          <w:szCs w:val="16"/>
        </w:rPr>
      </w:pPr>
      <w:r w:rsidRPr="005753A8">
        <w:rPr>
          <w:rFonts w:ascii="Verdana" w:eastAsia="Times New Roman" w:hAnsi="Verdana" w:cs="Calibri"/>
          <w:i/>
          <w:iCs/>
          <w:sz w:val="16"/>
          <w:szCs w:val="16"/>
        </w:rPr>
        <w:t xml:space="preserve">2. Wzór oświadczenia wypełnia i podpisuje poza Wykonawcą/Wykonawcami wspólnie ubiegającymi się o udzielenie zamówienia – także podmiot udostępniający zasoby na podstawie przepisu art. 118 ust. 1  ustawy </w:t>
      </w:r>
      <w:proofErr w:type="spellStart"/>
      <w:r w:rsidRPr="005753A8">
        <w:rPr>
          <w:rFonts w:ascii="Verdana" w:eastAsia="Times New Roman" w:hAnsi="Verdana" w:cs="Calibri"/>
          <w:i/>
          <w:iCs/>
          <w:sz w:val="16"/>
          <w:szCs w:val="16"/>
        </w:rPr>
        <w:t>Pzp</w:t>
      </w:r>
      <w:proofErr w:type="spellEnd"/>
      <w:r w:rsidRPr="005753A8">
        <w:rPr>
          <w:rFonts w:ascii="Verdana" w:eastAsia="Times New Roman" w:hAnsi="Verdana" w:cs="Calibri"/>
          <w:i/>
          <w:iCs/>
          <w:sz w:val="16"/>
          <w:szCs w:val="16"/>
        </w:rPr>
        <w:t>.</w:t>
      </w:r>
    </w:p>
    <w:p w14:paraId="311E6E79" w14:textId="77777777" w:rsidR="004F0EAE" w:rsidRPr="005753A8" w:rsidRDefault="004F0EAE" w:rsidP="00A30E03">
      <w:pPr>
        <w:tabs>
          <w:tab w:val="left" w:pos="5760"/>
        </w:tabs>
        <w:spacing w:after="40" w:line="240" w:lineRule="auto"/>
        <w:rPr>
          <w:rFonts w:ascii="Verdana" w:eastAsia="Times New Roman" w:hAnsi="Verdana" w:cs="Calibri"/>
          <w:i/>
          <w:color w:val="000000"/>
          <w:sz w:val="16"/>
          <w:szCs w:val="16"/>
        </w:rPr>
      </w:pPr>
    </w:p>
    <w:p w14:paraId="1FB1C09C" w14:textId="54C7D133" w:rsidR="00056AFE" w:rsidRPr="003B24C5" w:rsidRDefault="003249FE" w:rsidP="00056AFE">
      <w:pPr>
        <w:spacing w:after="0"/>
        <w:rPr>
          <w:rFonts w:ascii="Verdana" w:eastAsia="Times New Roman" w:hAnsi="Verdana" w:cs="Times New Roman"/>
          <w:b/>
          <w:bCs/>
          <w:sz w:val="20"/>
          <w:szCs w:val="20"/>
        </w:rPr>
      </w:pPr>
      <w:r w:rsidRPr="005753A8">
        <w:rPr>
          <w:rFonts w:ascii="Verdana" w:eastAsia="Times New Roman" w:hAnsi="Verdana" w:cs="Calibri"/>
          <w:i/>
          <w:color w:val="000000"/>
          <w:sz w:val="16"/>
          <w:szCs w:val="16"/>
        </w:rPr>
        <w:br w:type="page"/>
      </w:r>
      <w:r w:rsidR="00056AFE" w:rsidRPr="0005293A">
        <w:rPr>
          <w:rFonts w:ascii="Verdana" w:eastAsia="Times New Roman" w:hAnsi="Verdana" w:cs="Times New Roman"/>
          <w:sz w:val="20"/>
          <w:szCs w:val="20"/>
        </w:rPr>
        <w:lastRenderedPageBreak/>
        <w:t>ZP/TP/</w:t>
      </w:r>
      <w:r w:rsidR="00056AFE">
        <w:rPr>
          <w:rFonts w:ascii="Verdana" w:eastAsia="Times New Roman" w:hAnsi="Verdana" w:cs="Times New Roman"/>
          <w:sz w:val="20"/>
          <w:szCs w:val="20"/>
        </w:rPr>
        <w:t>220/</w:t>
      </w:r>
      <w:r w:rsidR="001A5462">
        <w:rPr>
          <w:rFonts w:ascii="Verdana" w:eastAsia="Times New Roman" w:hAnsi="Verdana" w:cs="Times New Roman"/>
          <w:sz w:val="20"/>
          <w:szCs w:val="20"/>
        </w:rPr>
        <w:t>3</w:t>
      </w:r>
      <w:r w:rsidR="00802A94">
        <w:rPr>
          <w:rFonts w:ascii="Verdana" w:eastAsia="Times New Roman" w:hAnsi="Verdana" w:cs="Times New Roman"/>
          <w:sz w:val="20"/>
          <w:szCs w:val="20"/>
        </w:rPr>
        <w:t>8</w:t>
      </w:r>
      <w:r w:rsidR="00056AFE" w:rsidRPr="0005293A">
        <w:rPr>
          <w:rFonts w:ascii="Verdana" w:eastAsia="Times New Roman" w:hAnsi="Verdana" w:cs="Times New Roman"/>
          <w:sz w:val="20"/>
          <w:szCs w:val="20"/>
        </w:rPr>
        <w:t>/202</w:t>
      </w:r>
      <w:r w:rsidR="00EE6550">
        <w:rPr>
          <w:rFonts w:ascii="Verdana" w:eastAsia="Times New Roman" w:hAnsi="Verdana" w:cs="Times New Roman"/>
          <w:sz w:val="20"/>
          <w:szCs w:val="20"/>
        </w:rPr>
        <w:t>6</w:t>
      </w:r>
      <w:r w:rsidR="00056AFE" w:rsidRPr="0005293A">
        <w:rPr>
          <w:rFonts w:ascii="Verdana" w:eastAsia="Times New Roman" w:hAnsi="Verdana" w:cs="Times New Roman"/>
          <w:sz w:val="20"/>
          <w:szCs w:val="20"/>
        </w:rPr>
        <w:t>/D</w:t>
      </w:r>
      <w:r w:rsidR="00056AFE">
        <w:rPr>
          <w:rFonts w:ascii="Verdana" w:eastAsia="Times New Roman" w:hAnsi="Verdana" w:cs="Times New Roman"/>
          <w:sz w:val="20"/>
          <w:szCs w:val="20"/>
        </w:rPr>
        <w:t>P</w:t>
      </w:r>
      <w:r w:rsidR="00802A94">
        <w:rPr>
          <w:rFonts w:ascii="Verdana" w:eastAsia="Times New Roman" w:hAnsi="Verdana" w:cs="Times New Roman"/>
          <w:sz w:val="20"/>
          <w:szCs w:val="20"/>
        </w:rPr>
        <w:t xml:space="preserve">  </w:t>
      </w:r>
      <w:r w:rsidR="00056AFE" w:rsidRPr="003B24C5">
        <w:rPr>
          <w:rFonts w:ascii="Verdana" w:eastAsia="Times New Roman" w:hAnsi="Verdana" w:cs="Times New Roman"/>
          <w:b/>
          <w:bCs/>
          <w:sz w:val="20"/>
          <w:szCs w:val="20"/>
        </w:rPr>
        <w:t xml:space="preserve">   </w:t>
      </w:r>
      <w:r w:rsidR="00AD6D74">
        <w:rPr>
          <w:rFonts w:ascii="Verdana" w:eastAsia="Times New Roman" w:hAnsi="Verdana" w:cs="Times New Roman"/>
          <w:b/>
          <w:bCs/>
          <w:sz w:val="20"/>
          <w:szCs w:val="20"/>
        </w:rPr>
        <w:t xml:space="preserve">  </w:t>
      </w:r>
      <w:r w:rsidR="00056AFE" w:rsidRPr="003B24C5">
        <w:rPr>
          <w:rFonts w:ascii="Verdana" w:eastAsia="Times New Roman" w:hAnsi="Verdana" w:cs="Times New Roman"/>
          <w:b/>
          <w:bCs/>
          <w:sz w:val="20"/>
          <w:szCs w:val="20"/>
        </w:rPr>
        <w:t xml:space="preserve">                                                      </w:t>
      </w:r>
      <w:r w:rsidR="00F32712">
        <w:rPr>
          <w:rFonts w:ascii="Verdana" w:eastAsia="Times New Roman" w:hAnsi="Verdana" w:cs="Times New Roman"/>
          <w:b/>
          <w:bCs/>
          <w:sz w:val="20"/>
          <w:szCs w:val="20"/>
        </w:rPr>
        <w:t xml:space="preserve"> </w:t>
      </w:r>
      <w:r w:rsidR="00056AFE" w:rsidRPr="003B24C5">
        <w:rPr>
          <w:rFonts w:ascii="Verdana" w:eastAsia="Times New Roman" w:hAnsi="Verdana" w:cs="Times New Roman"/>
          <w:b/>
          <w:bCs/>
          <w:sz w:val="20"/>
          <w:szCs w:val="20"/>
        </w:rPr>
        <w:t xml:space="preserve"> Załącznik nr </w:t>
      </w:r>
      <w:r w:rsidR="00056AFE">
        <w:rPr>
          <w:rFonts w:ascii="Verdana" w:eastAsia="Times New Roman" w:hAnsi="Verdana" w:cs="Times New Roman"/>
          <w:b/>
          <w:bCs/>
          <w:sz w:val="20"/>
          <w:szCs w:val="20"/>
        </w:rPr>
        <w:t>3</w:t>
      </w:r>
      <w:r w:rsidR="00056AFE" w:rsidRPr="003B24C5">
        <w:rPr>
          <w:rFonts w:ascii="Verdana" w:eastAsia="Times New Roman" w:hAnsi="Verdana" w:cs="Times New Roman"/>
          <w:b/>
          <w:bCs/>
          <w:sz w:val="20"/>
          <w:szCs w:val="20"/>
        </w:rPr>
        <w:t xml:space="preserve"> do SWZ</w:t>
      </w:r>
    </w:p>
    <w:p w14:paraId="0136EE14" w14:textId="77777777" w:rsidR="00056AFE" w:rsidRPr="003B24C5" w:rsidRDefault="00056AFE" w:rsidP="00056AFE">
      <w:pPr>
        <w:keepNext/>
        <w:spacing w:after="0" w:line="240" w:lineRule="auto"/>
        <w:jc w:val="right"/>
        <w:outlineLvl w:val="5"/>
        <w:rPr>
          <w:rFonts w:ascii="Verdana" w:eastAsia="Times New Roman" w:hAnsi="Verdana" w:cs="Times New Roman"/>
          <w:bCs/>
          <w:sz w:val="20"/>
          <w:szCs w:val="20"/>
        </w:rPr>
      </w:pPr>
      <w:r w:rsidRPr="003B24C5">
        <w:rPr>
          <w:rFonts w:ascii="Verdana" w:eastAsia="Times New Roman" w:hAnsi="Verdana" w:cs="Times New Roman"/>
          <w:bCs/>
          <w:sz w:val="20"/>
          <w:szCs w:val="20"/>
        </w:rPr>
        <w:t>(wzór)</w:t>
      </w:r>
    </w:p>
    <w:p w14:paraId="6DB5CC6D" w14:textId="33581ABB" w:rsidR="009706B0" w:rsidRPr="00F15D2E" w:rsidRDefault="009706B0" w:rsidP="00056AFE">
      <w:pPr>
        <w:spacing w:after="0"/>
        <w:rPr>
          <w:rFonts w:ascii="Verdana" w:eastAsia="Times New Roman" w:hAnsi="Verdana" w:cs="Times New Roman"/>
          <w:b/>
          <w:sz w:val="20"/>
          <w:szCs w:val="20"/>
        </w:rPr>
      </w:pPr>
      <w:r w:rsidRPr="00F15D2E">
        <w:rPr>
          <w:rFonts w:ascii="Verdana" w:eastAsia="Times New Roman" w:hAnsi="Verdana" w:cs="Times New Roman"/>
          <w:b/>
          <w:color w:val="000000"/>
          <w:sz w:val="20"/>
          <w:szCs w:val="20"/>
        </w:rPr>
        <w:t xml:space="preserve">                                                                 </w:t>
      </w:r>
    </w:p>
    <w:p w14:paraId="72706D87" w14:textId="4526A5E1" w:rsidR="007A04B2" w:rsidRPr="009B747C" w:rsidRDefault="007A04B2" w:rsidP="007A04B2">
      <w:pPr>
        <w:spacing w:after="0"/>
        <w:jc w:val="center"/>
        <w:rPr>
          <w:rFonts w:ascii="Verdana" w:eastAsia="Calibri" w:hAnsi="Verdana" w:cs="Calibri"/>
          <w:b/>
          <w:color w:val="000000"/>
          <w:sz w:val="20"/>
          <w:szCs w:val="20"/>
        </w:rPr>
      </w:pPr>
      <w:r w:rsidRPr="009B747C">
        <w:rPr>
          <w:rFonts w:ascii="Verdana" w:eastAsia="Calibri" w:hAnsi="Verdana" w:cs="Calibri"/>
          <w:b/>
          <w:color w:val="000000"/>
          <w:sz w:val="20"/>
          <w:szCs w:val="20"/>
          <w:u w:val="single"/>
        </w:rPr>
        <w:t xml:space="preserve">Oświadczenie </w:t>
      </w:r>
    </w:p>
    <w:p w14:paraId="6D791EDE" w14:textId="77777777" w:rsidR="004D4599" w:rsidRDefault="000C19B2" w:rsidP="000C19B2">
      <w:pPr>
        <w:spacing w:after="0"/>
        <w:jc w:val="center"/>
        <w:rPr>
          <w:rFonts w:ascii="Verdana" w:eastAsia="Calibri" w:hAnsi="Verdana" w:cs="Calibri"/>
          <w:b/>
          <w:sz w:val="20"/>
          <w:szCs w:val="20"/>
        </w:rPr>
      </w:pPr>
      <w:r>
        <w:rPr>
          <w:rFonts w:ascii="Verdana" w:eastAsia="Calibri" w:hAnsi="Verdana" w:cs="Calibri"/>
          <w:b/>
          <w:sz w:val="20"/>
          <w:szCs w:val="20"/>
        </w:rPr>
        <w:t xml:space="preserve">o którym mowa w </w:t>
      </w:r>
      <w:r w:rsidRPr="00F15D2E">
        <w:rPr>
          <w:rFonts w:ascii="Verdana" w:eastAsia="Calibri" w:hAnsi="Verdana" w:cs="Calibri"/>
          <w:b/>
          <w:sz w:val="20"/>
          <w:szCs w:val="20"/>
        </w:rPr>
        <w:t xml:space="preserve">art. </w:t>
      </w:r>
      <w:r>
        <w:rPr>
          <w:rFonts w:ascii="Verdana" w:eastAsia="Calibri" w:hAnsi="Verdana" w:cs="Calibri"/>
          <w:b/>
          <w:sz w:val="20"/>
          <w:szCs w:val="20"/>
        </w:rPr>
        <w:t>1</w:t>
      </w:r>
      <w:r w:rsidRPr="00F15D2E">
        <w:rPr>
          <w:rFonts w:ascii="Verdana" w:eastAsia="Calibri" w:hAnsi="Verdana" w:cs="Calibri"/>
          <w:b/>
          <w:sz w:val="20"/>
          <w:szCs w:val="20"/>
        </w:rPr>
        <w:t xml:space="preserve">25 </w:t>
      </w:r>
      <w:r>
        <w:rPr>
          <w:rFonts w:ascii="Verdana" w:eastAsia="Calibri" w:hAnsi="Verdana" w:cs="Calibri"/>
          <w:b/>
          <w:sz w:val="20"/>
          <w:szCs w:val="20"/>
        </w:rPr>
        <w:t xml:space="preserve">ust. 1 </w:t>
      </w:r>
    </w:p>
    <w:p w14:paraId="3720BFA8" w14:textId="38CDEFBC" w:rsidR="000C19B2" w:rsidRPr="00F15D2E" w:rsidRDefault="000C19B2" w:rsidP="000C19B2">
      <w:pPr>
        <w:spacing w:after="0"/>
        <w:jc w:val="center"/>
        <w:rPr>
          <w:rFonts w:ascii="Verdana" w:eastAsia="Calibri" w:hAnsi="Verdana" w:cs="Calibri"/>
          <w:b/>
          <w:color w:val="000000"/>
          <w:sz w:val="20"/>
          <w:szCs w:val="20"/>
          <w:u w:val="single"/>
        </w:rPr>
      </w:pPr>
      <w:r w:rsidRPr="00F15D2E">
        <w:rPr>
          <w:rFonts w:ascii="Verdana" w:eastAsia="Calibri" w:hAnsi="Verdana" w:cs="Calibri"/>
          <w:b/>
          <w:color w:val="000000"/>
          <w:sz w:val="20"/>
          <w:szCs w:val="20"/>
        </w:rPr>
        <w:t xml:space="preserve">ustawy z dnia </w:t>
      </w:r>
      <w:r>
        <w:rPr>
          <w:rFonts w:ascii="Verdana" w:eastAsia="Calibri" w:hAnsi="Verdana" w:cs="Calibri"/>
          <w:b/>
          <w:color w:val="000000"/>
          <w:sz w:val="20"/>
          <w:szCs w:val="20"/>
        </w:rPr>
        <w:t xml:space="preserve">11 września 2019r. </w:t>
      </w:r>
      <w:r w:rsidRPr="00F15D2E">
        <w:rPr>
          <w:rFonts w:ascii="Verdana" w:eastAsia="Calibri" w:hAnsi="Verdana" w:cs="Calibri"/>
          <w:b/>
          <w:color w:val="000000"/>
          <w:sz w:val="20"/>
          <w:szCs w:val="20"/>
        </w:rPr>
        <w:t>Prawo zamówień publicznych</w:t>
      </w:r>
    </w:p>
    <w:p w14:paraId="3F1F5D88" w14:textId="77777777" w:rsidR="00511348" w:rsidRDefault="00511348" w:rsidP="007A04B2">
      <w:pPr>
        <w:spacing w:after="0"/>
        <w:jc w:val="center"/>
        <w:rPr>
          <w:rFonts w:ascii="Verdana" w:eastAsia="Calibri" w:hAnsi="Verdana" w:cs="Calibri"/>
          <w:b/>
          <w:color w:val="000000"/>
          <w:sz w:val="20"/>
          <w:szCs w:val="20"/>
          <w:u w:val="single"/>
        </w:rPr>
      </w:pPr>
    </w:p>
    <w:p w14:paraId="73D074B2" w14:textId="77777777" w:rsidR="007A04B2" w:rsidRPr="005753A8" w:rsidRDefault="007A04B2" w:rsidP="007A04B2">
      <w:pPr>
        <w:spacing w:after="0"/>
        <w:jc w:val="center"/>
        <w:rPr>
          <w:rFonts w:ascii="Verdana" w:eastAsia="Times New Roman" w:hAnsi="Verdana" w:cs="Times New Roman"/>
          <w:color w:val="000000"/>
          <w:sz w:val="20"/>
          <w:szCs w:val="20"/>
        </w:rPr>
      </w:pPr>
      <w:r w:rsidRPr="005753A8">
        <w:rPr>
          <w:rFonts w:ascii="Verdana" w:eastAsia="Calibri" w:hAnsi="Verdana" w:cs="Calibri"/>
          <w:b/>
          <w:color w:val="000000"/>
          <w:sz w:val="20"/>
          <w:szCs w:val="20"/>
        </w:rPr>
        <w:t xml:space="preserve">DOTYCZĄCE SPEŁNIANIA WARUNKÓW UDZIAŁU W POSTĘPOWANIU </w:t>
      </w:r>
    </w:p>
    <w:p w14:paraId="2839369F" w14:textId="05E3ADE5" w:rsidR="00C83E69" w:rsidRDefault="00C83E69" w:rsidP="007A04B2">
      <w:pPr>
        <w:spacing w:after="0"/>
        <w:jc w:val="center"/>
        <w:rPr>
          <w:rFonts w:ascii="Verdana" w:eastAsia="Times New Roman" w:hAnsi="Verdana" w:cs="Times New Roman"/>
          <w:color w:val="000000"/>
          <w:sz w:val="20"/>
          <w:szCs w:val="20"/>
        </w:rPr>
      </w:pPr>
    </w:p>
    <w:p w14:paraId="410F269E" w14:textId="77777777" w:rsidR="000B07F7" w:rsidRPr="008E0975" w:rsidRDefault="000B07F7" w:rsidP="000B07F7">
      <w:pPr>
        <w:spacing w:after="0" w:line="240" w:lineRule="auto"/>
        <w:jc w:val="center"/>
        <w:rPr>
          <w:rFonts w:ascii="Verdana" w:eastAsia="Times New Roman" w:hAnsi="Verdana" w:cs="Calibri"/>
          <w:b/>
          <w:sz w:val="20"/>
          <w:szCs w:val="20"/>
        </w:rPr>
      </w:pPr>
      <w:r w:rsidRPr="008E0975">
        <w:rPr>
          <w:rFonts w:ascii="Verdana" w:eastAsia="Times New Roman" w:hAnsi="Verdana" w:cs="Calibri"/>
          <w:b/>
          <w:sz w:val="20"/>
          <w:szCs w:val="20"/>
        </w:rPr>
        <w:t>dotyczące:</w:t>
      </w:r>
    </w:p>
    <w:p w14:paraId="7D495E13" w14:textId="77777777" w:rsidR="000B07F7" w:rsidRPr="008E0975" w:rsidRDefault="000B07F7" w:rsidP="000B07F7">
      <w:pPr>
        <w:spacing w:after="0" w:line="240" w:lineRule="auto"/>
        <w:jc w:val="center"/>
        <w:rPr>
          <w:rFonts w:ascii="Verdana" w:eastAsia="Times New Roman" w:hAnsi="Verdana" w:cs="Calibri"/>
          <w:b/>
          <w:sz w:val="20"/>
          <w:szCs w:val="20"/>
        </w:rPr>
      </w:pPr>
      <w:r w:rsidRPr="008E0975">
        <w:rPr>
          <w:rFonts w:ascii="Verdana" w:eastAsia="Times New Roman" w:hAnsi="Verdana" w:cs="Calibri"/>
          <w:b/>
          <w:sz w:val="20"/>
          <w:szCs w:val="20"/>
        </w:rPr>
        <w:t xml:space="preserve"> </w:t>
      </w:r>
      <w:r w:rsidRPr="004F0EAE">
        <w:rPr>
          <w:rFonts w:ascii="Verdana" w:eastAsia="Times New Roman" w:hAnsi="Verdana" w:cs="Calibri"/>
          <w:b/>
          <w:sz w:val="20"/>
          <w:szCs w:val="20"/>
          <w:highlight w:val="lightGray"/>
        </w:rPr>
        <w:t>…………………………………..</w:t>
      </w:r>
    </w:p>
    <w:p w14:paraId="02AB0793" w14:textId="77777777" w:rsidR="000B07F7" w:rsidRPr="008E0975" w:rsidRDefault="000B07F7" w:rsidP="000B07F7">
      <w:pPr>
        <w:spacing w:after="0" w:line="240" w:lineRule="auto"/>
        <w:jc w:val="center"/>
        <w:rPr>
          <w:rFonts w:ascii="Verdana" w:eastAsia="Times New Roman" w:hAnsi="Verdana" w:cs="Calibri"/>
          <w:b/>
          <w:sz w:val="20"/>
          <w:szCs w:val="20"/>
        </w:rPr>
      </w:pPr>
    </w:p>
    <w:p w14:paraId="764E51DD" w14:textId="77777777" w:rsidR="000B07F7" w:rsidRPr="008E0975" w:rsidRDefault="000B07F7" w:rsidP="000B07F7">
      <w:pPr>
        <w:spacing w:after="0" w:line="240" w:lineRule="auto"/>
        <w:jc w:val="center"/>
        <w:rPr>
          <w:rFonts w:ascii="Verdana" w:eastAsia="Times New Roman" w:hAnsi="Verdana" w:cs="Calibri"/>
          <w:b/>
          <w:sz w:val="20"/>
          <w:szCs w:val="20"/>
        </w:rPr>
      </w:pPr>
      <w:r w:rsidRPr="004F0EAE">
        <w:rPr>
          <w:rFonts w:ascii="Verdana" w:eastAsia="Times New Roman" w:hAnsi="Verdana" w:cs="Calibri"/>
          <w:b/>
          <w:sz w:val="20"/>
          <w:szCs w:val="20"/>
          <w:highlight w:val="lightGray"/>
        </w:rPr>
        <w:t>…………………………………………………..</w:t>
      </w:r>
    </w:p>
    <w:p w14:paraId="35A785B9" w14:textId="77777777" w:rsidR="000B07F7" w:rsidRPr="008E0975" w:rsidRDefault="000B07F7" w:rsidP="000B07F7">
      <w:pPr>
        <w:spacing w:after="0" w:line="240" w:lineRule="auto"/>
        <w:jc w:val="center"/>
        <w:rPr>
          <w:rFonts w:ascii="Verdana" w:eastAsia="Calibri" w:hAnsi="Verdana" w:cs="Times New Roman"/>
          <w:i/>
          <w:sz w:val="16"/>
          <w:szCs w:val="16"/>
        </w:rPr>
      </w:pPr>
      <w:r w:rsidRPr="008E0975">
        <w:rPr>
          <w:rFonts w:ascii="Verdana" w:eastAsia="Calibri" w:hAnsi="Verdana" w:cs="Times New Roman"/>
          <w:i/>
          <w:sz w:val="16"/>
          <w:szCs w:val="16"/>
        </w:rPr>
        <w:t xml:space="preserve">( należy wpisać dane: Wykonawcy / </w:t>
      </w:r>
    </w:p>
    <w:p w14:paraId="76C1CD1D" w14:textId="77777777" w:rsidR="000B07F7" w:rsidRPr="008E0975" w:rsidRDefault="000B07F7" w:rsidP="000B07F7">
      <w:pPr>
        <w:spacing w:after="0" w:line="240" w:lineRule="auto"/>
        <w:jc w:val="center"/>
        <w:rPr>
          <w:rFonts w:ascii="Verdana" w:eastAsia="Calibri" w:hAnsi="Verdana" w:cs="Times New Roman"/>
          <w:i/>
          <w:sz w:val="16"/>
          <w:szCs w:val="16"/>
        </w:rPr>
      </w:pPr>
      <w:r w:rsidRPr="008E0975">
        <w:rPr>
          <w:rFonts w:ascii="Verdana" w:eastAsia="Calibri" w:hAnsi="Verdana" w:cs="Times New Roman"/>
          <w:i/>
          <w:sz w:val="16"/>
          <w:szCs w:val="16"/>
        </w:rPr>
        <w:t xml:space="preserve">każdego Wykonawcy wspólnie ubiegającego się o udzielenie zamówienia / </w:t>
      </w:r>
    </w:p>
    <w:p w14:paraId="03E6D99C" w14:textId="77777777" w:rsidR="000B07F7" w:rsidRPr="009D638D" w:rsidRDefault="000B07F7" w:rsidP="000B07F7">
      <w:pPr>
        <w:spacing w:after="0" w:line="240" w:lineRule="auto"/>
        <w:jc w:val="center"/>
        <w:rPr>
          <w:rFonts w:ascii="Verdana" w:hAnsi="Verdana"/>
          <w:sz w:val="16"/>
          <w:szCs w:val="16"/>
        </w:rPr>
      </w:pPr>
      <w:r w:rsidRPr="008E0975">
        <w:rPr>
          <w:rFonts w:ascii="Verdana" w:eastAsia="Calibri" w:hAnsi="Verdana" w:cs="Times New Roman"/>
          <w:i/>
          <w:sz w:val="16"/>
          <w:szCs w:val="16"/>
        </w:rPr>
        <w:t>podmiotu udostępniającego zasoby)</w:t>
      </w:r>
    </w:p>
    <w:p w14:paraId="0A92E95C" w14:textId="77777777" w:rsidR="000B07F7" w:rsidRPr="009B747C" w:rsidRDefault="000B07F7" w:rsidP="007A04B2">
      <w:pPr>
        <w:spacing w:after="0"/>
        <w:jc w:val="center"/>
        <w:rPr>
          <w:rFonts w:ascii="Verdana" w:eastAsia="Times New Roman" w:hAnsi="Verdana" w:cs="Times New Roman"/>
          <w:color w:val="000000"/>
          <w:sz w:val="20"/>
          <w:szCs w:val="20"/>
        </w:rPr>
      </w:pPr>
    </w:p>
    <w:p w14:paraId="457A4F0F" w14:textId="77777777" w:rsidR="00124ECF" w:rsidRDefault="00124ECF" w:rsidP="00124ECF">
      <w:pPr>
        <w:autoSpaceDE w:val="0"/>
        <w:autoSpaceDN w:val="0"/>
        <w:adjustRightInd w:val="0"/>
        <w:spacing w:after="0" w:line="240" w:lineRule="auto"/>
        <w:jc w:val="center"/>
        <w:rPr>
          <w:rFonts w:ascii="Verdana,Bold" w:eastAsiaTheme="minorHAnsi" w:hAnsi="Verdana,Bold" w:cs="Verdana,Bold"/>
          <w:b/>
          <w:bCs/>
          <w:sz w:val="20"/>
          <w:szCs w:val="20"/>
          <w:lang w:eastAsia="en-US"/>
        </w:rPr>
      </w:pPr>
      <w:r w:rsidRPr="008D6768">
        <w:rPr>
          <w:rFonts w:ascii="Verdana" w:hAnsi="Verdana"/>
          <w:sz w:val="20"/>
          <w:szCs w:val="20"/>
        </w:rPr>
        <w:t>w postępowaniu prowadzonym w trybie podstawowym z możliwością negocjacji pn.:</w:t>
      </w:r>
    </w:p>
    <w:p w14:paraId="7CD555F5" w14:textId="7E8D4EA3" w:rsidR="007533FA" w:rsidRPr="001A5462" w:rsidRDefault="00802A94" w:rsidP="001A5462">
      <w:pPr>
        <w:spacing w:after="120" w:line="340" w:lineRule="exact"/>
        <w:ind w:left="-284"/>
        <w:jc w:val="both"/>
        <w:rPr>
          <w:rFonts w:ascii="Verdana" w:hAnsi="Verdana"/>
          <w:bCs/>
          <w:sz w:val="20"/>
          <w:szCs w:val="20"/>
        </w:rPr>
      </w:pPr>
      <w:r w:rsidRPr="00802A94">
        <w:rPr>
          <w:rFonts w:ascii="Verdana" w:hAnsi="Verdana"/>
          <w:b/>
          <w:bCs/>
          <w:sz w:val="20"/>
          <w:szCs w:val="20"/>
        </w:rPr>
        <w:t>"</w:t>
      </w:r>
      <w:proofErr w:type="spellStart"/>
      <w:r w:rsidRPr="00802A94">
        <w:rPr>
          <w:rFonts w:ascii="Verdana" w:hAnsi="Verdana"/>
          <w:b/>
          <w:bCs/>
          <w:sz w:val="20"/>
          <w:szCs w:val="20"/>
        </w:rPr>
        <w:t>Bulodrom</w:t>
      </w:r>
      <w:proofErr w:type="spellEnd"/>
      <w:r w:rsidRPr="00802A94">
        <w:rPr>
          <w:rFonts w:ascii="Verdana" w:hAnsi="Verdana"/>
          <w:b/>
          <w:bCs/>
          <w:sz w:val="20"/>
          <w:szCs w:val="20"/>
        </w:rPr>
        <w:t xml:space="preserve"> przy ul. Rychłej w ramach projektu WBO 2024 nr 178”</w:t>
      </w:r>
      <w:r w:rsidR="00124ECF" w:rsidRPr="007D423D">
        <w:rPr>
          <w:rFonts w:ascii="Verdana" w:hAnsi="Verdana"/>
          <w:sz w:val="20"/>
          <w:szCs w:val="20"/>
        </w:rPr>
        <w:t>,</w:t>
      </w:r>
      <w:r w:rsidR="00124ECF" w:rsidRPr="007C5D43">
        <w:rPr>
          <w:rFonts w:ascii="Verdana" w:hAnsi="Verdana"/>
          <w:sz w:val="20"/>
          <w:szCs w:val="20"/>
        </w:rPr>
        <w:t xml:space="preserve"> </w:t>
      </w:r>
    </w:p>
    <w:p w14:paraId="7685917C" w14:textId="78194768" w:rsidR="00124ECF" w:rsidRPr="007D6616" w:rsidRDefault="00124ECF" w:rsidP="007D6616">
      <w:pPr>
        <w:autoSpaceDE w:val="0"/>
        <w:autoSpaceDN w:val="0"/>
        <w:adjustRightInd w:val="0"/>
        <w:spacing w:after="0" w:line="240" w:lineRule="auto"/>
        <w:jc w:val="center"/>
        <w:rPr>
          <w:rFonts w:ascii="Verdana" w:hAnsi="Verdana"/>
          <w:sz w:val="20"/>
          <w:szCs w:val="20"/>
        </w:rPr>
      </w:pPr>
      <w:r w:rsidRPr="008D6768">
        <w:rPr>
          <w:rFonts w:ascii="Verdana" w:hAnsi="Verdana"/>
          <w:iCs/>
          <w:sz w:val="20"/>
          <w:szCs w:val="20"/>
        </w:rPr>
        <w:t>oświadczam co następuje:</w:t>
      </w:r>
    </w:p>
    <w:p w14:paraId="0A7CFFB7" w14:textId="77777777" w:rsidR="00124ECF" w:rsidRDefault="00124ECF" w:rsidP="00124ECF">
      <w:pPr>
        <w:autoSpaceDE w:val="0"/>
        <w:autoSpaceDN w:val="0"/>
        <w:adjustRightInd w:val="0"/>
        <w:spacing w:after="0" w:line="240" w:lineRule="auto"/>
        <w:jc w:val="center"/>
        <w:rPr>
          <w:rFonts w:ascii="Verdana" w:hAnsi="Verdana"/>
          <w:iCs/>
          <w:sz w:val="20"/>
          <w:szCs w:val="20"/>
        </w:rPr>
      </w:pPr>
    </w:p>
    <w:p w14:paraId="3BA06690" w14:textId="68F19417" w:rsidR="007A22F0" w:rsidRPr="00DD0BBD" w:rsidRDefault="007A22F0" w:rsidP="008B49F2">
      <w:pPr>
        <w:spacing w:after="0"/>
        <w:rPr>
          <w:rFonts w:ascii="Verdana" w:eastAsia="Times New Roman" w:hAnsi="Verdana" w:cs="Calibri"/>
          <w:sz w:val="18"/>
          <w:szCs w:val="18"/>
        </w:rPr>
      </w:pPr>
      <w:r w:rsidRPr="00DD0BBD">
        <w:rPr>
          <w:rFonts w:ascii="Verdana" w:eastAsia="Calibri" w:hAnsi="Verdana" w:cs="Calibri"/>
          <w:sz w:val="18"/>
          <w:szCs w:val="18"/>
        </w:rPr>
        <w:t xml:space="preserve">Oświadczam, że spełniam </w:t>
      </w:r>
      <w:r w:rsidR="00AD5E0B" w:rsidRPr="00DD0BBD">
        <w:rPr>
          <w:rFonts w:ascii="Verdana" w:eastAsia="Calibri" w:hAnsi="Verdana" w:cs="Calibri"/>
          <w:b/>
          <w:bCs/>
          <w:color w:val="000000"/>
          <w:sz w:val="18"/>
          <w:szCs w:val="18"/>
        </w:rPr>
        <w:t>na dzień składania ofert</w:t>
      </w:r>
      <w:r w:rsidR="00AD5E0B" w:rsidRPr="00DD0BBD">
        <w:rPr>
          <w:rFonts w:ascii="Verdana" w:eastAsia="Calibri" w:hAnsi="Verdana" w:cs="Calibri"/>
          <w:color w:val="000000"/>
          <w:sz w:val="18"/>
          <w:szCs w:val="18"/>
        </w:rPr>
        <w:t xml:space="preserve"> </w:t>
      </w:r>
      <w:r w:rsidRPr="00DD0BBD">
        <w:rPr>
          <w:rFonts w:ascii="Verdana" w:eastAsia="Calibri" w:hAnsi="Verdana" w:cs="Calibri"/>
          <w:sz w:val="18"/>
          <w:szCs w:val="18"/>
        </w:rPr>
        <w:t xml:space="preserve">warunki udziału w postępowaniu określone przez Zamawiającego w rozdziale </w:t>
      </w:r>
      <w:r w:rsidR="001A7AB8" w:rsidRPr="00DD0BBD">
        <w:rPr>
          <w:rFonts w:ascii="Verdana" w:eastAsia="Calibri" w:hAnsi="Verdana" w:cs="Calibri"/>
          <w:sz w:val="18"/>
          <w:szCs w:val="18"/>
        </w:rPr>
        <w:t>IX</w:t>
      </w:r>
      <w:r w:rsidRPr="00DD0BBD">
        <w:rPr>
          <w:rFonts w:ascii="Verdana" w:eastAsia="Calibri" w:hAnsi="Verdana" w:cs="Calibri"/>
          <w:sz w:val="18"/>
          <w:szCs w:val="18"/>
        </w:rPr>
        <w:t xml:space="preserve"> S</w:t>
      </w:r>
      <w:r w:rsidR="00D52810" w:rsidRPr="00DD0BBD">
        <w:rPr>
          <w:rFonts w:ascii="Verdana" w:eastAsia="Calibri" w:hAnsi="Verdana" w:cs="Calibri"/>
          <w:sz w:val="18"/>
          <w:szCs w:val="18"/>
        </w:rPr>
        <w:t>WZ</w:t>
      </w:r>
      <w:r w:rsidRPr="00DD0BBD">
        <w:rPr>
          <w:rFonts w:ascii="Verdana" w:eastAsia="Calibri" w:hAnsi="Verdana" w:cs="Calibri"/>
          <w:sz w:val="18"/>
          <w:szCs w:val="18"/>
        </w:rPr>
        <w:t xml:space="preserve">, tj.: </w:t>
      </w:r>
    </w:p>
    <w:p w14:paraId="4541BED0" w14:textId="77777777" w:rsidR="00D31153" w:rsidRPr="00DD0BBD" w:rsidRDefault="00D31153" w:rsidP="008B49F2">
      <w:pPr>
        <w:widowControl w:val="0"/>
        <w:suppressAutoHyphens/>
        <w:overflowPunct w:val="0"/>
        <w:autoSpaceDE w:val="0"/>
        <w:autoSpaceDN w:val="0"/>
        <w:adjustRightInd w:val="0"/>
        <w:spacing w:before="60" w:after="60"/>
        <w:textAlignment w:val="baseline"/>
        <w:rPr>
          <w:rFonts w:ascii="Verdana" w:eastAsia="Times New Roman" w:hAnsi="Verdana" w:cs="Verdana"/>
          <w:bCs/>
          <w:sz w:val="18"/>
          <w:szCs w:val="18"/>
          <w:lang w:eastAsia="zh-CN"/>
        </w:rPr>
      </w:pPr>
      <w:r w:rsidRPr="00DD0BBD">
        <w:rPr>
          <w:rFonts w:ascii="Verdana" w:hAnsi="Verdana" w:cs="Arial"/>
          <w:b/>
          <w:sz w:val="18"/>
          <w:szCs w:val="18"/>
        </w:rPr>
        <w:t xml:space="preserve">- w zakresie sytuacji ekonomicznej </w:t>
      </w:r>
      <w:r w:rsidRPr="00DD0BBD">
        <w:rPr>
          <w:rFonts w:ascii="Verdana" w:hAnsi="Verdana" w:cs="Arial"/>
          <w:sz w:val="18"/>
          <w:szCs w:val="18"/>
        </w:rPr>
        <w:t>lub finansowej:</w:t>
      </w:r>
      <w:r w:rsidRPr="00DD0BBD">
        <w:rPr>
          <w:rFonts w:ascii="Verdana" w:eastAsia="Times New Roman" w:hAnsi="Verdana" w:cs="Verdana"/>
          <w:bCs/>
          <w:sz w:val="18"/>
          <w:szCs w:val="18"/>
          <w:lang w:eastAsia="zh-CN"/>
        </w:rPr>
        <w:t xml:space="preserve">  </w:t>
      </w:r>
    </w:p>
    <w:p w14:paraId="0641FB5F" w14:textId="6452554F" w:rsidR="00D31153" w:rsidRPr="00DD0BBD" w:rsidRDefault="00D31153" w:rsidP="008B49F2">
      <w:pPr>
        <w:spacing w:before="60" w:after="240" w:line="240" w:lineRule="auto"/>
        <w:rPr>
          <w:rFonts w:ascii="Verdana" w:eastAsia="Times New Roman" w:hAnsi="Verdana" w:cs="Times New Roman"/>
          <w:sz w:val="18"/>
          <w:szCs w:val="18"/>
        </w:rPr>
      </w:pPr>
      <w:r w:rsidRPr="00DD0BBD">
        <w:rPr>
          <w:rFonts w:ascii="Verdana" w:eastAsia="Times New Roman" w:hAnsi="Verdana" w:cs="Verdana"/>
          <w:bCs/>
          <w:sz w:val="18"/>
          <w:szCs w:val="18"/>
          <w:lang w:eastAsia="zh-CN"/>
        </w:rPr>
        <w:t xml:space="preserve">posiadam ubezpieczenie od odpowiedzialności cywilnej, w zakresie prowadzonej działalności związanej z przedmiotem niniejszego zamówienia, </w:t>
      </w:r>
      <w:r w:rsidRPr="00DD0BBD">
        <w:rPr>
          <w:rFonts w:ascii="Verdana" w:eastAsia="Times New Roman" w:hAnsi="Verdana" w:cs="TimesNewRoman"/>
          <w:sz w:val="18"/>
          <w:szCs w:val="18"/>
        </w:rPr>
        <w:t>na sumę gwarancyjną</w:t>
      </w:r>
      <w:r w:rsidRPr="00DD0BBD">
        <w:rPr>
          <w:rFonts w:ascii="Verdana" w:eastAsia="Times New Roman" w:hAnsi="Verdana" w:cs="Verdana"/>
          <w:bCs/>
          <w:sz w:val="18"/>
          <w:szCs w:val="18"/>
          <w:lang w:eastAsia="zh-CN"/>
        </w:rPr>
        <w:t xml:space="preserve"> nie niższą niż </w:t>
      </w:r>
      <w:r w:rsidR="001A5462" w:rsidRPr="00DD0BBD">
        <w:rPr>
          <w:rFonts w:ascii="Verdana" w:eastAsia="Times New Roman" w:hAnsi="Verdana" w:cs="Verdana"/>
          <w:b/>
          <w:sz w:val="18"/>
          <w:szCs w:val="18"/>
          <w:lang w:eastAsia="zh-CN"/>
        </w:rPr>
        <w:t>4</w:t>
      </w:r>
      <w:r w:rsidR="00802A94" w:rsidRPr="00DD0BBD">
        <w:rPr>
          <w:rFonts w:ascii="Verdana" w:eastAsia="Times New Roman" w:hAnsi="Verdana" w:cs="Verdana"/>
          <w:b/>
          <w:sz w:val="18"/>
          <w:szCs w:val="18"/>
          <w:lang w:eastAsia="zh-CN"/>
        </w:rPr>
        <w:t>0</w:t>
      </w:r>
      <w:r w:rsidR="006E1FD9" w:rsidRPr="00DD0BBD">
        <w:rPr>
          <w:rFonts w:ascii="Verdana" w:eastAsia="Times New Roman" w:hAnsi="Verdana" w:cs="Verdana"/>
          <w:b/>
          <w:sz w:val="18"/>
          <w:szCs w:val="18"/>
          <w:lang w:eastAsia="zh-CN"/>
        </w:rPr>
        <w:t xml:space="preserve">0 </w:t>
      </w:r>
      <w:r w:rsidR="005329A5" w:rsidRPr="00DD0BBD">
        <w:rPr>
          <w:rFonts w:ascii="Verdana" w:hAnsi="Verdana"/>
          <w:b/>
          <w:sz w:val="18"/>
          <w:szCs w:val="18"/>
        </w:rPr>
        <w:t>000,00</w:t>
      </w:r>
      <w:r w:rsidRPr="00DD0BBD">
        <w:rPr>
          <w:rFonts w:ascii="Verdana" w:eastAsia="Times New Roman" w:hAnsi="Verdana" w:cs="Times New Roman"/>
          <w:b/>
          <w:sz w:val="18"/>
          <w:szCs w:val="18"/>
        </w:rPr>
        <w:t xml:space="preserve"> </w:t>
      </w:r>
      <w:r w:rsidRPr="00DD0BBD">
        <w:rPr>
          <w:rFonts w:ascii="Verdana" w:eastAsia="Times New Roman" w:hAnsi="Verdana" w:cs="Times New Roman"/>
          <w:b/>
          <w:bCs/>
          <w:sz w:val="18"/>
          <w:szCs w:val="18"/>
        </w:rPr>
        <w:t>złotych.</w:t>
      </w:r>
    </w:p>
    <w:p w14:paraId="33C210F0" w14:textId="77777777" w:rsidR="00CD49F3" w:rsidRPr="00DD0BBD" w:rsidRDefault="00D31153" w:rsidP="00BA1CCC">
      <w:pPr>
        <w:widowControl w:val="0"/>
        <w:suppressAutoHyphens/>
        <w:overflowPunct w:val="0"/>
        <w:autoSpaceDE w:val="0"/>
        <w:autoSpaceDN w:val="0"/>
        <w:adjustRightInd w:val="0"/>
        <w:spacing w:after="120" w:line="240" w:lineRule="auto"/>
        <w:textAlignment w:val="baseline"/>
        <w:rPr>
          <w:rFonts w:ascii="Verdana" w:hAnsi="Verdana" w:cs="Arial"/>
          <w:sz w:val="18"/>
          <w:szCs w:val="18"/>
        </w:rPr>
      </w:pPr>
      <w:r w:rsidRPr="00DD0BBD">
        <w:rPr>
          <w:rFonts w:ascii="Verdana" w:hAnsi="Verdana" w:cs="Arial"/>
          <w:b/>
          <w:sz w:val="18"/>
          <w:szCs w:val="18"/>
        </w:rPr>
        <w:t>- w zakresie zdolności technicznej lub zawodowej</w:t>
      </w:r>
      <w:r w:rsidRPr="00DD0BBD">
        <w:rPr>
          <w:rFonts w:ascii="Verdana" w:hAnsi="Verdana" w:cs="Arial"/>
          <w:sz w:val="18"/>
          <w:szCs w:val="18"/>
        </w:rPr>
        <w:t>:</w:t>
      </w:r>
    </w:p>
    <w:p w14:paraId="51C29234" w14:textId="77777777" w:rsidR="007533FA" w:rsidRPr="00DD0BBD" w:rsidRDefault="00426BE7" w:rsidP="00934A31">
      <w:pPr>
        <w:spacing w:after="120" w:line="240" w:lineRule="auto"/>
        <w:rPr>
          <w:rFonts w:ascii="Verdana" w:eastAsia="Wingdings" w:hAnsi="Verdana" w:cs="Wingdings"/>
          <w:bCs/>
          <w:sz w:val="18"/>
          <w:szCs w:val="18"/>
        </w:rPr>
      </w:pPr>
      <w:r w:rsidRPr="00DD0BBD">
        <w:rPr>
          <w:rFonts w:ascii="Verdana" w:eastAsia="Calibri" w:hAnsi="Verdana" w:cs="Calibri"/>
          <w:b/>
          <w:bCs/>
          <w:sz w:val="18"/>
          <w:szCs w:val="18"/>
        </w:rPr>
        <w:t>1)</w:t>
      </w:r>
      <w:r w:rsidRPr="00DD0BBD">
        <w:rPr>
          <w:rFonts w:ascii="Verdana" w:eastAsia="Calibri" w:hAnsi="Verdana" w:cs="Calibri"/>
          <w:sz w:val="18"/>
          <w:szCs w:val="18"/>
        </w:rPr>
        <w:t xml:space="preserve">  </w:t>
      </w:r>
      <w:r w:rsidRPr="00DD0BBD">
        <w:rPr>
          <w:rFonts w:ascii="Verdana" w:hAnsi="Verdana"/>
          <w:sz w:val="18"/>
          <w:szCs w:val="18"/>
        </w:rPr>
        <w:t xml:space="preserve">w okresie ostatnich pięciu lat przed upływem terminu składania ofert, a jeżeli okres prowadzenia działalności jest krótszy (w tym okresie), wykonałem </w:t>
      </w:r>
      <w:r w:rsidR="007533FA" w:rsidRPr="00DD0BBD">
        <w:rPr>
          <w:rFonts w:ascii="Verdana" w:eastAsia="Wingdings" w:hAnsi="Verdana" w:cs="Wingdings"/>
          <w:bCs/>
          <w:sz w:val="18"/>
          <w:szCs w:val="18"/>
        </w:rPr>
        <w:t xml:space="preserve">należycie </w:t>
      </w:r>
    </w:p>
    <w:p w14:paraId="7D2DEA6F" w14:textId="41D28A9F" w:rsidR="00DD0BBD" w:rsidRPr="00DD0BBD" w:rsidRDefault="001A5462" w:rsidP="00DD0BBD">
      <w:pPr>
        <w:autoSpaceDE w:val="0"/>
        <w:autoSpaceDN w:val="0"/>
        <w:adjustRightInd w:val="0"/>
        <w:spacing w:after="0" w:line="240" w:lineRule="auto"/>
        <w:rPr>
          <w:rFonts w:ascii="Verdana" w:hAnsi="Verdana" w:cs="CIDFont+F3"/>
          <w:sz w:val="18"/>
          <w:szCs w:val="18"/>
        </w:rPr>
      </w:pPr>
      <w:r w:rsidRPr="00DD0BBD">
        <w:rPr>
          <w:rFonts w:ascii="Verdana" w:eastAsia="Times New Roman" w:hAnsi="Verdana" w:cs="Arial"/>
          <w:b/>
          <w:sz w:val="18"/>
          <w:szCs w:val="18"/>
        </w:rPr>
        <w:t xml:space="preserve">jedną robotę budowlaną </w:t>
      </w:r>
      <w:bookmarkStart w:id="2" w:name="_Hlk192233424"/>
      <w:r w:rsidR="00DD0BBD" w:rsidRPr="00DD0BBD">
        <w:rPr>
          <w:rFonts w:ascii="Verdana" w:hAnsi="Verdana" w:cs="CIDFont+F3"/>
          <w:b/>
          <w:bCs/>
          <w:sz w:val="18"/>
          <w:szCs w:val="18"/>
        </w:rPr>
        <w:t>polegającą na</w:t>
      </w:r>
      <w:r w:rsidR="00DD0BBD" w:rsidRPr="00DD0BBD">
        <w:rPr>
          <w:rFonts w:ascii="Verdana" w:hAnsi="Verdana" w:cs="CIDFont+F3"/>
          <w:b/>
          <w:bCs/>
          <w:sz w:val="18"/>
          <w:szCs w:val="18"/>
        </w:rPr>
        <w:t xml:space="preserve"> </w:t>
      </w:r>
      <w:r w:rsidR="00DD0BBD" w:rsidRPr="00DD0BBD">
        <w:rPr>
          <w:rFonts w:ascii="Verdana" w:hAnsi="Verdana" w:cs="CIDFont+F3"/>
          <w:b/>
          <w:bCs/>
          <w:sz w:val="18"/>
          <w:szCs w:val="18"/>
        </w:rPr>
        <w:t>zagospodarowaniu terenu zieleni</w:t>
      </w:r>
      <w:r w:rsidR="00DD0BBD" w:rsidRPr="00DD0BBD">
        <w:rPr>
          <w:rFonts w:ascii="Verdana" w:hAnsi="Verdana" w:cs="CIDFont+F3"/>
          <w:sz w:val="18"/>
          <w:szCs w:val="18"/>
        </w:rPr>
        <w:t xml:space="preserve"> </w:t>
      </w:r>
      <w:r w:rsidR="00DD0BBD" w:rsidRPr="00DD0BBD">
        <w:rPr>
          <w:rFonts w:ascii="Verdana" w:eastAsia="CIDFont+F2" w:hAnsi="Verdana" w:cs="CIDFont+F2"/>
          <w:sz w:val="18"/>
          <w:szCs w:val="18"/>
        </w:rPr>
        <w:t>o</w:t>
      </w:r>
      <w:r w:rsidR="00DD0BBD">
        <w:rPr>
          <w:rFonts w:ascii="Verdana" w:hAnsi="Verdana" w:cs="CIDFont+F3"/>
          <w:sz w:val="18"/>
          <w:szCs w:val="18"/>
        </w:rPr>
        <w:t xml:space="preserve"> </w:t>
      </w:r>
      <w:r w:rsidR="00DD0BBD" w:rsidRPr="00DD0BBD">
        <w:rPr>
          <w:rFonts w:ascii="Verdana" w:eastAsia="CIDFont+F2" w:hAnsi="Verdana" w:cs="CIDFont+F2"/>
          <w:sz w:val="18"/>
          <w:szCs w:val="18"/>
        </w:rPr>
        <w:t xml:space="preserve">wartości </w:t>
      </w:r>
      <w:r w:rsidR="00DD0BBD" w:rsidRPr="00DD0BBD">
        <w:rPr>
          <w:rFonts w:ascii="Verdana" w:hAnsi="Verdana" w:cs="CIDFont+F3"/>
          <w:b/>
          <w:bCs/>
          <w:sz w:val="18"/>
          <w:szCs w:val="18"/>
        </w:rPr>
        <w:t>nie mniejszej 450 000,00</w:t>
      </w:r>
      <w:r w:rsidR="00DD0BBD">
        <w:rPr>
          <w:rFonts w:ascii="Verdana" w:hAnsi="Verdana" w:cs="CIDFont+F3"/>
          <w:b/>
          <w:bCs/>
          <w:sz w:val="18"/>
          <w:szCs w:val="18"/>
        </w:rPr>
        <w:t xml:space="preserve"> </w:t>
      </w:r>
      <w:r w:rsidR="00DD0BBD" w:rsidRPr="00DD0BBD">
        <w:rPr>
          <w:rFonts w:ascii="Verdana" w:hAnsi="Verdana" w:cs="CIDFont+F3"/>
          <w:b/>
          <w:bCs/>
          <w:sz w:val="18"/>
          <w:szCs w:val="18"/>
        </w:rPr>
        <w:t>zł</w:t>
      </w:r>
      <w:r w:rsidR="00DD0BBD" w:rsidRPr="00DD0BBD">
        <w:rPr>
          <w:rFonts w:ascii="Verdana" w:hAnsi="Verdana" w:cs="CIDFont+F3"/>
          <w:sz w:val="18"/>
          <w:szCs w:val="18"/>
        </w:rPr>
        <w:t xml:space="preserve"> </w:t>
      </w:r>
      <w:r w:rsidR="00DD0BBD" w:rsidRPr="00DD0BBD">
        <w:rPr>
          <w:rFonts w:ascii="Verdana" w:eastAsia="CIDFont+F2" w:hAnsi="Verdana" w:cs="CIDFont+F2"/>
          <w:b/>
          <w:bCs/>
          <w:sz w:val="18"/>
          <w:szCs w:val="18"/>
        </w:rPr>
        <w:t>lub</w:t>
      </w:r>
      <w:r w:rsidR="00DD0BBD" w:rsidRPr="00DD0BBD">
        <w:rPr>
          <w:rFonts w:ascii="Verdana" w:hAnsi="Verdana" w:cs="CIDFont+F3"/>
          <w:b/>
          <w:bCs/>
          <w:sz w:val="18"/>
          <w:szCs w:val="18"/>
        </w:rPr>
        <w:t xml:space="preserve"> </w:t>
      </w:r>
      <w:r w:rsidR="00DD0BBD" w:rsidRPr="00DD0BBD">
        <w:rPr>
          <w:rFonts w:ascii="Verdana" w:hAnsi="Verdana" w:cs="CIDFont+F3"/>
          <w:b/>
          <w:bCs/>
          <w:sz w:val="18"/>
          <w:szCs w:val="18"/>
        </w:rPr>
        <w:t>dwie roboty budowlane polegające na</w:t>
      </w:r>
      <w:r w:rsidR="00DD0BBD" w:rsidRPr="00DD0BBD">
        <w:rPr>
          <w:rFonts w:ascii="Verdana" w:hAnsi="Verdana" w:cs="CIDFont+F3"/>
          <w:b/>
          <w:bCs/>
          <w:sz w:val="18"/>
          <w:szCs w:val="18"/>
        </w:rPr>
        <w:t xml:space="preserve"> </w:t>
      </w:r>
      <w:r w:rsidR="00DD0BBD" w:rsidRPr="00DD0BBD">
        <w:rPr>
          <w:rFonts w:ascii="Verdana" w:hAnsi="Verdana" w:cs="CIDFont+F3"/>
          <w:b/>
          <w:bCs/>
          <w:sz w:val="18"/>
          <w:szCs w:val="18"/>
        </w:rPr>
        <w:t>zagospodarowaniu terenu zieleni</w:t>
      </w:r>
      <w:r w:rsidR="00DD0BBD" w:rsidRPr="00DD0BBD">
        <w:rPr>
          <w:rFonts w:ascii="Verdana" w:hAnsi="Verdana" w:cs="CIDFont+F3"/>
          <w:sz w:val="18"/>
          <w:szCs w:val="18"/>
        </w:rPr>
        <w:t xml:space="preserve"> o</w:t>
      </w:r>
      <w:r w:rsidR="00DD0BBD">
        <w:rPr>
          <w:rFonts w:ascii="Verdana" w:hAnsi="Verdana" w:cs="CIDFont+F3"/>
          <w:sz w:val="18"/>
          <w:szCs w:val="18"/>
        </w:rPr>
        <w:t xml:space="preserve"> </w:t>
      </w:r>
      <w:r w:rsidR="00DD0BBD" w:rsidRPr="00DD0BBD">
        <w:rPr>
          <w:rFonts w:ascii="Verdana" w:hAnsi="Verdana" w:cs="CIDFont+F3" w:hint="eastAsia"/>
          <w:sz w:val="18"/>
          <w:szCs w:val="18"/>
        </w:rPr>
        <w:t>łą</w:t>
      </w:r>
      <w:r w:rsidR="00DD0BBD" w:rsidRPr="00DD0BBD">
        <w:rPr>
          <w:rFonts w:ascii="Verdana" w:hAnsi="Verdana" w:cs="CIDFont+F3"/>
          <w:sz w:val="18"/>
          <w:szCs w:val="18"/>
        </w:rPr>
        <w:t>cznej warto</w:t>
      </w:r>
      <w:r w:rsidR="00DD0BBD" w:rsidRPr="00DD0BBD">
        <w:rPr>
          <w:rFonts w:ascii="Verdana" w:hAnsi="Verdana" w:cs="CIDFont+F3" w:hint="eastAsia"/>
          <w:sz w:val="18"/>
          <w:szCs w:val="18"/>
        </w:rPr>
        <w:t>ś</w:t>
      </w:r>
      <w:r w:rsidR="00DD0BBD" w:rsidRPr="00DD0BBD">
        <w:rPr>
          <w:rFonts w:ascii="Verdana" w:hAnsi="Verdana" w:cs="CIDFont+F3"/>
          <w:sz w:val="18"/>
          <w:szCs w:val="18"/>
        </w:rPr>
        <w:t xml:space="preserve">ci </w:t>
      </w:r>
      <w:r w:rsidR="00DD0BBD" w:rsidRPr="00DD0BBD">
        <w:rPr>
          <w:rFonts w:ascii="Verdana" w:hAnsi="Verdana" w:cs="CIDFont+F3"/>
          <w:b/>
          <w:bCs/>
          <w:sz w:val="18"/>
          <w:szCs w:val="18"/>
        </w:rPr>
        <w:t>nie mniejszej</w:t>
      </w:r>
      <w:r w:rsidR="00DD0BBD" w:rsidRPr="00DD0BBD">
        <w:rPr>
          <w:rFonts w:ascii="Verdana" w:hAnsi="Verdana" w:cs="CIDFont+F3"/>
          <w:b/>
          <w:bCs/>
          <w:sz w:val="18"/>
          <w:szCs w:val="18"/>
        </w:rPr>
        <w:t xml:space="preserve"> </w:t>
      </w:r>
      <w:r w:rsidR="00DD0BBD" w:rsidRPr="00DD0BBD">
        <w:rPr>
          <w:rFonts w:ascii="Verdana" w:hAnsi="Verdana" w:cs="CIDFont+F3"/>
          <w:b/>
          <w:bCs/>
          <w:sz w:val="18"/>
          <w:szCs w:val="18"/>
        </w:rPr>
        <w:t>450 000,00</w:t>
      </w:r>
      <w:r w:rsidR="00DD0BBD">
        <w:rPr>
          <w:rFonts w:ascii="Verdana" w:hAnsi="Verdana" w:cs="CIDFont+F3"/>
          <w:b/>
          <w:bCs/>
          <w:sz w:val="18"/>
          <w:szCs w:val="18"/>
        </w:rPr>
        <w:t xml:space="preserve"> </w:t>
      </w:r>
      <w:r w:rsidR="00DD0BBD" w:rsidRPr="00DD0BBD">
        <w:rPr>
          <w:rFonts w:ascii="Verdana" w:hAnsi="Verdana" w:cs="CIDFont+F3"/>
          <w:b/>
          <w:bCs/>
          <w:sz w:val="18"/>
          <w:szCs w:val="18"/>
        </w:rPr>
        <w:t>zł</w:t>
      </w:r>
      <w:r w:rsidR="00DD0BBD" w:rsidRPr="00DD0BBD">
        <w:rPr>
          <w:rFonts w:ascii="Verdana" w:hAnsi="Verdana" w:cs="CIDFont+F3"/>
          <w:sz w:val="18"/>
          <w:szCs w:val="18"/>
        </w:rPr>
        <w:t xml:space="preserve"> , w ramach kt</w:t>
      </w:r>
      <w:r w:rsidR="00DD0BBD" w:rsidRPr="00DD0BBD">
        <w:rPr>
          <w:rFonts w:ascii="Verdana" w:hAnsi="Verdana" w:cs="CIDFont+F3" w:hint="eastAsia"/>
          <w:sz w:val="18"/>
          <w:szCs w:val="18"/>
        </w:rPr>
        <w:t>ó</w:t>
      </w:r>
      <w:r w:rsidR="00DD0BBD" w:rsidRPr="00DD0BBD">
        <w:rPr>
          <w:rFonts w:ascii="Verdana" w:hAnsi="Verdana" w:cs="CIDFont+F3"/>
          <w:sz w:val="18"/>
          <w:szCs w:val="18"/>
        </w:rPr>
        <w:t>rej/kt</w:t>
      </w:r>
      <w:r w:rsidR="00DD0BBD" w:rsidRPr="00DD0BBD">
        <w:rPr>
          <w:rFonts w:ascii="Verdana" w:hAnsi="Verdana" w:cs="CIDFont+F3" w:hint="eastAsia"/>
          <w:sz w:val="18"/>
          <w:szCs w:val="18"/>
        </w:rPr>
        <w:t>ó</w:t>
      </w:r>
      <w:r w:rsidR="00DD0BBD" w:rsidRPr="00DD0BBD">
        <w:rPr>
          <w:rFonts w:ascii="Verdana" w:hAnsi="Verdana" w:cs="CIDFont+F3"/>
          <w:sz w:val="18"/>
          <w:szCs w:val="18"/>
        </w:rPr>
        <w:t>rych</w:t>
      </w:r>
      <w:r w:rsidR="00DD0BBD">
        <w:rPr>
          <w:rFonts w:ascii="Verdana" w:hAnsi="Verdana" w:cs="CIDFont+F3"/>
          <w:sz w:val="18"/>
          <w:szCs w:val="18"/>
        </w:rPr>
        <w:t xml:space="preserve"> </w:t>
      </w:r>
      <w:r w:rsidR="00DD0BBD" w:rsidRPr="00DD0BBD">
        <w:rPr>
          <w:rFonts w:ascii="Verdana" w:hAnsi="Verdana" w:cs="CIDFont+F3"/>
          <w:sz w:val="18"/>
          <w:szCs w:val="18"/>
        </w:rPr>
        <w:t>wykonano wskazany poni</w:t>
      </w:r>
      <w:r w:rsidR="00DD0BBD" w:rsidRPr="00DD0BBD">
        <w:rPr>
          <w:rFonts w:ascii="Verdana" w:hAnsi="Verdana" w:cs="CIDFont+F3" w:hint="eastAsia"/>
          <w:sz w:val="18"/>
          <w:szCs w:val="18"/>
        </w:rPr>
        <w:t>ż</w:t>
      </w:r>
      <w:r w:rsidR="00DD0BBD" w:rsidRPr="00DD0BBD">
        <w:rPr>
          <w:rFonts w:ascii="Verdana" w:hAnsi="Verdana" w:cs="CIDFont+F3"/>
          <w:sz w:val="18"/>
          <w:szCs w:val="18"/>
        </w:rPr>
        <w:t>ej zakres rob</w:t>
      </w:r>
      <w:r w:rsidR="00DD0BBD" w:rsidRPr="00DD0BBD">
        <w:rPr>
          <w:rFonts w:ascii="Verdana" w:hAnsi="Verdana" w:cs="CIDFont+F3" w:hint="eastAsia"/>
          <w:sz w:val="18"/>
          <w:szCs w:val="18"/>
        </w:rPr>
        <w:t>ó</w:t>
      </w:r>
      <w:r w:rsidR="00DD0BBD" w:rsidRPr="00DD0BBD">
        <w:rPr>
          <w:rFonts w:ascii="Verdana" w:hAnsi="Verdana" w:cs="CIDFont+F3"/>
          <w:sz w:val="18"/>
          <w:szCs w:val="18"/>
        </w:rPr>
        <w:t>t</w:t>
      </w:r>
      <w:r w:rsidR="00DD0BBD">
        <w:rPr>
          <w:rFonts w:ascii="Verdana" w:hAnsi="Verdana" w:cs="CIDFont+F3"/>
          <w:sz w:val="18"/>
          <w:szCs w:val="18"/>
        </w:rPr>
        <w:t xml:space="preserve"> </w:t>
      </w:r>
      <w:r w:rsidR="00DD0BBD" w:rsidRPr="00DD0BBD">
        <w:rPr>
          <w:rFonts w:ascii="Verdana" w:hAnsi="Verdana" w:cs="CIDFont+F3"/>
          <w:sz w:val="18"/>
          <w:szCs w:val="18"/>
        </w:rPr>
        <w:t>polegaj</w:t>
      </w:r>
      <w:r w:rsidR="00DD0BBD" w:rsidRPr="00DD0BBD">
        <w:rPr>
          <w:rFonts w:ascii="Verdana" w:hAnsi="Verdana" w:cs="CIDFont+F3" w:hint="eastAsia"/>
          <w:sz w:val="18"/>
          <w:szCs w:val="18"/>
        </w:rPr>
        <w:t>ą</w:t>
      </w:r>
      <w:r w:rsidR="00DD0BBD" w:rsidRPr="00DD0BBD">
        <w:rPr>
          <w:rFonts w:ascii="Verdana" w:hAnsi="Verdana" w:cs="CIDFont+F3"/>
          <w:sz w:val="18"/>
          <w:szCs w:val="18"/>
        </w:rPr>
        <w:t>cych na zagospodarowaniu terenu,</w:t>
      </w:r>
      <w:r w:rsidR="00DD0BBD">
        <w:rPr>
          <w:rFonts w:ascii="Verdana" w:hAnsi="Verdana" w:cs="CIDFont+F3"/>
          <w:sz w:val="18"/>
          <w:szCs w:val="18"/>
        </w:rPr>
        <w:t xml:space="preserve"> </w:t>
      </w:r>
      <w:r w:rsidR="00DD0BBD" w:rsidRPr="00DD0BBD">
        <w:rPr>
          <w:rFonts w:ascii="Verdana" w:hAnsi="Verdana" w:cs="CIDFont+F3"/>
          <w:sz w:val="18"/>
          <w:szCs w:val="18"/>
        </w:rPr>
        <w:t>w tym m.in. (bez wzgl</w:t>
      </w:r>
      <w:r w:rsidR="00DD0BBD" w:rsidRPr="00DD0BBD">
        <w:rPr>
          <w:rFonts w:ascii="Verdana" w:hAnsi="Verdana" w:cs="CIDFont+F3" w:hint="eastAsia"/>
          <w:sz w:val="18"/>
          <w:szCs w:val="18"/>
        </w:rPr>
        <w:t>ę</w:t>
      </w:r>
      <w:r w:rsidR="00DD0BBD" w:rsidRPr="00DD0BBD">
        <w:rPr>
          <w:rFonts w:ascii="Verdana" w:hAnsi="Verdana" w:cs="CIDFont+F3"/>
          <w:sz w:val="18"/>
          <w:szCs w:val="18"/>
        </w:rPr>
        <w:t>du na kwoty ni</w:t>
      </w:r>
      <w:r w:rsidR="00DD0BBD" w:rsidRPr="00DD0BBD">
        <w:rPr>
          <w:rFonts w:ascii="Verdana" w:hAnsi="Verdana" w:cs="CIDFont+F3" w:hint="eastAsia"/>
          <w:sz w:val="18"/>
          <w:szCs w:val="18"/>
        </w:rPr>
        <w:t>ż</w:t>
      </w:r>
      <w:r w:rsidR="00DD0BBD" w:rsidRPr="00DD0BBD">
        <w:rPr>
          <w:rFonts w:ascii="Verdana" w:hAnsi="Verdana" w:cs="CIDFont+F3"/>
          <w:sz w:val="18"/>
          <w:szCs w:val="18"/>
        </w:rPr>
        <w:t>ej</w:t>
      </w:r>
    </w:p>
    <w:p w14:paraId="595DC1EE" w14:textId="658794DD" w:rsidR="00DD0BBD" w:rsidRPr="00DD0BBD" w:rsidRDefault="00DD0BBD" w:rsidP="00DD0BBD">
      <w:pPr>
        <w:autoSpaceDE w:val="0"/>
        <w:autoSpaceDN w:val="0"/>
        <w:adjustRightInd w:val="0"/>
        <w:spacing w:after="0" w:line="240" w:lineRule="auto"/>
        <w:rPr>
          <w:rFonts w:ascii="Verdana" w:hAnsi="Verdana" w:cs="CIDFont+F3"/>
          <w:sz w:val="18"/>
          <w:szCs w:val="18"/>
        </w:rPr>
      </w:pPr>
      <w:r w:rsidRPr="00DD0BBD">
        <w:rPr>
          <w:rFonts w:ascii="Verdana" w:hAnsi="Verdana" w:cs="CIDFont+F3"/>
          <w:sz w:val="18"/>
          <w:szCs w:val="18"/>
        </w:rPr>
        <w:t>wskazanych zakres</w:t>
      </w:r>
      <w:r w:rsidRPr="00DD0BBD">
        <w:rPr>
          <w:rFonts w:ascii="Verdana" w:hAnsi="Verdana" w:cs="CIDFont+F3" w:hint="eastAsia"/>
          <w:sz w:val="18"/>
          <w:szCs w:val="18"/>
        </w:rPr>
        <w:t>ó</w:t>
      </w:r>
      <w:r w:rsidRPr="00DD0BBD">
        <w:rPr>
          <w:rFonts w:ascii="Verdana" w:hAnsi="Verdana" w:cs="CIDFont+F3"/>
          <w:sz w:val="18"/>
          <w:szCs w:val="18"/>
        </w:rPr>
        <w:t>w):</w:t>
      </w:r>
    </w:p>
    <w:p w14:paraId="13B412C1" w14:textId="77777777" w:rsidR="00DD0BBD" w:rsidRPr="00DD0BBD" w:rsidRDefault="00DD0BBD" w:rsidP="00DD0BBD">
      <w:pPr>
        <w:spacing w:after="0"/>
        <w:ind w:left="532"/>
        <w:rPr>
          <w:rFonts w:ascii="Verdana" w:hAnsi="Verdana" w:cs="Arial"/>
          <w:b/>
          <w:sz w:val="18"/>
          <w:szCs w:val="18"/>
        </w:rPr>
      </w:pPr>
    </w:p>
    <w:p w14:paraId="4BC2778A" w14:textId="73DBD793" w:rsidR="00802A94" w:rsidRPr="00DD0BBD" w:rsidRDefault="00DD0BBD" w:rsidP="008D0B01">
      <w:pPr>
        <w:numPr>
          <w:ilvl w:val="0"/>
          <w:numId w:val="33"/>
        </w:numPr>
        <w:spacing w:after="0"/>
        <w:ind w:left="532" w:hanging="172"/>
        <w:rPr>
          <w:rFonts w:ascii="Verdana" w:hAnsi="Verdana" w:cs="Arial"/>
          <w:b/>
          <w:sz w:val="18"/>
          <w:szCs w:val="18"/>
        </w:rPr>
      </w:pPr>
      <w:r>
        <w:rPr>
          <w:rFonts w:ascii="Verdana" w:hAnsi="Verdana" w:cs="Arial"/>
          <w:b/>
          <w:sz w:val="18"/>
          <w:szCs w:val="18"/>
        </w:rPr>
        <w:t xml:space="preserve">   </w:t>
      </w:r>
      <w:r w:rsidR="00802A94" w:rsidRPr="00DD0BBD">
        <w:rPr>
          <w:rFonts w:ascii="Verdana" w:hAnsi="Verdana" w:cs="Arial"/>
          <w:b/>
          <w:sz w:val="18"/>
          <w:szCs w:val="18"/>
        </w:rPr>
        <w:t>wykonanie nawierzchni mineralnych,</w:t>
      </w:r>
    </w:p>
    <w:p w14:paraId="7E70B51B" w14:textId="4D36F530" w:rsidR="00802A94" w:rsidRPr="00DD0BBD" w:rsidRDefault="00802A94" w:rsidP="00802A94">
      <w:pPr>
        <w:numPr>
          <w:ilvl w:val="0"/>
          <w:numId w:val="33"/>
        </w:numPr>
        <w:spacing w:after="0"/>
        <w:rPr>
          <w:rFonts w:ascii="Verdana" w:hAnsi="Verdana" w:cs="Arial"/>
          <w:b/>
          <w:sz w:val="18"/>
          <w:szCs w:val="18"/>
        </w:rPr>
      </w:pPr>
      <w:r w:rsidRPr="00DD0BBD">
        <w:rPr>
          <w:rFonts w:ascii="Verdana" w:hAnsi="Verdana" w:cs="Arial"/>
          <w:b/>
          <w:sz w:val="18"/>
          <w:szCs w:val="18"/>
        </w:rPr>
        <w:t xml:space="preserve">montaż małej </w:t>
      </w:r>
      <w:proofErr w:type="spellStart"/>
      <w:r w:rsidRPr="00DD0BBD">
        <w:rPr>
          <w:rFonts w:ascii="Verdana" w:hAnsi="Verdana" w:cs="Arial"/>
          <w:b/>
          <w:sz w:val="18"/>
          <w:szCs w:val="18"/>
        </w:rPr>
        <w:t>architektury,</w:t>
      </w:r>
      <w:r w:rsidR="00840944" w:rsidRPr="00DD0BBD">
        <w:rPr>
          <w:rFonts w:ascii="Verdana" w:hAnsi="Verdana" w:cs="Arial"/>
          <w:b/>
          <w:sz w:val="18"/>
          <w:szCs w:val="18"/>
        </w:rPr>
        <w:t>jm</w:t>
      </w:r>
      <w:proofErr w:type="spellEnd"/>
      <w:r w:rsidR="00840944" w:rsidRPr="00DD0BBD">
        <w:rPr>
          <w:rFonts w:ascii="Verdana" w:hAnsi="Verdana" w:cs="Arial"/>
          <w:b/>
          <w:sz w:val="18"/>
          <w:szCs w:val="18"/>
        </w:rPr>
        <w:t xml:space="preserve">  </w:t>
      </w:r>
    </w:p>
    <w:p w14:paraId="44E0D40E" w14:textId="77777777" w:rsidR="00802A94" w:rsidRPr="00DD0BBD" w:rsidRDefault="00802A94" w:rsidP="00802A94">
      <w:pPr>
        <w:numPr>
          <w:ilvl w:val="0"/>
          <w:numId w:val="33"/>
        </w:numPr>
        <w:spacing w:after="0"/>
        <w:rPr>
          <w:rFonts w:ascii="Verdana" w:hAnsi="Verdana" w:cs="Arial"/>
          <w:b/>
          <w:sz w:val="18"/>
          <w:szCs w:val="18"/>
        </w:rPr>
      </w:pPr>
      <w:r w:rsidRPr="00DD0BBD">
        <w:rPr>
          <w:rFonts w:ascii="Verdana" w:hAnsi="Verdana" w:cs="Arial"/>
          <w:b/>
          <w:sz w:val="18"/>
          <w:szCs w:val="18"/>
        </w:rPr>
        <w:t>nasadzenie roślin,</w:t>
      </w:r>
    </w:p>
    <w:p w14:paraId="559F77E8" w14:textId="77777777" w:rsidR="00802A94" w:rsidRPr="00DD0BBD" w:rsidRDefault="00802A94" w:rsidP="001A5462">
      <w:pPr>
        <w:rPr>
          <w:rFonts w:ascii="Verdana" w:hAnsi="Verdana" w:cs="CG Times"/>
          <w:b/>
          <w:sz w:val="18"/>
          <w:szCs w:val="18"/>
          <w:lang w:eastAsia="x-none"/>
        </w:rPr>
      </w:pPr>
    </w:p>
    <w:p w14:paraId="63897896" w14:textId="150E0340" w:rsidR="001A5462" w:rsidRPr="00DD0BBD" w:rsidRDefault="001A5462" w:rsidP="001A5462">
      <w:pPr>
        <w:rPr>
          <w:rFonts w:ascii="Verdana" w:hAnsi="Verdana" w:cs="CG Times"/>
          <w:b/>
          <w:sz w:val="18"/>
          <w:szCs w:val="18"/>
          <w:lang w:eastAsia="x-none"/>
        </w:rPr>
      </w:pPr>
      <w:r w:rsidRPr="00DD0BBD">
        <w:rPr>
          <w:rFonts w:ascii="Verdana" w:hAnsi="Verdana" w:cs="CG Times"/>
          <w:b/>
          <w:sz w:val="18"/>
          <w:szCs w:val="18"/>
          <w:lang w:eastAsia="x-none"/>
        </w:rPr>
        <w:t>UWAGA!</w:t>
      </w:r>
    </w:p>
    <w:p w14:paraId="2BE408F5" w14:textId="77777777" w:rsidR="001A5462" w:rsidRPr="00DD0BBD" w:rsidRDefault="001A5462" w:rsidP="001A5462">
      <w:pPr>
        <w:autoSpaceDE w:val="0"/>
        <w:autoSpaceDN w:val="0"/>
        <w:adjustRightInd w:val="0"/>
        <w:rPr>
          <w:rFonts w:ascii="Verdana" w:hAnsi="Verdana" w:cs="CG Times"/>
          <w:bCs/>
          <w:sz w:val="18"/>
          <w:szCs w:val="18"/>
          <w:lang w:eastAsia="x-none"/>
        </w:rPr>
      </w:pPr>
      <w:r w:rsidRPr="00DD0BBD">
        <w:rPr>
          <w:rFonts w:ascii="Verdana" w:hAnsi="Verdana" w:cs="CG Times"/>
          <w:bCs/>
          <w:sz w:val="18"/>
          <w:szCs w:val="18"/>
          <w:lang w:eastAsia="x-none"/>
        </w:rPr>
        <w:t xml:space="preserve">Zamawiający wymaga, aby w każdej ze wskazanych przez Wykonawcę robót budowlanych polegających na </w:t>
      </w:r>
      <w:r w:rsidRPr="00DD0BBD">
        <w:rPr>
          <w:rFonts w:ascii="Verdana" w:hAnsi="Verdana" w:cs="CG Times"/>
          <w:b/>
          <w:sz w:val="18"/>
          <w:szCs w:val="18"/>
          <w:lang w:eastAsia="x-none"/>
        </w:rPr>
        <w:t>zagospodarowaniu terenu zieleni</w:t>
      </w:r>
      <w:r w:rsidRPr="00DD0BBD">
        <w:rPr>
          <w:rFonts w:ascii="Verdana" w:hAnsi="Verdana" w:cs="CG Times"/>
          <w:bCs/>
          <w:sz w:val="18"/>
          <w:szCs w:val="18"/>
          <w:lang w:eastAsia="x-none"/>
        </w:rPr>
        <w:t xml:space="preserve"> wykonane zostało </w:t>
      </w:r>
      <w:r w:rsidRPr="00DD0BBD">
        <w:rPr>
          <w:rFonts w:ascii="Verdana" w:hAnsi="Verdana" w:cs="CG Times"/>
          <w:b/>
          <w:sz w:val="18"/>
          <w:szCs w:val="18"/>
          <w:lang w:eastAsia="x-none"/>
        </w:rPr>
        <w:t>założenie zieleni.</w:t>
      </w:r>
    </w:p>
    <w:bookmarkEnd w:id="2"/>
    <w:p w14:paraId="349961B5" w14:textId="1E7C9281" w:rsidR="00020DB3" w:rsidRPr="00DD0BBD" w:rsidRDefault="00020DB3" w:rsidP="00EE6550">
      <w:pPr>
        <w:autoSpaceDE w:val="0"/>
        <w:autoSpaceDN w:val="0"/>
        <w:adjustRightInd w:val="0"/>
        <w:spacing w:after="0" w:line="240" w:lineRule="auto"/>
        <w:ind w:left="450"/>
        <w:jc w:val="both"/>
        <w:rPr>
          <w:rFonts w:ascii="Verdana" w:hAnsi="Verdana" w:cs="Verdana"/>
          <w:i/>
          <w:iCs/>
          <w:sz w:val="18"/>
          <w:szCs w:val="18"/>
        </w:rPr>
      </w:pPr>
    </w:p>
    <w:p w14:paraId="6D4CA710" w14:textId="1B565D77" w:rsidR="00A1388A" w:rsidRPr="00DD0BBD" w:rsidRDefault="00A1388A" w:rsidP="00C84417">
      <w:pPr>
        <w:spacing w:after="120" w:line="240" w:lineRule="auto"/>
        <w:ind w:left="284" w:hanging="284"/>
        <w:rPr>
          <w:rFonts w:ascii="Verdana" w:eastAsia="Times New Roman" w:hAnsi="Verdana" w:cs="Arial"/>
          <w:bCs/>
          <w:sz w:val="18"/>
          <w:szCs w:val="18"/>
        </w:rPr>
      </w:pPr>
      <w:r w:rsidRPr="00DD0BBD">
        <w:rPr>
          <w:rFonts w:ascii="Verdana" w:eastAsia="Times New Roman" w:hAnsi="Verdana" w:cs="Arial"/>
          <w:b/>
          <w:sz w:val="18"/>
          <w:szCs w:val="18"/>
        </w:rPr>
        <w:t>2)</w:t>
      </w:r>
      <w:r w:rsidRPr="00DD0BBD">
        <w:rPr>
          <w:rFonts w:ascii="Verdana" w:eastAsia="Times New Roman" w:hAnsi="Verdana" w:cs="Arial"/>
          <w:bCs/>
          <w:sz w:val="18"/>
          <w:szCs w:val="18"/>
        </w:rPr>
        <w:t xml:space="preserve"> </w:t>
      </w:r>
      <w:r w:rsidR="004B490B" w:rsidRPr="00DD0BBD">
        <w:rPr>
          <w:rFonts w:ascii="Verdana" w:eastAsia="Times New Roman" w:hAnsi="Verdana" w:cs="Arial"/>
          <w:bCs/>
          <w:sz w:val="18"/>
          <w:szCs w:val="18"/>
        </w:rPr>
        <w:t xml:space="preserve"> </w:t>
      </w:r>
      <w:r w:rsidRPr="00DD0BBD">
        <w:rPr>
          <w:rFonts w:ascii="Verdana" w:eastAsia="Times New Roman" w:hAnsi="Verdana" w:cs="Arial"/>
          <w:bCs/>
          <w:sz w:val="18"/>
          <w:szCs w:val="18"/>
        </w:rPr>
        <w:t>dysponuję lub będę dysponować</w:t>
      </w:r>
      <w:r w:rsidRPr="00DD0BBD">
        <w:rPr>
          <w:sz w:val="18"/>
          <w:szCs w:val="18"/>
        </w:rPr>
        <w:t xml:space="preserve"> </w:t>
      </w:r>
      <w:r w:rsidRPr="00DD0BBD">
        <w:rPr>
          <w:rFonts w:ascii="Verdana" w:eastAsia="Times New Roman" w:hAnsi="Verdana" w:cs="Arial"/>
          <w:bCs/>
          <w:sz w:val="18"/>
          <w:szCs w:val="18"/>
        </w:rPr>
        <w:t>wskazanymi poniżej osobami skierowanymi do realizacji niniejszego zamówienia:</w:t>
      </w:r>
    </w:p>
    <w:p w14:paraId="7709E2EB" w14:textId="77777777" w:rsidR="004226C0" w:rsidRPr="00DD0BBD" w:rsidRDefault="004226C0" w:rsidP="00C84417">
      <w:pPr>
        <w:spacing w:after="120" w:line="240" w:lineRule="auto"/>
        <w:ind w:left="284" w:hanging="284"/>
        <w:rPr>
          <w:rFonts w:ascii="Verdana" w:eastAsia="Times New Roman" w:hAnsi="Verdana" w:cs="Arial"/>
          <w:bCs/>
          <w:sz w:val="18"/>
          <w:szCs w:val="18"/>
        </w:rPr>
      </w:pPr>
    </w:p>
    <w:p w14:paraId="4EA0D3AF" w14:textId="5B4B1894" w:rsidR="00802A94" w:rsidRPr="00DD0BBD" w:rsidRDefault="00845155" w:rsidP="00802A94">
      <w:pPr>
        <w:pStyle w:val="Akapitzlist"/>
        <w:numPr>
          <w:ilvl w:val="0"/>
          <w:numId w:val="23"/>
        </w:numPr>
        <w:autoSpaceDE w:val="0"/>
        <w:autoSpaceDN w:val="0"/>
        <w:adjustRightInd w:val="0"/>
        <w:rPr>
          <w:rFonts w:ascii="Verdana" w:hAnsi="Verdana" w:cs="Verdana"/>
          <w:sz w:val="18"/>
          <w:szCs w:val="18"/>
        </w:rPr>
      </w:pPr>
      <w:bookmarkStart w:id="3" w:name="_Hlk171946551"/>
      <w:r w:rsidRPr="00DD0BBD">
        <w:rPr>
          <w:rFonts w:ascii="Verdana" w:hAnsi="Verdana" w:cs="Verdana"/>
          <w:sz w:val="18"/>
          <w:szCs w:val="18"/>
        </w:rPr>
        <w:t xml:space="preserve">osobą pełniącą funkcję </w:t>
      </w:r>
      <w:r w:rsidRPr="00DD0BBD">
        <w:rPr>
          <w:rFonts w:ascii="Verdana" w:hAnsi="Verdana" w:cs="Verdana"/>
          <w:b/>
          <w:bCs/>
          <w:sz w:val="18"/>
          <w:szCs w:val="18"/>
        </w:rPr>
        <w:t>kierownika budowy</w:t>
      </w:r>
      <w:r w:rsidRPr="00DD0BBD">
        <w:rPr>
          <w:rFonts w:ascii="Verdana" w:hAnsi="Verdana" w:cs="Verdana"/>
          <w:sz w:val="18"/>
          <w:szCs w:val="18"/>
        </w:rPr>
        <w:t xml:space="preserve">, która posiada </w:t>
      </w:r>
      <w:bookmarkStart w:id="4" w:name="_Hlk173758665"/>
      <w:r w:rsidRPr="00DD0BBD">
        <w:rPr>
          <w:rFonts w:ascii="Verdana" w:hAnsi="Verdana" w:cs="Verdana"/>
          <w:sz w:val="18"/>
          <w:szCs w:val="18"/>
        </w:rPr>
        <w:t xml:space="preserve">uprawnienia budowlane </w:t>
      </w:r>
      <w:bookmarkEnd w:id="4"/>
      <w:r w:rsidR="00EE6550" w:rsidRPr="00DD0BBD">
        <w:rPr>
          <w:rFonts w:ascii="Verdana" w:hAnsi="Verdana" w:cs="Verdana"/>
          <w:sz w:val="18"/>
          <w:szCs w:val="18"/>
        </w:rPr>
        <w:t xml:space="preserve">w specjalności </w:t>
      </w:r>
      <w:r w:rsidR="00802A94" w:rsidRPr="00DD0BBD">
        <w:rPr>
          <w:rFonts w:ascii="Verdana" w:hAnsi="Verdana" w:cs="Verdana"/>
          <w:sz w:val="18"/>
          <w:szCs w:val="18"/>
        </w:rPr>
        <w:t xml:space="preserve">konstrukcyjno-budowlanej lub drogowej do kierowania robotami budowalnymi bez ograniczeń, wydane zgodnie z przepisami art. 12 i art. 12a oraz art. 16 ustawy z dnia 7 lipca 1994r. Prawo budowlane oraz  Rozporządzeniem Ministra Inwestycji i Rozwoju z dnia 29 </w:t>
      </w:r>
      <w:r w:rsidR="00802A94" w:rsidRPr="00DD0BBD">
        <w:rPr>
          <w:rFonts w:ascii="Verdana" w:hAnsi="Verdana" w:cs="Verdana"/>
          <w:sz w:val="18"/>
          <w:szCs w:val="18"/>
        </w:rPr>
        <w:lastRenderedPageBreak/>
        <w:t>kwietnia 2019r. w sprawie przygotowania zawodowego do wykonywania samodzielnych funkcji technicznych w budownictwie lub uprawnienia budowlane równorzędne wydane na podstawie wcześniej obowiązujących przepisów lub odpowiadające im uprawnienia wydane obywatelom państw Europejskiego Obszaru Gospodarczego oraz Konfederacji Szwajcarskiej z zastrzeżeniem art. 12a oraz innych przepisów Prawa Budowlanego oraz ustawy z dnia 22 grudnia 2015r. o zasadach uznawania kwalifikacji zawodowych nabytych w państwach członkowskich Unii Europejskiej oraz wpis na listę członków właściwej izby samorządu zawodowego. Osoba, która będzie uczestniczyć w wykonaniu zamówienia musi posiadać co najmniej 2 lata doświadczenia zawodowego w kierowaniu robotami.</w:t>
      </w:r>
    </w:p>
    <w:p w14:paraId="7D682B27" w14:textId="0AE5BC37" w:rsidR="00F8405B" w:rsidRPr="00DD0BBD" w:rsidRDefault="00F8405B" w:rsidP="00802A94">
      <w:pPr>
        <w:spacing w:after="0" w:line="240" w:lineRule="auto"/>
        <w:rPr>
          <w:rFonts w:ascii="Verdana" w:eastAsia="Wingdings" w:hAnsi="Verdana" w:cs="Wingdings"/>
          <w:sz w:val="18"/>
          <w:szCs w:val="18"/>
          <w:lang w:eastAsia="x-none"/>
        </w:rPr>
      </w:pPr>
    </w:p>
    <w:p w14:paraId="55BF2E9C" w14:textId="7C3C8DC4" w:rsidR="00802A94" w:rsidRPr="00DD0BBD" w:rsidRDefault="00802A94" w:rsidP="00802A94">
      <w:pPr>
        <w:pStyle w:val="Akapitzlist"/>
        <w:numPr>
          <w:ilvl w:val="0"/>
          <w:numId w:val="23"/>
        </w:numPr>
        <w:autoSpaceDE w:val="0"/>
        <w:autoSpaceDN w:val="0"/>
        <w:adjustRightInd w:val="0"/>
        <w:rPr>
          <w:rFonts w:ascii="Verdana" w:hAnsi="Verdana"/>
          <w:sz w:val="18"/>
          <w:szCs w:val="18"/>
        </w:rPr>
      </w:pPr>
      <w:bookmarkStart w:id="5" w:name="_Hlk227765440"/>
      <w:r w:rsidRPr="00DD0BBD">
        <w:rPr>
          <w:rFonts w:ascii="Verdana" w:hAnsi="Verdana"/>
          <w:sz w:val="18"/>
          <w:szCs w:val="18"/>
        </w:rPr>
        <w:t xml:space="preserve">osobą, pełniącą funkcję </w:t>
      </w:r>
      <w:r w:rsidRPr="00DD0BBD">
        <w:rPr>
          <w:rFonts w:ascii="Verdana" w:hAnsi="Verdana"/>
          <w:b/>
          <w:sz w:val="18"/>
          <w:szCs w:val="18"/>
        </w:rPr>
        <w:t>inspektora nadzoru dendrologicznego</w:t>
      </w:r>
      <w:r w:rsidRPr="00DD0BBD">
        <w:rPr>
          <w:rFonts w:ascii="Verdana" w:hAnsi="Verdana"/>
          <w:sz w:val="18"/>
          <w:szCs w:val="18"/>
        </w:rPr>
        <w:t xml:space="preserve">, która posiada uprawnienia w zakresie </w:t>
      </w:r>
      <w:r w:rsidRPr="00DD0BBD">
        <w:rPr>
          <w:rFonts w:ascii="Verdana" w:hAnsi="Verdana"/>
          <w:b/>
          <w:sz w:val="18"/>
          <w:szCs w:val="18"/>
        </w:rPr>
        <w:t>dendrologii</w:t>
      </w:r>
      <w:r w:rsidRPr="00DD0BBD">
        <w:rPr>
          <w:rFonts w:ascii="Verdana" w:hAnsi="Verdana"/>
          <w:sz w:val="18"/>
          <w:szCs w:val="18"/>
        </w:rPr>
        <w:t xml:space="preserve"> potwierdzone dyplomem ukończenia studiów na kierunku przyrodniczym, z udokumentowanym minimum rocznym stażem pracy na terenach zieleni, </w:t>
      </w:r>
    </w:p>
    <w:p w14:paraId="226BE978" w14:textId="77777777" w:rsidR="00802A94" w:rsidRPr="00DD0BBD" w:rsidRDefault="00802A94" w:rsidP="00802A94">
      <w:pPr>
        <w:ind w:left="709"/>
        <w:rPr>
          <w:rFonts w:ascii="Verdana" w:hAnsi="Verdana"/>
          <w:bCs/>
          <w:sz w:val="18"/>
          <w:szCs w:val="18"/>
        </w:rPr>
      </w:pPr>
      <w:r w:rsidRPr="00DD0BBD">
        <w:rPr>
          <w:rFonts w:ascii="Verdana" w:hAnsi="Verdana"/>
          <w:bCs/>
          <w:sz w:val="18"/>
          <w:szCs w:val="18"/>
        </w:rPr>
        <w:t xml:space="preserve">lub </w:t>
      </w:r>
    </w:p>
    <w:p w14:paraId="4F3826D2" w14:textId="5D512A43" w:rsidR="00802A94" w:rsidRPr="00DD0BBD" w:rsidRDefault="00802A94" w:rsidP="00802A94">
      <w:pPr>
        <w:ind w:left="709"/>
        <w:rPr>
          <w:rFonts w:ascii="Verdana" w:hAnsi="Verdana"/>
          <w:bCs/>
          <w:sz w:val="18"/>
          <w:szCs w:val="18"/>
        </w:rPr>
      </w:pPr>
      <w:r w:rsidRPr="00DD0BBD">
        <w:rPr>
          <w:rFonts w:ascii="Verdana" w:hAnsi="Verdana"/>
          <w:bCs/>
          <w:sz w:val="18"/>
          <w:szCs w:val="18"/>
        </w:rPr>
        <w:t xml:space="preserve">osobą pełniącą funkcję </w:t>
      </w:r>
      <w:r w:rsidRPr="00DD0BBD">
        <w:rPr>
          <w:rFonts w:ascii="Verdana" w:hAnsi="Verdana"/>
          <w:b/>
          <w:sz w:val="18"/>
          <w:szCs w:val="18"/>
        </w:rPr>
        <w:t>inspektora terenów zieleni</w:t>
      </w:r>
      <w:r w:rsidRPr="00DD0BBD">
        <w:rPr>
          <w:rFonts w:ascii="Verdana" w:hAnsi="Verdana"/>
          <w:bCs/>
          <w:sz w:val="18"/>
          <w:szCs w:val="18"/>
        </w:rPr>
        <w:t xml:space="preserve">, która posiada uprawnienia w zakresie </w:t>
      </w:r>
      <w:r w:rsidRPr="00DD0BBD">
        <w:rPr>
          <w:rFonts w:ascii="Verdana" w:hAnsi="Verdana"/>
          <w:b/>
          <w:sz w:val="18"/>
          <w:szCs w:val="18"/>
        </w:rPr>
        <w:t>dendrologii</w:t>
      </w:r>
      <w:r w:rsidRPr="00DD0BBD">
        <w:rPr>
          <w:rFonts w:ascii="Verdana" w:hAnsi="Verdana"/>
          <w:bCs/>
          <w:sz w:val="18"/>
          <w:szCs w:val="18"/>
        </w:rPr>
        <w:t xml:space="preserve"> udokumentowane świadectwem/ certyfikatem, z udokumentowanym minimum rocznym stażem pracy na terenach zieleni.</w:t>
      </w:r>
    </w:p>
    <w:bookmarkEnd w:id="5"/>
    <w:p w14:paraId="383629DF" w14:textId="77777777" w:rsidR="00802A94" w:rsidRPr="00DD0BBD" w:rsidRDefault="00802A94" w:rsidP="00802A94">
      <w:pPr>
        <w:pStyle w:val="Akapitzlist"/>
        <w:rPr>
          <w:rFonts w:ascii="Verdana" w:eastAsia="Wingdings" w:hAnsi="Verdana" w:cs="Wingdings"/>
          <w:bCs/>
          <w:sz w:val="18"/>
          <w:szCs w:val="18"/>
          <w:lang w:val="x-none" w:eastAsia="x-none"/>
        </w:rPr>
      </w:pPr>
    </w:p>
    <w:p w14:paraId="6874BFD2" w14:textId="2CA84A53" w:rsidR="00934A31" w:rsidRPr="00DD0BBD" w:rsidRDefault="00934A31" w:rsidP="00934A31">
      <w:pPr>
        <w:numPr>
          <w:ilvl w:val="0"/>
          <w:numId w:val="23"/>
        </w:numPr>
        <w:spacing w:after="0" w:line="240" w:lineRule="auto"/>
        <w:rPr>
          <w:rFonts w:ascii="Verdana" w:eastAsia="Wingdings" w:hAnsi="Verdana" w:cs="Wingdings"/>
          <w:bCs/>
          <w:sz w:val="18"/>
          <w:szCs w:val="18"/>
          <w:lang w:val="x-none" w:eastAsia="x-none"/>
        </w:rPr>
      </w:pPr>
      <w:r w:rsidRPr="00DD0BBD">
        <w:rPr>
          <w:rFonts w:ascii="Verdana" w:eastAsia="Wingdings" w:hAnsi="Verdana" w:cs="Wingdings"/>
          <w:bCs/>
          <w:sz w:val="18"/>
          <w:szCs w:val="18"/>
          <w:lang w:val="x-none" w:eastAsia="x-none"/>
        </w:rPr>
        <w:t>osobą pełniącą funkcję</w:t>
      </w:r>
      <w:r w:rsidRPr="00DD0BBD">
        <w:rPr>
          <w:rFonts w:ascii="Verdana" w:eastAsia="Wingdings" w:hAnsi="Verdana" w:cs="Wingdings"/>
          <w:b/>
          <w:bCs/>
          <w:sz w:val="18"/>
          <w:szCs w:val="18"/>
          <w:lang w:val="x-none" w:eastAsia="x-none"/>
        </w:rPr>
        <w:t xml:space="preserve"> ogrodnika</w:t>
      </w:r>
      <w:r w:rsidRPr="00DD0BBD">
        <w:rPr>
          <w:rFonts w:ascii="Verdana" w:eastAsia="Wingdings" w:hAnsi="Verdana" w:cs="Wingdings"/>
          <w:bCs/>
          <w:sz w:val="18"/>
          <w:szCs w:val="18"/>
          <w:lang w:val="x-none" w:eastAsia="x-none"/>
        </w:rPr>
        <w:t xml:space="preserve"> posiadającą minimum średnie wykształcenie ogrodnicze</w:t>
      </w:r>
      <w:r w:rsidRPr="00DD0BBD">
        <w:rPr>
          <w:rFonts w:ascii="Verdana" w:eastAsia="Wingdings" w:hAnsi="Verdana" w:cs="Wingdings"/>
          <w:b/>
          <w:bCs/>
          <w:sz w:val="18"/>
          <w:szCs w:val="18"/>
          <w:lang w:val="x-none" w:eastAsia="x-none"/>
        </w:rPr>
        <w:t>,</w:t>
      </w:r>
      <w:r w:rsidRPr="00DD0BBD">
        <w:rPr>
          <w:rFonts w:ascii="Verdana" w:eastAsia="Wingdings" w:hAnsi="Verdana" w:cs="Wingdings"/>
          <w:bCs/>
          <w:sz w:val="18"/>
          <w:szCs w:val="18"/>
          <w:lang w:val="x-none" w:eastAsia="x-none"/>
        </w:rPr>
        <w:t xml:space="preserve"> która odbyła co najmniej 12 miesięczną praktykę w zakładaniu </w:t>
      </w:r>
      <w:r w:rsidRPr="00DD0BBD">
        <w:rPr>
          <w:rFonts w:ascii="Verdana" w:eastAsia="Wingdings" w:hAnsi="Verdana" w:cs="Wingdings"/>
          <w:bCs/>
          <w:sz w:val="18"/>
          <w:szCs w:val="18"/>
          <w:lang w:val="x-none" w:eastAsia="x-none"/>
        </w:rPr>
        <w:br/>
        <w:t>i utrzymaniu terenów zieleni.</w:t>
      </w:r>
    </w:p>
    <w:p w14:paraId="0821D8C4" w14:textId="77777777" w:rsidR="00E533BA" w:rsidRPr="00DD0BBD" w:rsidRDefault="00E533BA" w:rsidP="00E533BA">
      <w:pPr>
        <w:pStyle w:val="Akapitzlist"/>
        <w:widowControl w:val="0"/>
        <w:suppressAutoHyphens/>
        <w:overflowPunct w:val="0"/>
        <w:contextualSpacing/>
        <w:textAlignment w:val="baseline"/>
        <w:rPr>
          <w:rFonts w:ascii="Verdana" w:eastAsia="Wingdings" w:hAnsi="Verdana" w:cs="Wingdings"/>
          <w:sz w:val="18"/>
          <w:szCs w:val="18"/>
          <w:lang w:eastAsia="x-none"/>
        </w:rPr>
      </w:pPr>
    </w:p>
    <w:p w14:paraId="49C709D6" w14:textId="6856E688" w:rsidR="00934A31" w:rsidRPr="00DD0BBD" w:rsidRDefault="00E533BA" w:rsidP="00EE6550">
      <w:pPr>
        <w:pStyle w:val="Akapitzlist"/>
        <w:widowControl w:val="0"/>
        <w:suppressAutoHyphens/>
        <w:overflowPunct w:val="0"/>
        <w:contextualSpacing/>
        <w:textAlignment w:val="baseline"/>
        <w:rPr>
          <w:rFonts w:ascii="Verdana" w:eastAsia="Wingdings" w:hAnsi="Verdana" w:cs="Wingdings"/>
          <w:sz w:val="18"/>
          <w:szCs w:val="18"/>
          <w:lang w:eastAsia="x-none"/>
        </w:rPr>
      </w:pPr>
      <w:r w:rsidRPr="00DD0BBD">
        <w:rPr>
          <w:rFonts w:ascii="Verdana" w:eastAsia="Wingdings" w:hAnsi="Verdana" w:cs="Wingdings"/>
          <w:sz w:val="18"/>
          <w:szCs w:val="18"/>
          <w:lang w:eastAsia="x-none"/>
        </w:rPr>
        <w:t>Zamawiający dopuszcza aby osoba posiadająca tytuł inż. architektury krajobrazu mogła pełnić obowiązki ogrodnika, pod warunkiem, że osoba taka posiada wymaganą odpowiednią (co najmniej 12 miesięczną) praktykę zawodową w zakładaniu i utrzymaniu terenów zieleni.</w:t>
      </w:r>
    </w:p>
    <w:p w14:paraId="175A14DE" w14:textId="77777777" w:rsidR="00EE6550" w:rsidRPr="00EE6550" w:rsidRDefault="00EE6550" w:rsidP="00EE6550">
      <w:pPr>
        <w:pStyle w:val="Akapitzlist"/>
        <w:widowControl w:val="0"/>
        <w:suppressAutoHyphens/>
        <w:overflowPunct w:val="0"/>
        <w:contextualSpacing/>
        <w:textAlignment w:val="baseline"/>
        <w:rPr>
          <w:rFonts w:ascii="Verdana" w:eastAsia="Wingdings" w:hAnsi="Verdana" w:cs="Wingdings"/>
          <w:sz w:val="20"/>
          <w:szCs w:val="20"/>
          <w:lang w:eastAsia="x-none"/>
        </w:rPr>
      </w:pPr>
    </w:p>
    <w:p w14:paraId="4E5F5D9B" w14:textId="0DB81F44" w:rsidR="00F95D9E" w:rsidRPr="00EE6550" w:rsidRDefault="00F95D9E" w:rsidP="00EE6550">
      <w:pPr>
        <w:autoSpaceDE w:val="0"/>
        <w:autoSpaceDN w:val="0"/>
        <w:adjustRightInd w:val="0"/>
        <w:jc w:val="both"/>
        <w:rPr>
          <w:rFonts w:ascii="Verdana" w:hAnsi="Verdana" w:cs="Arial"/>
          <w:sz w:val="20"/>
          <w:szCs w:val="20"/>
        </w:rPr>
      </w:pPr>
    </w:p>
    <w:bookmarkEnd w:id="3"/>
    <w:p w14:paraId="3744C3DE" w14:textId="0A681395" w:rsidR="007A04B2" w:rsidRPr="002B3ECA" w:rsidRDefault="007A04B2" w:rsidP="00845155">
      <w:pPr>
        <w:spacing w:after="0" w:line="240" w:lineRule="auto"/>
        <w:rPr>
          <w:rFonts w:ascii="Verdana" w:eastAsia="Calibri" w:hAnsi="Verdana" w:cs="Calibri"/>
          <w:b/>
          <w:bCs/>
          <w:sz w:val="18"/>
          <w:szCs w:val="18"/>
        </w:rPr>
      </w:pPr>
      <w:r w:rsidRPr="00A35B7C">
        <w:rPr>
          <w:rFonts w:ascii="Verdana" w:eastAsia="Calibri" w:hAnsi="Verdana" w:cs="Calibri"/>
          <w:b/>
          <w:bCs/>
          <w:sz w:val="18"/>
          <w:szCs w:val="18"/>
        </w:rPr>
        <w:t xml:space="preserve">Oświadczam, że wszystkie informacje podane </w:t>
      </w:r>
      <w:r w:rsidR="000B07F7" w:rsidRPr="00A35B7C">
        <w:rPr>
          <w:rFonts w:ascii="Verdana" w:eastAsia="Calibri" w:hAnsi="Verdana" w:cs="Calibri"/>
          <w:b/>
          <w:bCs/>
          <w:sz w:val="18"/>
          <w:szCs w:val="18"/>
        </w:rPr>
        <w:t>powyżej</w:t>
      </w:r>
      <w:r w:rsidRPr="00A35B7C">
        <w:rPr>
          <w:rFonts w:ascii="Verdana" w:eastAsia="Calibri" w:hAnsi="Verdana" w:cs="Calibri"/>
          <w:b/>
          <w:bCs/>
          <w:sz w:val="18"/>
          <w:szCs w:val="18"/>
        </w:rPr>
        <w:t xml:space="preserve"> są aktualne zgodne z prawdą oraz zostały przedstawione z pełną świadomością konsekwencji wprowadzenia zamawiającego w błąd przy przedstawianiu informacji.</w:t>
      </w:r>
    </w:p>
    <w:p w14:paraId="090743F0" w14:textId="26CA3675" w:rsidR="00297506" w:rsidRDefault="00297506" w:rsidP="00845155">
      <w:pPr>
        <w:spacing w:after="0" w:line="240" w:lineRule="auto"/>
        <w:rPr>
          <w:rFonts w:ascii="Verdana" w:eastAsia="Calibri" w:hAnsi="Verdana" w:cs="Calibri"/>
          <w:sz w:val="16"/>
          <w:szCs w:val="16"/>
        </w:rPr>
      </w:pPr>
    </w:p>
    <w:p w14:paraId="6B8FC4BA" w14:textId="77777777" w:rsidR="00C84417" w:rsidRDefault="00C84417" w:rsidP="0080110F">
      <w:pPr>
        <w:spacing w:after="0"/>
        <w:rPr>
          <w:rFonts w:ascii="Verdana" w:eastAsia="Calibri" w:hAnsi="Verdana" w:cs="Calibri"/>
          <w:sz w:val="16"/>
          <w:szCs w:val="16"/>
        </w:rPr>
      </w:pPr>
    </w:p>
    <w:p w14:paraId="406865C3" w14:textId="0FA5ED5D" w:rsidR="0080110F" w:rsidRPr="00326CBF" w:rsidRDefault="0080110F" w:rsidP="0080110F">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0014C508" w14:textId="77777777" w:rsidR="0080110F" w:rsidRPr="00C16895" w:rsidRDefault="0080110F" w:rsidP="0080110F">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00B6962C" w14:textId="77ABCF74" w:rsidR="006F4767" w:rsidRDefault="006F4767" w:rsidP="008B49F2">
      <w:pPr>
        <w:spacing w:after="0"/>
        <w:ind w:left="4956" w:firstLine="708"/>
        <w:rPr>
          <w:rFonts w:ascii="Verdana" w:eastAsia="Times New Roman" w:hAnsi="Verdana" w:cs="Calibri"/>
          <w:i/>
          <w:sz w:val="16"/>
          <w:szCs w:val="16"/>
        </w:rPr>
      </w:pPr>
    </w:p>
    <w:p w14:paraId="15427B32" w14:textId="77777777" w:rsidR="006F4767" w:rsidRDefault="006F4767" w:rsidP="008B49F2">
      <w:pPr>
        <w:spacing w:after="0"/>
        <w:ind w:left="4956" w:firstLine="708"/>
        <w:rPr>
          <w:rFonts w:ascii="Verdana" w:eastAsia="Times New Roman" w:hAnsi="Verdana" w:cs="Times New Roman"/>
          <w:sz w:val="20"/>
          <w:szCs w:val="20"/>
        </w:rPr>
      </w:pPr>
    </w:p>
    <w:p w14:paraId="5A65EFF4" w14:textId="0381768A" w:rsidR="000B07F7" w:rsidRPr="002B3ECA" w:rsidRDefault="000B07F7" w:rsidP="008B49F2">
      <w:pPr>
        <w:spacing w:after="0"/>
        <w:rPr>
          <w:rFonts w:ascii="Verdana" w:eastAsia="Times New Roman" w:hAnsi="Verdana" w:cs="Calibri"/>
          <w:b/>
          <w:i/>
          <w:iCs/>
          <w:sz w:val="16"/>
          <w:szCs w:val="16"/>
        </w:rPr>
      </w:pPr>
      <w:r w:rsidRPr="002B3ECA">
        <w:rPr>
          <w:rFonts w:ascii="Verdana" w:eastAsia="Times New Roman" w:hAnsi="Verdana" w:cs="Calibri"/>
          <w:b/>
          <w:i/>
          <w:iCs/>
          <w:sz w:val="16"/>
          <w:szCs w:val="16"/>
        </w:rPr>
        <w:t xml:space="preserve">UWAGA: </w:t>
      </w:r>
    </w:p>
    <w:p w14:paraId="13B34C2B" w14:textId="77777777" w:rsidR="000B07F7" w:rsidRPr="00932EAE" w:rsidRDefault="000B07F7" w:rsidP="008B49F2">
      <w:pPr>
        <w:tabs>
          <w:tab w:val="left" w:pos="5760"/>
        </w:tabs>
        <w:spacing w:after="0" w:line="240" w:lineRule="auto"/>
        <w:ind w:left="284" w:hanging="284"/>
        <w:rPr>
          <w:rFonts w:ascii="Verdana" w:eastAsia="Times New Roman" w:hAnsi="Verdana" w:cs="Calibri"/>
          <w:i/>
          <w:iCs/>
          <w:sz w:val="16"/>
          <w:szCs w:val="16"/>
        </w:rPr>
      </w:pPr>
      <w:r w:rsidRPr="002B3ECA">
        <w:rPr>
          <w:rFonts w:ascii="Verdana" w:eastAsia="Times New Roman" w:hAnsi="Verdana" w:cs="Calibri"/>
          <w:bCs/>
          <w:i/>
          <w:iCs/>
          <w:sz w:val="16"/>
          <w:szCs w:val="16"/>
        </w:rPr>
        <w:t>1.</w:t>
      </w:r>
      <w:r w:rsidRPr="002B3ECA">
        <w:rPr>
          <w:rFonts w:ascii="Verdana" w:eastAsia="Times New Roman" w:hAnsi="Verdana" w:cs="Calibri"/>
          <w:b/>
          <w:i/>
          <w:iCs/>
          <w:sz w:val="16"/>
          <w:szCs w:val="16"/>
        </w:rPr>
        <w:t xml:space="preserve"> </w:t>
      </w:r>
      <w:r w:rsidRPr="00932EAE">
        <w:rPr>
          <w:rFonts w:ascii="Verdana" w:eastAsia="Times New Roman" w:hAnsi="Verdana" w:cs="Calibri"/>
          <w:i/>
          <w:iCs/>
          <w:sz w:val="16"/>
          <w:szCs w:val="16"/>
        </w:rPr>
        <w:t xml:space="preserve">W  przypadku wspólnego  ubiegania  się  o  zamówienie  przez  Wykonawców -  niniejszy wzór Oświadczeń Wykonawcy, składa  każdy z Wykonawców wspólnie  ubiegających  się  o zamówienie.  </w:t>
      </w:r>
    </w:p>
    <w:p w14:paraId="607DD002" w14:textId="77777777" w:rsidR="000B07F7" w:rsidRPr="00932EAE" w:rsidRDefault="000B07F7" w:rsidP="008B49F2">
      <w:pPr>
        <w:tabs>
          <w:tab w:val="left" w:pos="5760"/>
        </w:tabs>
        <w:spacing w:after="40" w:line="240" w:lineRule="auto"/>
        <w:ind w:left="284" w:hanging="284"/>
        <w:rPr>
          <w:rFonts w:ascii="Verdana" w:eastAsia="Times New Roman" w:hAnsi="Verdana" w:cs="Calibri"/>
          <w:i/>
          <w:iCs/>
          <w:sz w:val="16"/>
          <w:szCs w:val="16"/>
        </w:rPr>
      </w:pPr>
      <w:r w:rsidRPr="00932EAE">
        <w:rPr>
          <w:rFonts w:ascii="Verdana" w:eastAsia="Times New Roman" w:hAnsi="Verdana" w:cs="Calibri"/>
          <w:i/>
          <w:iCs/>
          <w:sz w:val="16"/>
          <w:szCs w:val="16"/>
        </w:rPr>
        <w:t xml:space="preserve">2. Wzór oświadczenia wypełnia i podpisuje poza Wykonawcą/Wykonawcami wspólnie ubiegającymi się o udzielenie zamówienia – także podmiot udostępniający zasoby na podstawie przepisu art. 118 ust. 1  ustawy </w:t>
      </w:r>
      <w:proofErr w:type="spellStart"/>
      <w:r w:rsidRPr="00932EAE">
        <w:rPr>
          <w:rFonts w:ascii="Verdana" w:eastAsia="Times New Roman" w:hAnsi="Verdana" w:cs="Calibri"/>
          <w:i/>
          <w:iCs/>
          <w:sz w:val="16"/>
          <w:szCs w:val="16"/>
        </w:rPr>
        <w:t>Pzp</w:t>
      </w:r>
      <w:proofErr w:type="spellEnd"/>
      <w:r w:rsidRPr="00932EAE">
        <w:rPr>
          <w:rFonts w:ascii="Verdana" w:eastAsia="Times New Roman" w:hAnsi="Verdana" w:cs="Calibri"/>
          <w:i/>
          <w:iCs/>
          <w:sz w:val="16"/>
          <w:szCs w:val="16"/>
        </w:rPr>
        <w:t>.</w:t>
      </w:r>
    </w:p>
    <w:p w14:paraId="56064AE1" w14:textId="26008E89" w:rsidR="00056AFE" w:rsidRPr="003B24C5" w:rsidRDefault="000B07F7" w:rsidP="004F669E">
      <w:pPr>
        <w:spacing w:after="0"/>
        <w:rPr>
          <w:rFonts w:ascii="Verdana" w:eastAsia="Times New Roman" w:hAnsi="Verdana" w:cs="Times New Roman"/>
          <w:b/>
          <w:bCs/>
          <w:sz w:val="20"/>
          <w:szCs w:val="20"/>
        </w:rPr>
      </w:pPr>
      <w:r>
        <w:rPr>
          <w:rFonts w:ascii="Verdana" w:eastAsia="Times New Roman" w:hAnsi="Verdana" w:cs="Times New Roman"/>
          <w:sz w:val="20"/>
          <w:szCs w:val="20"/>
        </w:rPr>
        <w:br w:type="page"/>
      </w:r>
      <w:r w:rsidR="00056AFE" w:rsidRPr="0005293A">
        <w:rPr>
          <w:rFonts w:ascii="Verdana" w:eastAsia="Times New Roman" w:hAnsi="Verdana" w:cs="Times New Roman"/>
          <w:sz w:val="20"/>
          <w:szCs w:val="20"/>
        </w:rPr>
        <w:lastRenderedPageBreak/>
        <w:t>ZP/TP/</w:t>
      </w:r>
      <w:r w:rsidR="00056AFE">
        <w:rPr>
          <w:rFonts w:ascii="Verdana" w:eastAsia="Times New Roman" w:hAnsi="Verdana" w:cs="Times New Roman"/>
          <w:sz w:val="20"/>
          <w:szCs w:val="20"/>
        </w:rPr>
        <w:t>220/</w:t>
      </w:r>
      <w:r w:rsidR="001A5462">
        <w:rPr>
          <w:rFonts w:ascii="Verdana" w:eastAsia="Times New Roman" w:hAnsi="Verdana" w:cs="Times New Roman"/>
          <w:sz w:val="20"/>
          <w:szCs w:val="20"/>
        </w:rPr>
        <w:t>3</w:t>
      </w:r>
      <w:r w:rsidR="00802A94">
        <w:rPr>
          <w:rFonts w:ascii="Verdana" w:eastAsia="Times New Roman" w:hAnsi="Verdana" w:cs="Times New Roman"/>
          <w:sz w:val="20"/>
          <w:szCs w:val="20"/>
        </w:rPr>
        <w:t>8</w:t>
      </w:r>
      <w:r w:rsidR="00056AFE" w:rsidRPr="0005293A">
        <w:rPr>
          <w:rFonts w:ascii="Verdana" w:eastAsia="Times New Roman" w:hAnsi="Verdana" w:cs="Times New Roman"/>
          <w:sz w:val="20"/>
          <w:szCs w:val="20"/>
        </w:rPr>
        <w:t>/202</w:t>
      </w:r>
      <w:r w:rsidR="00EE6550">
        <w:rPr>
          <w:rFonts w:ascii="Verdana" w:eastAsia="Times New Roman" w:hAnsi="Verdana" w:cs="Times New Roman"/>
          <w:sz w:val="20"/>
          <w:szCs w:val="20"/>
        </w:rPr>
        <w:t>6</w:t>
      </w:r>
      <w:r w:rsidR="00056AFE" w:rsidRPr="0005293A">
        <w:rPr>
          <w:rFonts w:ascii="Verdana" w:eastAsia="Times New Roman" w:hAnsi="Verdana" w:cs="Times New Roman"/>
          <w:sz w:val="20"/>
          <w:szCs w:val="20"/>
        </w:rPr>
        <w:t>/D</w:t>
      </w:r>
      <w:r w:rsidR="00056AFE">
        <w:rPr>
          <w:rFonts w:ascii="Verdana" w:eastAsia="Times New Roman" w:hAnsi="Verdana" w:cs="Times New Roman"/>
          <w:sz w:val="20"/>
          <w:szCs w:val="20"/>
        </w:rPr>
        <w:t>P</w:t>
      </w:r>
      <w:r w:rsidR="00056AFE" w:rsidRPr="003B24C5">
        <w:rPr>
          <w:rFonts w:ascii="Verdana" w:eastAsia="Times New Roman" w:hAnsi="Verdana" w:cs="Times New Roman"/>
          <w:b/>
          <w:bCs/>
          <w:sz w:val="20"/>
          <w:szCs w:val="20"/>
        </w:rPr>
        <w:t xml:space="preserve"> </w:t>
      </w:r>
      <w:r w:rsidR="00655284">
        <w:rPr>
          <w:rFonts w:ascii="Verdana" w:eastAsia="Times New Roman" w:hAnsi="Verdana" w:cs="Times New Roman"/>
          <w:b/>
          <w:bCs/>
          <w:sz w:val="20"/>
          <w:szCs w:val="20"/>
        </w:rPr>
        <w:t xml:space="preserve"> </w:t>
      </w:r>
      <w:r w:rsidR="00056AFE" w:rsidRPr="003B24C5">
        <w:rPr>
          <w:rFonts w:ascii="Verdana" w:eastAsia="Times New Roman" w:hAnsi="Verdana" w:cs="Times New Roman"/>
          <w:b/>
          <w:bCs/>
          <w:sz w:val="20"/>
          <w:szCs w:val="20"/>
        </w:rPr>
        <w:t xml:space="preserve">                                                  </w:t>
      </w:r>
      <w:r w:rsidR="00094CA9">
        <w:rPr>
          <w:rFonts w:ascii="Verdana" w:eastAsia="Times New Roman" w:hAnsi="Verdana" w:cs="Times New Roman"/>
          <w:b/>
          <w:bCs/>
          <w:sz w:val="20"/>
          <w:szCs w:val="20"/>
        </w:rPr>
        <w:t xml:space="preserve">   </w:t>
      </w:r>
      <w:r w:rsidR="00A37BE6">
        <w:rPr>
          <w:rFonts w:ascii="Verdana" w:eastAsia="Times New Roman" w:hAnsi="Verdana" w:cs="Times New Roman"/>
          <w:b/>
          <w:bCs/>
          <w:sz w:val="20"/>
          <w:szCs w:val="20"/>
        </w:rPr>
        <w:t xml:space="preserve"> </w:t>
      </w:r>
      <w:r w:rsidR="00F8405B">
        <w:rPr>
          <w:rFonts w:ascii="Verdana" w:eastAsia="Times New Roman" w:hAnsi="Verdana" w:cs="Times New Roman"/>
          <w:b/>
          <w:bCs/>
          <w:sz w:val="20"/>
          <w:szCs w:val="20"/>
        </w:rPr>
        <w:t xml:space="preserve">   </w:t>
      </w:r>
      <w:r w:rsidR="00A37BE6">
        <w:rPr>
          <w:rFonts w:ascii="Verdana" w:eastAsia="Times New Roman" w:hAnsi="Verdana" w:cs="Times New Roman"/>
          <w:b/>
          <w:bCs/>
          <w:sz w:val="20"/>
          <w:szCs w:val="20"/>
        </w:rPr>
        <w:t xml:space="preserve"> </w:t>
      </w:r>
      <w:r w:rsidR="00094CA9">
        <w:rPr>
          <w:rFonts w:ascii="Verdana" w:eastAsia="Times New Roman" w:hAnsi="Verdana" w:cs="Times New Roman"/>
          <w:b/>
          <w:bCs/>
          <w:sz w:val="20"/>
          <w:szCs w:val="20"/>
        </w:rPr>
        <w:t xml:space="preserve"> </w:t>
      </w:r>
      <w:r w:rsidR="00840944">
        <w:rPr>
          <w:rFonts w:ascii="Verdana" w:eastAsia="Times New Roman" w:hAnsi="Verdana" w:cs="Times New Roman"/>
          <w:b/>
          <w:bCs/>
          <w:sz w:val="20"/>
          <w:szCs w:val="20"/>
        </w:rPr>
        <w:t xml:space="preserve">  </w:t>
      </w:r>
      <w:r w:rsidR="00056AFE" w:rsidRPr="003B24C5">
        <w:rPr>
          <w:rFonts w:ascii="Verdana" w:eastAsia="Times New Roman" w:hAnsi="Verdana" w:cs="Times New Roman"/>
          <w:b/>
          <w:bCs/>
          <w:sz w:val="20"/>
          <w:szCs w:val="20"/>
        </w:rPr>
        <w:t xml:space="preserve">Załącznik nr </w:t>
      </w:r>
      <w:r w:rsidR="00056AFE">
        <w:rPr>
          <w:rFonts w:ascii="Verdana" w:eastAsia="Times New Roman" w:hAnsi="Verdana" w:cs="Times New Roman"/>
          <w:b/>
          <w:bCs/>
          <w:sz w:val="20"/>
          <w:szCs w:val="20"/>
        </w:rPr>
        <w:t>4</w:t>
      </w:r>
      <w:r w:rsidR="00056AFE" w:rsidRPr="003B24C5">
        <w:rPr>
          <w:rFonts w:ascii="Verdana" w:eastAsia="Times New Roman" w:hAnsi="Verdana" w:cs="Times New Roman"/>
          <w:b/>
          <w:bCs/>
          <w:sz w:val="20"/>
          <w:szCs w:val="20"/>
        </w:rPr>
        <w:t xml:space="preserve"> do SWZ</w:t>
      </w:r>
    </w:p>
    <w:p w14:paraId="4A738200" w14:textId="77777777" w:rsidR="00056AFE" w:rsidRPr="003B24C5" w:rsidRDefault="00056AFE" w:rsidP="004F669E">
      <w:pPr>
        <w:keepNext/>
        <w:spacing w:after="0" w:line="240" w:lineRule="auto"/>
        <w:jc w:val="right"/>
        <w:outlineLvl w:val="5"/>
        <w:rPr>
          <w:rFonts w:ascii="Verdana" w:eastAsia="Times New Roman" w:hAnsi="Verdana" w:cs="Times New Roman"/>
          <w:bCs/>
          <w:sz w:val="20"/>
          <w:szCs w:val="20"/>
        </w:rPr>
      </w:pPr>
      <w:r w:rsidRPr="003B24C5">
        <w:rPr>
          <w:rFonts w:ascii="Verdana" w:eastAsia="Times New Roman" w:hAnsi="Verdana" w:cs="Times New Roman"/>
          <w:bCs/>
          <w:sz w:val="20"/>
          <w:szCs w:val="20"/>
        </w:rPr>
        <w:t>(wzór)</w:t>
      </w:r>
    </w:p>
    <w:p w14:paraId="0BB088A1" w14:textId="77777777" w:rsidR="0087007D" w:rsidRPr="00F15D2E" w:rsidRDefault="0087007D" w:rsidP="0087007D">
      <w:pPr>
        <w:spacing w:after="0" w:line="240" w:lineRule="auto"/>
        <w:jc w:val="right"/>
        <w:rPr>
          <w:rFonts w:ascii="Verdana" w:eastAsia="Times New Roman" w:hAnsi="Verdana" w:cs="Times New Roman"/>
          <w:b/>
          <w:sz w:val="20"/>
          <w:szCs w:val="20"/>
        </w:rPr>
      </w:pPr>
      <w:r w:rsidRPr="00F15D2E">
        <w:rPr>
          <w:rFonts w:ascii="Verdana" w:eastAsia="Times New Roman" w:hAnsi="Verdana" w:cs="Times New Roman"/>
          <w:b/>
          <w:color w:val="000000"/>
          <w:sz w:val="20"/>
          <w:szCs w:val="20"/>
        </w:rPr>
        <w:t xml:space="preserve">                                                                 </w:t>
      </w:r>
    </w:p>
    <w:p w14:paraId="61259983" w14:textId="77777777" w:rsidR="004D4599" w:rsidRDefault="0087007D" w:rsidP="0087007D">
      <w:pPr>
        <w:spacing w:after="0"/>
        <w:jc w:val="center"/>
        <w:rPr>
          <w:rFonts w:ascii="Verdana" w:eastAsia="Calibri" w:hAnsi="Verdana" w:cs="Calibri"/>
          <w:b/>
          <w:color w:val="000000"/>
          <w:sz w:val="20"/>
          <w:szCs w:val="20"/>
          <w:u w:val="single"/>
        </w:rPr>
      </w:pPr>
      <w:r w:rsidRPr="009B747C">
        <w:rPr>
          <w:rFonts w:ascii="Verdana" w:eastAsia="Calibri" w:hAnsi="Verdana" w:cs="Calibri"/>
          <w:b/>
          <w:color w:val="000000"/>
          <w:sz w:val="20"/>
          <w:szCs w:val="20"/>
          <w:u w:val="single"/>
        </w:rPr>
        <w:t>Oświadczenie Wykonawcy</w:t>
      </w:r>
    </w:p>
    <w:p w14:paraId="6F0AB6FF" w14:textId="77777777" w:rsidR="00D2546C" w:rsidRDefault="004D4599" w:rsidP="0087007D">
      <w:pPr>
        <w:spacing w:after="0"/>
        <w:jc w:val="center"/>
        <w:rPr>
          <w:rFonts w:ascii="Verdana" w:hAnsi="Verdana"/>
          <w:b/>
          <w:bCs/>
          <w:sz w:val="20"/>
          <w:szCs w:val="20"/>
        </w:rPr>
      </w:pPr>
      <w:r w:rsidRPr="00D2546C">
        <w:rPr>
          <w:rFonts w:ascii="Verdana" w:hAnsi="Verdana"/>
          <w:b/>
          <w:bCs/>
          <w:sz w:val="20"/>
          <w:szCs w:val="20"/>
        </w:rPr>
        <w:t xml:space="preserve">o którym mowa w art. 117 ust. 4 </w:t>
      </w:r>
    </w:p>
    <w:p w14:paraId="091B4CFA" w14:textId="77777777" w:rsidR="00D2546C" w:rsidRPr="00F15D2E" w:rsidRDefault="00D2546C" w:rsidP="00D2546C">
      <w:pPr>
        <w:spacing w:after="0"/>
        <w:jc w:val="center"/>
        <w:rPr>
          <w:rFonts w:ascii="Verdana" w:eastAsia="Calibri" w:hAnsi="Verdana" w:cs="Calibri"/>
          <w:b/>
          <w:color w:val="000000"/>
          <w:sz w:val="20"/>
          <w:szCs w:val="20"/>
          <w:u w:val="single"/>
        </w:rPr>
      </w:pPr>
      <w:r w:rsidRPr="00F15D2E">
        <w:rPr>
          <w:rFonts w:ascii="Verdana" w:eastAsia="Calibri" w:hAnsi="Verdana" w:cs="Calibri"/>
          <w:b/>
          <w:color w:val="000000"/>
          <w:sz w:val="20"/>
          <w:szCs w:val="20"/>
        </w:rPr>
        <w:t xml:space="preserve">ustawy z dnia </w:t>
      </w:r>
      <w:r>
        <w:rPr>
          <w:rFonts w:ascii="Verdana" w:eastAsia="Calibri" w:hAnsi="Verdana" w:cs="Calibri"/>
          <w:b/>
          <w:color w:val="000000"/>
          <w:sz w:val="20"/>
          <w:szCs w:val="20"/>
        </w:rPr>
        <w:t xml:space="preserve">11 września 2019r. </w:t>
      </w:r>
      <w:r w:rsidRPr="00F15D2E">
        <w:rPr>
          <w:rFonts w:ascii="Verdana" w:eastAsia="Calibri" w:hAnsi="Verdana" w:cs="Calibri"/>
          <w:b/>
          <w:color w:val="000000"/>
          <w:sz w:val="20"/>
          <w:szCs w:val="20"/>
        </w:rPr>
        <w:t>Prawo zamówień publicznych</w:t>
      </w:r>
    </w:p>
    <w:p w14:paraId="17E72D11" w14:textId="77777777" w:rsidR="00F833D8" w:rsidRDefault="00F833D8" w:rsidP="007957F6">
      <w:pPr>
        <w:spacing w:after="0"/>
        <w:jc w:val="both"/>
        <w:rPr>
          <w:rFonts w:ascii="Verdana" w:hAnsi="Verdana"/>
          <w:b/>
          <w:bCs/>
          <w:sz w:val="20"/>
          <w:szCs w:val="20"/>
        </w:rPr>
      </w:pPr>
    </w:p>
    <w:p w14:paraId="616C34DE" w14:textId="3B6BAA6A" w:rsidR="0076072B" w:rsidRDefault="004D4599" w:rsidP="008B49F2">
      <w:pPr>
        <w:spacing w:after="0"/>
        <w:jc w:val="center"/>
        <w:rPr>
          <w:rFonts w:ascii="Verdana" w:hAnsi="Verdana"/>
          <w:b/>
          <w:bCs/>
          <w:sz w:val="20"/>
          <w:szCs w:val="20"/>
        </w:rPr>
      </w:pPr>
      <w:r w:rsidRPr="00D2546C">
        <w:rPr>
          <w:rFonts w:ascii="Verdana" w:hAnsi="Verdana"/>
          <w:b/>
          <w:bCs/>
          <w:sz w:val="20"/>
          <w:szCs w:val="20"/>
        </w:rPr>
        <w:t>(</w:t>
      </w:r>
      <w:r w:rsidRPr="00932EAE">
        <w:rPr>
          <w:rFonts w:ascii="Verdana" w:hAnsi="Verdana"/>
          <w:b/>
          <w:bCs/>
          <w:sz w:val="20"/>
          <w:szCs w:val="20"/>
        </w:rPr>
        <w:t>dotyczy sytuacji, z której wynika wykonanie przedmiotu zamówienia</w:t>
      </w:r>
      <w:r w:rsidR="007957F6" w:rsidRPr="00932EAE">
        <w:rPr>
          <w:rFonts w:ascii="Verdana" w:hAnsi="Verdana"/>
          <w:b/>
          <w:bCs/>
          <w:sz w:val="20"/>
          <w:szCs w:val="20"/>
        </w:rPr>
        <w:t xml:space="preserve"> </w:t>
      </w:r>
      <w:r w:rsidRPr="00932EAE">
        <w:rPr>
          <w:rFonts w:ascii="Verdana" w:hAnsi="Verdana"/>
          <w:b/>
          <w:bCs/>
          <w:sz w:val="20"/>
          <w:szCs w:val="20"/>
        </w:rPr>
        <w:t>przez poszczególnych wykonawców</w:t>
      </w:r>
      <w:r w:rsidR="007957F6" w:rsidRPr="00932EAE">
        <w:rPr>
          <w:rFonts w:ascii="Verdana" w:hAnsi="Verdana"/>
          <w:b/>
          <w:bCs/>
          <w:sz w:val="20"/>
          <w:szCs w:val="20"/>
        </w:rPr>
        <w:t xml:space="preserve"> </w:t>
      </w:r>
      <w:r w:rsidR="00D2546C" w:rsidRPr="00932EAE">
        <w:rPr>
          <w:rFonts w:ascii="Verdana" w:hAnsi="Verdana"/>
          <w:b/>
          <w:bCs/>
          <w:sz w:val="20"/>
          <w:szCs w:val="20"/>
        </w:rPr>
        <w:t>W</w:t>
      </w:r>
      <w:r w:rsidRPr="00932EAE">
        <w:rPr>
          <w:rFonts w:ascii="Verdana" w:hAnsi="Verdana"/>
          <w:b/>
          <w:bCs/>
          <w:sz w:val="20"/>
          <w:szCs w:val="20"/>
        </w:rPr>
        <w:t>spólnie ubiegających się o udzielenie</w:t>
      </w:r>
      <w:r w:rsidR="007957F6" w:rsidRPr="00932EAE">
        <w:rPr>
          <w:rFonts w:ascii="Verdana" w:hAnsi="Verdana"/>
          <w:b/>
          <w:bCs/>
          <w:sz w:val="20"/>
          <w:szCs w:val="20"/>
        </w:rPr>
        <w:t xml:space="preserve"> z</w:t>
      </w:r>
      <w:r w:rsidRPr="00932EAE">
        <w:rPr>
          <w:rFonts w:ascii="Verdana" w:hAnsi="Verdana"/>
          <w:b/>
          <w:bCs/>
          <w:sz w:val="20"/>
          <w:szCs w:val="20"/>
        </w:rPr>
        <w:t>amówienia</w:t>
      </w:r>
      <w:r w:rsidRPr="00D2546C">
        <w:rPr>
          <w:rFonts w:ascii="Verdana" w:hAnsi="Verdana"/>
          <w:b/>
          <w:bCs/>
          <w:sz w:val="20"/>
          <w:szCs w:val="20"/>
        </w:rPr>
        <w:t>)</w:t>
      </w:r>
    </w:p>
    <w:p w14:paraId="4D2D9D42" w14:textId="77777777" w:rsidR="000C7C9C" w:rsidRDefault="000C7C9C" w:rsidP="0087007D">
      <w:pPr>
        <w:spacing w:after="0"/>
        <w:jc w:val="center"/>
        <w:rPr>
          <w:rFonts w:ascii="Verdana" w:hAnsi="Verdana"/>
          <w:b/>
          <w:bCs/>
          <w:sz w:val="20"/>
          <w:szCs w:val="20"/>
        </w:rPr>
      </w:pPr>
    </w:p>
    <w:p w14:paraId="786ACCEB" w14:textId="77777777" w:rsidR="00124ECF" w:rsidRDefault="00124ECF" w:rsidP="00124ECF">
      <w:pPr>
        <w:autoSpaceDE w:val="0"/>
        <w:autoSpaceDN w:val="0"/>
        <w:adjustRightInd w:val="0"/>
        <w:spacing w:after="0" w:line="240" w:lineRule="auto"/>
        <w:jc w:val="center"/>
        <w:rPr>
          <w:rFonts w:ascii="Verdana,Bold" w:eastAsiaTheme="minorHAnsi" w:hAnsi="Verdana,Bold" w:cs="Verdana,Bold"/>
          <w:b/>
          <w:bCs/>
          <w:sz w:val="20"/>
          <w:szCs w:val="20"/>
          <w:lang w:eastAsia="en-US"/>
        </w:rPr>
      </w:pPr>
      <w:r w:rsidRPr="008D6768">
        <w:rPr>
          <w:rFonts w:ascii="Verdana" w:hAnsi="Verdana"/>
          <w:sz w:val="20"/>
          <w:szCs w:val="20"/>
        </w:rPr>
        <w:t>w postępowaniu prowadzonym w trybie podstawowym z możliwością negocjacji pn.:</w:t>
      </w:r>
    </w:p>
    <w:p w14:paraId="11F4D378" w14:textId="1B4DDFD0" w:rsidR="00934A31" w:rsidRDefault="00802A94" w:rsidP="00124ECF">
      <w:pPr>
        <w:autoSpaceDE w:val="0"/>
        <w:autoSpaceDN w:val="0"/>
        <w:adjustRightInd w:val="0"/>
        <w:spacing w:after="0" w:line="240" w:lineRule="auto"/>
        <w:jc w:val="center"/>
        <w:rPr>
          <w:rFonts w:ascii="Verdana" w:hAnsi="Verdana"/>
          <w:sz w:val="20"/>
          <w:szCs w:val="20"/>
        </w:rPr>
      </w:pPr>
      <w:r w:rsidRPr="00802A94">
        <w:rPr>
          <w:rFonts w:ascii="Verdana" w:hAnsi="Verdana"/>
          <w:b/>
          <w:bCs/>
          <w:sz w:val="20"/>
          <w:szCs w:val="20"/>
        </w:rPr>
        <w:t>"</w:t>
      </w:r>
      <w:proofErr w:type="spellStart"/>
      <w:r w:rsidRPr="00802A94">
        <w:rPr>
          <w:rFonts w:ascii="Verdana" w:hAnsi="Verdana"/>
          <w:b/>
          <w:bCs/>
          <w:sz w:val="20"/>
          <w:szCs w:val="20"/>
        </w:rPr>
        <w:t>Bulodrom</w:t>
      </w:r>
      <w:proofErr w:type="spellEnd"/>
      <w:r w:rsidRPr="00802A94">
        <w:rPr>
          <w:rFonts w:ascii="Verdana" w:hAnsi="Verdana"/>
          <w:b/>
          <w:bCs/>
          <w:sz w:val="20"/>
          <w:szCs w:val="20"/>
        </w:rPr>
        <w:t xml:space="preserve"> przy ul. Rychłej w ramach projektu WBO 2024 nr 178”</w:t>
      </w:r>
      <w:r w:rsidR="00124ECF" w:rsidRPr="007D423D">
        <w:rPr>
          <w:rFonts w:ascii="Verdana" w:hAnsi="Verdana"/>
          <w:sz w:val="20"/>
          <w:szCs w:val="20"/>
        </w:rPr>
        <w:t>,</w:t>
      </w:r>
    </w:p>
    <w:p w14:paraId="3BF683C5" w14:textId="0D9E6E29" w:rsidR="00124ECF" w:rsidRDefault="00124ECF" w:rsidP="00124ECF">
      <w:pPr>
        <w:autoSpaceDE w:val="0"/>
        <w:autoSpaceDN w:val="0"/>
        <w:adjustRightInd w:val="0"/>
        <w:spacing w:after="0" w:line="240" w:lineRule="auto"/>
        <w:jc w:val="center"/>
        <w:rPr>
          <w:rFonts w:ascii="Verdana" w:hAnsi="Verdana"/>
          <w:iCs/>
          <w:sz w:val="20"/>
          <w:szCs w:val="20"/>
        </w:rPr>
      </w:pPr>
      <w:r w:rsidRPr="007C5D43">
        <w:rPr>
          <w:rFonts w:ascii="Verdana" w:hAnsi="Verdana"/>
          <w:sz w:val="20"/>
          <w:szCs w:val="20"/>
        </w:rPr>
        <w:t xml:space="preserve"> </w:t>
      </w:r>
      <w:r w:rsidRPr="008D6768">
        <w:rPr>
          <w:rFonts w:ascii="Verdana" w:hAnsi="Verdana"/>
          <w:iCs/>
          <w:sz w:val="20"/>
          <w:szCs w:val="20"/>
        </w:rPr>
        <w:t>oświadczam co następuje:</w:t>
      </w:r>
    </w:p>
    <w:p w14:paraId="1BF25139" w14:textId="77777777" w:rsidR="00053C94" w:rsidRDefault="00053C94" w:rsidP="00053C94">
      <w:pPr>
        <w:spacing w:after="120"/>
        <w:jc w:val="center"/>
        <w:rPr>
          <w:rFonts w:ascii="Verdana" w:hAnsi="Verdana"/>
          <w:iCs/>
          <w:sz w:val="20"/>
          <w:szCs w:val="20"/>
        </w:rPr>
      </w:pPr>
    </w:p>
    <w:p w14:paraId="7B6C8B6D" w14:textId="0191CDBD" w:rsidR="0059522F" w:rsidRPr="009214AC" w:rsidRDefault="00830038" w:rsidP="008B49F2">
      <w:pPr>
        <w:spacing w:after="0"/>
        <w:rPr>
          <w:rFonts w:ascii="Verdana" w:eastAsia="Calibri" w:hAnsi="Verdana" w:cs="Calibri"/>
          <w:iCs/>
          <w:color w:val="000000"/>
          <w:sz w:val="16"/>
          <w:szCs w:val="16"/>
        </w:rPr>
      </w:pPr>
      <w:r>
        <w:rPr>
          <w:rFonts w:ascii="Verdana" w:eastAsia="Calibri" w:hAnsi="Verdana" w:cs="Calibri"/>
          <w:color w:val="000000"/>
          <w:sz w:val="20"/>
          <w:szCs w:val="20"/>
        </w:rPr>
        <w:t xml:space="preserve">1) </w:t>
      </w:r>
      <w:r w:rsidR="00896D4D">
        <w:rPr>
          <w:rFonts w:ascii="Verdana" w:eastAsia="Calibri" w:hAnsi="Verdana" w:cs="Calibri"/>
          <w:color w:val="000000"/>
          <w:sz w:val="20"/>
          <w:szCs w:val="20"/>
        </w:rPr>
        <w:t>*</w:t>
      </w:r>
      <w:r w:rsidR="006245EA" w:rsidRPr="00160329">
        <w:rPr>
          <w:rFonts w:ascii="Verdana" w:eastAsia="Calibri" w:hAnsi="Verdana" w:cs="Calibri"/>
          <w:color w:val="000000"/>
          <w:sz w:val="20"/>
          <w:szCs w:val="20"/>
        </w:rPr>
        <w:t>W niniejszym postępowaniu</w:t>
      </w:r>
      <w:r w:rsidR="00BB5500" w:rsidRPr="00160329">
        <w:rPr>
          <w:rFonts w:ascii="Verdana" w:eastAsia="Calibri" w:hAnsi="Verdana" w:cs="Calibri"/>
          <w:color w:val="000000"/>
          <w:sz w:val="20"/>
          <w:szCs w:val="20"/>
        </w:rPr>
        <w:t xml:space="preserve">: </w:t>
      </w:r>
      <w:r w:rsidR="006245EA" w:rsidRPr="00160329">
        <w:rPr>
          <w:rFonts w:ascii="Verdana" w:eastAsia="Calibri" w:hAnsi="Verdana" w:cs="Calibri"/>
          <w:color w:val="000000"/>
          <w:sz w:val="20"/>
          <w:szCs w:val="20"/>
        </w:rPr>
        <w:t>…………………………………</w:t>
      </w:r>
      <w:r w:rsidR="00BB5500" w:rsidRPr="00160329">
        <w:rPr>
          <w:rFonts w:ascii="Verdana" w:eastAsia="Calibri" w:hAnsi="Verdana" w:cs="Calibri"/>
          <w:color w:val="000000"/>
          <w:sz w:val="20"/>
          <w:szCs w:val="20"/>
        </w:rPr>
        <w:t>…………………………………………………………</w:t>
      </w:r>
      <w:r w:rsidR="006245EA" w:rsidRPr="00160329">
        <w:rPr>
          <w:rFonts w:ascii="Verdana" w:eastAsia="Calibri" w:hAnsi="Verdana" w:cs="Calibri"/>
          <w:color w:val="000000"/>
          <w:sz w:val="20"/>
          <w:szCs w:val="20"/>
        </w:rPr>
        <w:t>…</w:t>
      </w:r>
      <w:r w:rsidR="00BB5500" w:rsidRPr="00160329">
        <w:rPr>
          <w:rFonts w:ascii="Verdana" w:eastAsia="Calibri" w:hAnsi="Verdana" w:cs="Calibri"/>
          <w:color w:val="000000"/>
          <w:sz w:val="20"/>
          <w:szCs w:val="20"/>
        </w:rPr>
        <w:t xml:space="preserve"> </w:t>
      </w:r>
      <w:r w:rsidR="006245EA" w:rsidRPr="009B1CB2">
        <w:rPr>
          <w:rFonts w:ascii="Verdana" w:eastAsia="Calibri" w:hAnsi="Verdana" w:cs="Calibri"/>
          <w:i/>
          <w:color w:val="000000"/>
          <w:sz w:val="16"/>
          <w:szCs w:val="16"/>
        </w:rPr>
        <w:t>(</w:t>
      </w:r>
      <w:r w:rsidRPr="009B1CB2">
        <w:rPr>
          <w:rFonts w:ascii="Verdana" w:eastAsia="Calibri" w:hAnsi="Verdana" w:cs="Calibri"/>
          <w:i/>
          <w:color w:val="000000"/>
          <w:sz w:val="16"/>
          <w:szCs w:val="16"/>
        </w:rPr>
        <w:t>n</w:t>
      </w:r>
      <w:r w:rsidR="006245EA" w:rsidRPr="009B1CB2">
        <w:rPr>
          <w:rFonts w:ascii="Verdana" w:eastAsia="Calibri" w:hAnsi="Verdana" w:cs="Calibri"/>
          <w:i/>
          <w:color w:val="000000"/>
          <w:sz w:val="16"/>
          <w:szCs w:val="16"/>
        </w:rPr>
        <w:t>ależy podać pełną nazwę/firmę, adres)</w:t>
      </w:r>
      <w:r w:rsidR="004365C3" w:rsidRPr="00160329">
        <w:rPr>
          <w:rFonts w:ascii="Verdana" w:eastAsia="Calibri" w:hAnsi="Verdana" w:cs="Calibri"/>
          <w:i/>
          <w:color w:val="000000"/>
          <w:sz w:val="20"/>
          <w:szCs w:val="20"/>
        </w:rPr>
        <w:t xml:space="preserve">, </w:t>
      </w:r>
      <w:r w:rsidR="004365C3" w:rsidRPr="00160329">
        <w:rPr>
          <w:rFonts w:ascii="Verdana" w:eastAsia="Calibri" w:hAnsi="Verdana" w:cs="Calibri"/>
          <w:b/>
          <w:bCs/>
          <w:iCs/>
          <w:color w:val="000000"/>
          <w:sz w:val="20"/>
          <w:szCs w:val="20"/>
        </w:rPr>
        <w:t>będę</w:t>
      </w:r>
      <w:r w:rsidR="0059522F" w:rsidRPr="00160329">
        <w:rPr>
          <w:rFonts w:ascii="Verdana" w:eastAsia="Calibri" w:hAnsi="Verdana" w:cs="Calibri"/>
          <w:b/>
          <w:bCs/>
          <w:iCs/>
          <w:color w:val="000000"/>
          <w:sz w:val="20"/>
          <w:szCs w:val="20"/>
        </w:rPr>
        <w:t xml:space="preserve"> wykonywać </w:t>
      </w:r>
      <w:r w:rsidR="0059522F" w:rsidRPr="009214AC">
        <w:rPr>
          <w:rFonts w:ascii="Verdana" w:eastAsia="Calibri" w:hAnsi="Verdana" w:cs="Calibri"/>
          <w:iCs/>
          <w:color w:val="000000"/>
          <w:sz w:val="20"/>
          <w:szCs w:val="20"/>
        </w:rPr>
        <w:t xml:space="preserve">poniższy zakres </w:t>
      </w:r>
      <w:r w:rsidRPr="009214AC">
        <w:rPr>
          <w:rFonts w:ascii="Verdana" w:eastAsia="Calibri" w:hAnsi="Verdana" w:cs="Calibri"/>
          <w:iCs/>
          <w:color w:val="000000"/>
          <w:sz w:val="20"/>
          <w:szCs w:val="20"/>
        </w:rPr>
        <w:t>us</w:t>
      </w:r>
      <w:r w:rsidR="003C3B19" w:rsidRPr="009214AC">
        <w:rPr>
          <w:rFonts w:ascii="Verdana" w:eastAsia="Calibri" w:hAnsi="Verdana" w:cs="Calibri"/>
          <w:iCs/>
          <w:color w:val="000000"/>
          <w:sz w:val="20"/>
          <w:szCs w:val="20"/>
        </w:rPr>
        <w:t>ług</w:t>
      </w:r>
      <w:r w:rsidRPr="009214AC">
        <w:rPr>
          <w:rFonts w:ascii="Verdana" w:eastAsia="Calibri" w:hAnsi="Verdana" w:cs="Calibri"/>
          <w:iCs/>
          <w:color w:val="000000"/>
          <w:sz w:val="20"/>
          <w:szCs w:val="20"/>
        </w:rPr>
        <w:t>/</w:t>
      </w:r>
      <w:r w:rsidRPr="009214AC">
        <w:rPr>
          <w:rFonts w:ascii="Verdana" w:eastAsia="Calibri" w:hAnsi="Verdana" w:cs="Calibri"/>
          <w:b/>
          <w:bCs/>
          <w:iCs/>
          <w:color w:val="000000"/>
          <w:sz w:val="20"/>
          <w:szCs w:val="20"/>
        </w:rPr>
        <w:t>robót budowalnych:</w:t>
      </w:r>
      <w:r w:rsidRPr="009214AC">
        <w:rPr>
          <w:rFonts w:ascii="Verdana" w:eastAsia="Calibri" w:hAnsi="Verdana" w:cs="Calibri"/>
          <w:iCs/>
          <w:color w:val="000000"/>
          <w:sz w:val="20"/>
          <w:szCs w:val="20"/>
        </w:rPr>
        <w:t xml:space="preserve">  ……………………………………</w:t>
      </w:r>
      <w:r w:rsidR="00022634" w:rsidRPr="009214AC">
        <w:rPr>
          <w:rFonts w:ascii="Verdana" w:eastAsia="Calibri" w:hAnsi="Verdana" w:cs="Calibri"/>
          <w:iCs/>
          <w:color w:val="000000"/>
          <w:sz w:val="20"/>
          <w:szCs w:val="20"/>
        </w:rPr>
        <w:t>……</w:t>
      </w:r>
      <w:r w:rsidR="0059522F" w:rsidRPr="009214AC">
        <w:rPr>
          <w:rFonts w:ascii="Verdana" w:eastAsia="Calibri" w:hAnsi="Verdana" w:cs="Calibri"/>
          <w:iCs/>
          <w:color w:val="000000"/>
          <w:sz w:val="20"/>
          <w:szCs w:val="20"/>
        </w:rPr>
        <w:t xml:space="preserve"> </w:t>
      </w:r>
      <w:r w:rsidR="0059522F" w:rsidRPr="009214AC">
        <w:rPr>
          <w:rFonts w:ascii="Verdana" w:eastAsia="Calibri" w:hAnsi="Verdana" w:cs="Calibri"/>
          <w:i/>
          <w:color w:val="000000"/>
          <w:sz w:val="16"/>
          <w:szCs w:val="16"/>
        </w:rPr>
        <w:t>(</w:t>
      </w:r>
      <w:r w:rsidRPr="009214AC">
        <w:rPr>
          <w:rFonts w:ascii="Verdana" w:eastAsia="Calibri" w:hAnsi="Verdana" w:cs="Calibri"/>
          <w:i/>
          <w:color w:val="000000"/>
          <w:sz w:val="16"/>
          <w:szCs w:val="16"/>
        </w:rPr>
        <w:t>należy szczegółowo opisać).</w:t>
      </w:r>
      <w:r w:rsidR="004365C3" w:rsidRPr="009214AC">
        <w:rPr>
          <w:rFonts w:ascii="Verdana" w:eastAsia="Calibri" w:hAnsi="Verdana" w:cs="Calibri"/>
          <w:iCs/>
          <w:color w:val="000000"/>
          <w:sz w:val="16"/>
          <w:szCs w:val="16"/>
        </w:rPr>
        <w:t xml:space="preserve"> </w:t>
      </w:r>
    </w:p>
    <w:p w14:paraId="10C7DCF3" w14:textId="77777777" w:rsidR="0059522F" w:rsidRPr="009214AC" w:rsidRDefault="0059522F" w:rsidP="008B49F2">
      <w:pPr>
        <w:spacing w:after="0"/>
        <w:rPr>
          <w:rFonts w:ascii="Verdana" w:eastAsia="Calibri" w:hAnsi="Verdana" w:cs="Calibri"/>
          <w:iCs/>
          <w:color w:val="000000"/>
          <w:sz w:val="20"/>
          <w:szCs w:val="20"/>
        </w:rPr>
      </w:pPr>
    </w:p>
    <w:p w14:paraId="20D64AC2" w14:textId="77777777" w:rsidR="00FB5DED" w:rsidRPr="009214AC" w:rsidRDefault="00FB5DED" w:rsidP="008B49F2">
      <w:pPr>
        <w:spacing w:after="0" w:line="240" w:lineRule="auto"/>
        <w:rPr>
          <w:rFonts w:ascii="Verdana" w:eastAsia="Calibri" w:hAnsi="Verdana" w:cs="Times New Roman"/>
          <w:b/>
          <w:bCs/>
          <w:sz w:val="20"/>
          <w:szCs w:val="20"/>
        </w:rPr>
      </w:pPr>
    </w:p>
    <w:p w14:paraId="0CC83E81" w14:textId="0346B8BC" w:rsidR="004365C3" w:rsidRPr="009214AC" w:rsidRDefault="004365C3" w:rsidP="008B49F2">
      <w:pPr>
        <w:spacing w:after="0"/>
        <w:rPr>
          <w:rFonts w:ascii="Verdana" w:eastAsia="Times New Roman" w:hAnsi="Verdana" w:cs="Calibri"/>
          <w:i/>
          <w:sz w:val="16"/>
          <w:szCs w:val="16"/>
        </w:rPr>
      </w:pPr>
      <w:r w:rsidRPr="009214AC">
        <w:rPr>
          <w:rFonts w:ascii="Verdana" w:eastAsia="Calibri" w:hAnsi="Verdana" w:cs="Calibri"/>
          <w:sz w:val="16"/>
          <w:szCs w:val="16"/>
        </w:rPr>
        <w:t xml:space="preserve">…………….……. </w:t>
      </w:r>
      <w:r w:rsidRPr="009214AC">
        <w:rPr>
          <w:rFonts w:ascii="Verdana" w:eastAsia="Calibri" w:hAnsi="Verdana" w:cs="Calibri"/>
          <w:i/>
          <w:sz w:val="16"/>
          <w:szCs w:val="16"/>
        </w:rPr>
        <w:t xml:space="preserve">(miejscowość), </w:t>
      </w:r>
      <w:r w:rsidRPr="009214AC">
        <w:rPr>
          <w:rFonts w:ascii="Verdana" w:eastAsia="Calibri" w:hAnsi="Verdana" w:cs="Calibri"/>
          <w:sz w:val="16"/>
          <w:szCs w:val="16"/>
        </w:rPr>
        <w:t xml:space="preserve">dnia ………….……. r. </w:t>
      </w:r>
      <w:r w:rsidRPr="009214AC">
        <w:rPr>
          <w:rFonts w:ascii="Verdana" w:eastAsia="Calibri" w:hAnsi="Verdana" w:cs="Calibri"/>
          <w:sz w:val="16"/>
          <w:szCs w:val="16"/>
        </w:rPr>
        <w:tab/>
      </w:r>
      <w:r w:rsidRPr="009214AC">
        <w:rPr>
          <w:rFonts w:ascii="Verdana" w:eastAsia="Calibri" w:hAnsi="Verdana" w:cs="Calibri"/>
          <w:sz w:val="16"/>
          <w:szCs w:val="16"/>
        </w:rPr>
        <w:tab/>
        <w:t xml:space="preserve">              …………………………………………</w:t>
      </w:r>
    </w:p>
    <w:p w14:paraId="43B4B2B3" w14:textId="77777777" w:rsidR="00137BC8" w:rsidRPr="009214AC" w:rsidRDefault="004365C3" w:rsidP="008B49F2">
      <w:pPr>
        <w:spacing w:after="0"/>
        <w:ind w:left="4956" w:firstLine="708"/>
        <w:rPr>
          <w:rFonts w:ascii="Verdana" w:eastAsia="Times New Roman" w:hAnsi="Verdana" w:cs="Calibri"/>
          <w:i/>
          <w:sz w:val="16"/>
          <w:szCs w:val="16"/>
        </w:rPr>
      </w:pPr>
      <w:r w:rsidRPr="009214AC">
        <w:rPr>
          <w:rFonts w:ascii="Verdana" w:eastAsia="Times New Roman" w:hAnsi="Verdana" w:cs="Calibri"/>
          <w:i/>
          <w:sz w:val="16"/>
          <w:szCs w:val="16"/>
        </w:rPr>
        <w:t>Podpis</w:t>
      </w:r>
      <w:r w:rsidR="0059522F" w:rsidRPr="009214AC">
        <w:rPr>
          <w:rFonts w:ascii="Verdana" w:eastAsia="Times New Roman" w:hAnsi="Verdana" w:cs="Calibri"/>
          <w:i/>
          <w:sz w:val="16"/>
          <w:szCs w:val="16"/>
        </w:rPr>
        <w:t xml:space="preserve"> Wykonawc</w:t>
      </w:r>
      <w:r w:rsidR="00137BC8" w:rsidRPr="009214AC">
        <w:rPr>
          <w:rFonts w:ascii="Verdana" w:eastAsia="Times New Roman" w:hAnsi="Verdana" w:cs="Calibri"/>
          <w:i/>
          <w:sz w:val="16"/>
          <w:szCs w:val="16"/>
        </w:rPr>
        <w:t>y, który</w:t>
      </w:r>
    </w:p>
    <w:p w14:paraId="79129CB9" w14:textId="540A5701" w:rsidR="004365C3" w:rsidRPr="009214AC" w:rsidRDefault="00137BC8" w:rsidP="008B49F2">
      <w:pPr>
        <w:spacing w:after="0"/>
        <w:ind w:left="4956" w:firstLine="708"/>
        <w:rPr>
          <w:rFonts w:ascii="Verdana" w:eastAsia="Times New Roman" w:hAnsi="Verdana" w:cs="Times New Roman"/>
          <w:sz w:val="20"/>
          <w:szCs w:val="20"/>
        </w:rPr>
      </w:pPr>
      <w:r w:rsidRPr="009214AC">
        <w:rPr>
          <w:rFonts w:ascii="Verdana" w:eastAsia="Times New Roman" w:hAnsi="Verdana" w:cs="Calibri"/>
          <w:i/>
          <w:sz w:val="16"/>
          <w:szCs w:val="16"/>
        </w:rPr>
        <w:t xml:space="preserve">potwierdza dany zakres </w:t>
      </w:r>
      <w:r w:rsidR="0059522F" w:rsidRPr="009214AC">
        <w:rPr>
          <w:rFonts w:ascii="Verdana" w:eastAsia="Times New Roman" w:hAnsi="Verdana" w:cs="Calibri"/>
          <w:i/>
          <w:sz w:val="16"/>
          <w:szCs w:val="16"/>
        </w:rPr>
        <w:t xml:space="preserve"> </w:t>
      </w:r>
      <w:r w:rsidR="004365C3" w:rsidRPr="009214AC">
        <w:rPr>
          <w:rFonts w:ascii="Verdana" w:eastAsia="Times New Roman" w:hAnsi="Verdana" w:cs="Calibri"/>
          <w:i/>
          <w:sz w:val="16"/>
          <w:szCs w:val="16"/>
        </w:rPr>
        <w:t xml:space="preserve">  </w:t>
      </w:r>
    </w:p>
    <w:p w14:paraId="5D230BC1" w14:textId="518E8A60" w:rsidR="000753A0" w:rsidRPr="009214AC" w:rsidRDefault="000753A0" w:rsidP="008B49F2">
      <w:pPr>
        <w:spacing w:after="0"/>
        <w:rPr>
          <w:rFonts w:ascii="Verdana" w:eastAsia="Calibri" w:hAnsi="Verdana" w:cs="Calibri"/>
          <w:iCs/>
          <w:color w:val="000000"/>
          <w:sz w:val="20"/>
          <w:szCs w:val="20"/>
        </w:rPr>
      </w:pPr>
      <w:r w:rsidRPr="009214AC">
        <w:rPr>
          <w:rFonts w:ascii="Verdana" w:eastAsia="Calibri" w:hAnsi="Verdana" w:cs="Calibri"/>
          <w:color w:val="000000"/>
          <w:sz w:val="20"/>
          <w:szCs w:val="20"/>
        </w:rPr>
        <w:t xml:space="preserve">2) </w:t>
      </w:r>
      <w:r w:rsidR="00896D4D">
        <w:rPr>
          <w:rFonts w:ascii="Verdana" w:eastAsia="Calibri" w:hAnsi="Verdana" w:cs="Calibri"/>
          <w:color w:val="000000"/>
          <w:sz w:val="20"/>
          <w:szCs w:val="20"/>
        </w:rPr>
        <w:t>*</w:t>
      </w:r>
      <w:r w:rsidRPr="009214AC">
        <w:rPr>
          <w:rFonts w:ascii="Verdana" w:eastAsia="Calibri" w:hAnsi="Verdana" w:cs="Calibri"/>
          <w:color w:val="000000"/>
          <w:sz w:val="20"/>
          <w:szCs w:val="20"/>
        </w:rPr>
        <w:t xml:space="preserve">W niniejszym postępowaniu: ……………………………………………………………………………………………… </w:t>
      </w:r>
      <w:r w:rsidRPr="009214AC">
        <w:rPr>
          <w:rFonts w:ascii="Verdana" w:eastAsia="Calibri" w:hAnsi="Verdana" w:cs="Calibri"/>
          <w:i/>
          <w:color w:val="000000"/>
          <w:sz w:val="16"/>
          <w:szCs w:val="16"/>
        </w:rPr>
        <w:t>(należy podać pełną nazwę/firmę, adres)</w:t>
      </w:r>
      <w:r w:rsidRPr="009214AC">
        <w:rPr>
          <w:rFonts w:ascii="Verdana" w:eastAsia="Calibri" w:hAnsi="Verdana" w:cs="Calibri"/>
          <w:i/>
          <w:color w:val="000000"/>
          <w:sz w:val="20"/>
          <w:szCs w:val="20"/>
        </w:rPr>
        <w:t xml:space="preserve">, </w:t>
      </w:r>
      <w:r w:rsidRPr="009214AC">
        <w:rPr>
          <w:rFonts w:ascii="Verdana" w:eastAsia="Calibri" w:hAnsi="Verdana" w:cs="Calibri"/>
          <w:b/>
          <w:bCs/>
          <w:iCs/>
          <w:color w:val="000000"/>
          <w:sz w:val="20"/>
          <w:szCs w:val="20"/>
        </w:rPr>
        <w:t xml:space="preserve">będę wykonywać </w:t>
      </w:r>
      <w:r w:rsidRPr="009214AC">
        <w:rPr>
          <w:rFonts w:ascii="Verdana" w:eastAsia="Calibri" w:hAnsi="Verdana" w:cs="Calibri"/>
          <w:iCs/>
          <w:color w:val="000000"/>
          <w:sz w:val="20"/>
          <w:szCs w:val="20"/>
        </w:rPr>
        <w:t>poniższy zakres us</w:t>
      </w:r>
      <w:r w:rsidR="00CD19C9" w:rsidRPr="009214AC">
        <w:rPr>
          <w:rFonts w:ascii="Verdana" w:eastAsia="Calibri" w:hAnsi="Verdana" w:cs="Calibri"/>
          <w:iCs/>
          <w:color w:val="000000"/>
          <w:sz w:val="20"/>
          <w:szCs w:val="20"/>
        </w:rPr>
        <w:t xml:space="preserve">ług </w:t>
      </w:r>
      <w:r w:rsidRPr="009214AC">
        <w:rPr>
          <w:rFonts w:ascii="Verdana" w:eastAsia="Calibri" w:hAnsi="Verdana" w:cs="Calibri"/>
          <w:iCs/>
          <w:color w:val="000000"/>
          <w:sz w:val="20"/>
          <w:szCs w:val="20"/>
        </w:rPr>
        <w:t>/</w:t>
      </w:r>
      <w:r w:rsidRPr="009214AC">
        <w:rPr>
          <w:rFonts w:ascii="Verdana" w:eastAsia="Calibri" w:hAnsi="Verdana" w:cs="Calibri"/>
          <w:b/>
          <w:bCs/>
          <w:iCs/>
          <w:color w:val="000000"/>
          <w:sz w:val="20"/>
          <w:szCs w:val="20"/>
        </w:rPr>
        <w:t>robót budowalnych:</w:t>
      </w:r>
      <w:r w:rsidRPr="009214AC">
        <w:rPr>
          <w:rFonts w:ascii="Verdana" w:eastAsia="Calibri" w:hAnsi="Verdana" w:cs="Calibri"/>
          <w:iCs/>
          <w:color w:val="000000"/>
          <w:sz w:val="20"/>
          <w:szCs w:val="20"/>
        </w:rPr>
        <w:t xml:space="preserve">  ………………………………………… </w:t>
      </w:r>
      <w:r w:rsidRPr="009214AC">
        <w:rPr>
          <w:rFonts w:ascii="Verdana" w:eastAsia="Calibri" w:hAnsi="Verdana" w:cs="Calibri"/>
          <w:i/>
          <w:color w:val="000000"/>
          <w:sz w:val="16"/>
          <w:szCs w:val="16"/>
        </w:rPr>
        <w:t>(należy szczegółowo opisać).</w:t>
      </w:r>
      <w:r w:rsidRPr="009214AC">
        <w:rPr>
          <w:rFonts w:ascii="Verdana" w:eastAsia="Calibri" w:hAnsi="Verdana" w:cs="Calibri"/>
          <w:iCs/>
          <w:color w:val="000000"/>
          <w:sz w:val="20"/>
          <w:szCs w:val="20"/>
        </w:rPr>
        <w:t xml:space="preserve"> </w:t>
      </w:r>
    </w:p>
    <w:p w14:paraId="2486C135" w14:textId="77777777" w:rsidR="000753A0" w:rsidRPr="009214AC" w:rsidRDefault="000753A0" w:rsidP="008B49F2">
      <w:pPr>
        <w:spacing w:after="0"/>
        <w:rPr>
          <w:rFonts w:ascii="Verdana" w:eastAsia="Calibri" w:hAnsi="Verdana" w:cs="Calibri"/>
          <w:iCs/>
          <w:color w:val="000000"/>
          <w:sz w:val="20"/>
          <w:szCs w:val="20"/>
        </w:rPr>
      </w:pPr>
    </w:p>
    <w:p w14:paraId="2F58A5EC" w14:textId="77777777" w:rsidR="000753A0" w:rsidRPr="00D2546C" w:rsidRDefault="000753A0" w:rsidP="008B49F2">
      <w:pPr>
        <w:spacing w:after="0" w:line="240" w:lineRule="auto"/>
        <w:rPr>
          <w:rFonts w:ascii="Verdana" w:eastAsia="Calibri" w:hAnsi="Verdana" w:cs="Times New Roman"/>
          <w:b/>
          <w:bCs/>
          <w:sz w:val="20"/>
          <w:szCs w:val="20"/>
        </w:rPr>
      </w:pPr>
    </w:p>
    <w:p w14:paraId="008DBCE2" w14:textId="77777777" w:rsidR="002613ED" w:rsidRDefault="002613ED" w:rsidP="008B49F2">
      <w:pPr>
        <w:spacing w:after="0"/>
        <w:rPr>
          <w:rFonts w:ascii="Verdana" w:eastAsia="Calibri" w:hAnsi="Verdana" w:cs="Calibri"/>
          <w:sz w:val="16"/>
          <w:szCs w:val="16"/>
        </w:rPr>
      </w:pPr>
    </w:p>
    <w:p w14:paraId="7F157F71" w14:textId="77777777" w:rsidR="002613ED" w:rsidRPr="002B3ECA" w:rsidRDefault="002613ED" w:rsidP="008B49F2">
      <w:pPr>
        <w:spacing w:after="0"/>
        <w:rPr>
          <w:rFonts w:ascii="Verdana" w:eastAsia="Calibri" w:hAnsi="Verdana" w:cs="Calibri"/>
          <w:b/>
          <w:bCs/>
          <w:color w:val="000000"/>
          <w:sz w:val="18"/>
          <w:szCs w:val="18"/>
        </w:rPr>
      </w:pPr>
      <w:r w:rsidRPr="002B3ECA">
        <w:rPr>
          <w:rFonts w:ascii="Verdana" w:eastAsia="Calibri" w:hAnsi="Verdana" w:cs="Calibri"/>
          <w:b/>
          <w:bCs/>
          <w:color w:val="000000"/>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3B0D0F6C" w14:textId="77777777" w:rsidR="002613ED" w:rsidRDefault="002613ED" w:rsidP="008B49F2">
      <w:pPr>
        <w:spacing w:after="0"/>
        <w:rPr>
          <w:rFonts w:ascii="Verdana" w:eastAsia="Calibri" w:hAnsi="Verdana" w:cs="Calibri"/>
          <w:sz w:val="16"/>
          <w:szCs w:val="16"/>
        </w:rPr>
      </w:pPr>
    </w:p>
    <w:p w14:paraId="50C804C8" w14:textId="77777777" w:rsidR="009B1CB2" w:rsidRDefault="009B1CB2" w:rsidP="000753A0">
      <w:pPr>
        <w:spacing w:after="0"/>
        <w:jc w:val="both"/>
        <w:rPr>
          <w:rFonts w:ascii="Verdana" w:eastAsia="Calibri" w:hAnsi="Verdana" w:cs="Calibri"/>
          <w:sz w:val="16"/>
          <w:szCs w:val="16"/>
        </w:rPr>
      </w:pPr>
    </w:p>
    <w:p w14:paraId="76E20A39" w14:textId="54B85611" w:rsidR="000753A0" w:rsidRPr="008B0826" w:rsidRDefault="000753A0" w:rsidP="008B49F2">
      <w:pPr>
        <w:spacing w:after="0"/>
        <w:rPr>
          <w:rFonts w:ascii="Verdana" w:eastAsia="Times New Roman" w:hAnsi="Verdana" w:cs="Calibri"/>
          <w:i/>
          <w:sz w:val="16"/>
          <w:szCs w:val="16"/>
        </w:rPr>
      </w:pPr>
      <w:r w:rsidRPr="008B0826">
        <w:rPr>
          <w:rFonts w:ascii="Verdana" w:eastAsia="Calibri" w:hAnsi="Verdana" w:cs="Calibri"/>
          <w:sz w:val="16"/>
          <w:szCs w:val="16"/>
        </w:rPr>
        <w:t xml:space="preserve">…………….……. </w:t>
      </w:r>
      <w:r w:rsidRPr="008B0826">
        <w:rPr>
          <w:rFonts w:ascii="Verdana" w:eastAsia="Calibri" w:hAnsi="Verdana" w:cs="Calibri"/>
          <w:i/>
          <w:sz w:val="16"/>
          <w:szCs w:val="16"/>
        </w:rPr>
        <w:t xml:space="preserve">(miejscowość), </w:t>
      </w:r>
      <w:r w:rsidRPr="008B0826">
        <w:rPr>
          <w:rFonts w:ascii="Verdana" w:eastAsia="Calibri" w:hAnsi="Verdana" w:cs="Calibri"/>
          <w:sz w:val="16"/>
          <w:szCs w:val="16"/>
        </w:rPr>
        <w:t xml:space="preserve">dnia ………….……. r. </w:t>
      </w:r>
      <w:r w:rsidRPr="008B0826">
        <w:rPr>
          <w:rFonts w:ascii="Verdana" w:eastAsia="Calibri" w:hAnsi="Verdana" w:cs="Calibri"/>
          <w:sz w:val="16"/>
          <w:szCs w:val="16"/>
        </w:rPr>
        <w:tab/>
      </w:r>
      <w:r w:rsidRPr="008B0826">
        <w:rPr>
          <w:rFonts w:ascii="Verdana" w:eastAsia="Calibri" w:hAnsi="Verdana" w:cs="Calibri"/>
          <w:sz w:val="16"/>
          <w:szCs w:val="16"/>
        </w:rPr>
        <w:tab/>
      </w:r>
      <w:r>
        <w:rPr>
          <w:rFonts w:ascii="Verdana" w:eastAsia="Calibri" w:hAnsi="Verdana" w:cs="Calibri"/>
          <w:sz w:val="16"/>
          <w:szCs w:val="16"/>
        </w:rPr>
        <w:t xml:space="preserve">                  </w:t>
      </w:r>
      <w:r w:rsidRPr="008B0826">
        <w:rPr>
          <w:rFonts w:ascii="Verdana" w:eastAsia="Calibri" w:hAnsi="Verdana" w:cs="Calibri"/>
          <w:sz w:val="16"/>
          <w:szCs w:val="16"/>
        </w:rPr>
        <w:t>…………………………………………</w:t>
      </w:r>
    </w:p>
    <w:p w14:paraId="58AF3573" w14:textId="77777777" w:rsidR="000753A0" w:rsidRDefault="000753A0" w:rsidP="0080110F">
      <w:pPr>
        <w:spacing w:after="0"/>
        <w:ind w:left="4956" w:firstLine="6"/>
        <w:jc w:val="center"/>
        <w:rPr>
          <w:rFonts w:ascii="Verdana" w:eastAsia="Times New Roman" w:hAnsi="Verdana" w:cs="Calibri"/>
          <w:i/>
          <w:sz w:val="16"/>
          <w:szCs w:val="16"/>
        </w:rPr>
      </w:pPr>
      <w:r w:rsidRPr="008B0826">
        <w:rPr>
          <w:rFonts w:ascii="Verdana" w:eastAsia="Times New Roman" w:hAnsi="Verdana" w:cs="Calibri"/>
          <w:i/>
          <w:sz w:val="16"/>
          <w:szCs w:val="16"/>
        </w:rPr>
        <w:t>Podpis</w:t>
      </w:r>
      <w:r>
        <w:rPr>
          <w:rFonts w:ascii="Verdana" w:eastAsia="Times New Roman" w:hAnsi="Verdana" w:cs="Calibri"/>
          <w:i/>
          <w:sz w:val="16"/>
          <w:szCs w:val="16"/>
        </w:rPr>
        <w:t xml:space="preserve"> Wykonawcy, który</w:t>
      </w:r>
    </w:p>
    <w:p w14:paraId="54A269A6" w14:textId="4665D440" w:rsidR="000753A0" w:rsidRDefault="000753A0" w:rsidP="0080110F">
      <w:pPr>
        <w:spacing w:after="0"/>
        <w:ind w:left="4956" w:firstLine="6"/>
        <w:jc w:val="center"/>
        <w:rPr>
          <w:rFonts w:ascii="Verdana" w:eastAsia="Times New Roman" w:hAnsi="Verdana" w:cs="Calibri"/>
          <w:i/>
          <w:sz w:val="16"/>
          <w:szCs w:val="16"/>
        </w:rPr>
      </w:pPr>
      <w:r>
        <w:rPr>
          <w:rFonts w:ascii="Verdana" w:eastAsia="Times New Roman" w:hAnsi="Verdana" w:cs="Calibri"/>
          <w:i/>
          <w:sz w:val="16"/>
          <w:szCs w:val="16"/>
        </w:rPr>
        <w:t>potwierdza dany zakres</w:t>
      </w:r>
    </w:p>
    <w:p w14:paraId="63E8C255" w14:textId="737431E9" w:rsidR="005B7F18" w:rsidRDefault="005B7F18" w:rsidP="000753A0">
      <w:pPr>
        <w:spacing w:after="0"/>
        <w:ind w:left="4956" w:firstLine="708"/>
        <w:jc w:val="right"/>
        <w:rPr>
          <w:rFonts w:ascii="Verdana" w:eastAsia="Times New Roman" w:hAnsi="Verdana" w:cs="Calibri"/>
          <w:i/>
          <w:sz w:val="16"/>
          <w:szCs w:val="16"/>
        </w:rPr>
      </w:pPr>
    </w:p>
    <w:p w14:paraId="2484B49F" w14:textId="77777777" w:rsidR="005B7F18" w:rsidRDefault="005B7F18" w:rsidP="005B7F18">
      <w:pPr>
        <w:spacing w:after="0"/>
        <w:ind w:firstLine="6"/>
        <w:jc w:val="both"/>
        <w:rPr>
          <w:rFonts w:ascii="Verdana" w:eastAsia="Times New Roman" w:hAnsi="Verdana" w:cs="Calibri"/>
          <w:i/>
          <w:sz w:val="16"/>
          <w:szCs w:val="16"/>
        </w:rPr>
      </w:pPr>
    </w:p>
    <w:p w14:paraId="1AEA8DAD" w14:textId="77777777" w:rsidR="005B7F18" w:rsidRDefault="005B7F18" w:rsidP="005B7F18">
      <w:pPr>
        <w:spacing w:after="0"/>
        <w:ind w:firstLine="6"/>
        <w:jc w:val="both"/>
        <w:rPr>
          <w:rFonts w:ascii="Verdana" w:eastAsia="Times New Roman" w:hAnsi="Verdana" w:cs="Calibri"/>
          <w:i/>
          <w:sz w:val="16"/>
          <w:szCs w:val="16"/>
        </w:rPr>
      </w:pPr>
    </w:p>
    <w:p w14:paraId="4BAB9B39" w14:textId="7C747CCC" w:rsidR="005B7F18" w:rsidRPr="005B7F18" w:rsidRDefault="005B7F18" w:rsidP="008B49F2">
      <w:pPr>
        <w:spacing w:after="0"/>
        <w:ind w:firstLine="6"/>
        <w:rPr>
          <w:rFonts w:ascii="Verdana" w:eastAsia="Times New Roman" w:hAnsi="Verdana" w:cs="Times New Roman"/>
          <w:i/>
          <w:sz w:val="20"/>
          <w:szCs w:val="20"/>
        </w:rPr>
      </w:pPr>
      <w:r w:rsidRPr="005B7F18">
        <w:rPr>
          <w:rFonts w:ascii="Verdana" w:eastAsia="Times New Roman" w:hAnsi="Verdana" w:cs="Calibri"/>
          <w:i/>
          <w:sz w:val="16"/>
          <w:szCs w:val="16"/>
        </w:rPr>
        <w:t xml:space="preserve">* </w:t>
      </w:r>
      <w:r w:rsidR="006B43A4">
        <w:rPr>
          <w:rFonts w:ascii="Verdana" w:eastAsia="Times New Roman" w:hAnsi="Verdana" w:cs="Calibri"/>
          <w:i/>
          <w:sz w:val="16"/>
          <w:szCs w:val="16"/>
        </w:rPr>
        <w:t>Treść zapisu n</w:t>
      </w:r>
      <w:r>
        <w:rPr>
          <w:rFonts w:ascii="Verdana" w:eastAsia="Times New Roman" w:hAnsi="Verdana" w:cs="Calibri"/>
          <w:i/>
          <w:sz w:val="16"/>
          <w:szCs w:val="16"/>
        </w:rPr>
        <w:t xml:space="preserve">ależy </w:t>
      </w:r>
      <w:r w:rsidRPr="005B7F18">
        <w:rPr>
          <w:rFonts w:ascii="Verdana" w:eastAsia="Times New Roman" w:hAnsi="Verdana" w:cs="Calibri"/>
          <w:i/>
          <w:sz w:val="16"/>
          <w:szCs w:val="16"/>
        </w:rPr>
        <w:t>powielić</w:t>
      </w:r>
      <w:r>
        <w:rPr>
          <w:rFonts w:ascii="Verdana" w:eastAsia="Times New Roman" w:hAnsi="Verdana" w:cs="Calibri"/>
          <w:i/>
          <w:sz w:val="16"/>
          <w:szCs w:val="16"/>
        </w:rPr>
        <w:t xml:space="preserve"> tyle razy ile potrzeba dla danego przypadku</w:t>
      </w:r>
      <w:r w:rsidR="006B43A4">
        <w:rPr>
          <w:rFonts w:ascii="Verdana" w:eastAsia="Times New Roman" w:hAnsi="Verdana" w:cs="Calibri"/>
          <w:i/>
          <w:sz w:val="16"/>
          <w:szCs w:val="16"/>
        </w:rPr>
        <w:t xml:space="preserve"> </w:t>
      </w:r>
      <w:r w:rsidRPr="005B7F18">
        <w:rPr>
          <w:rFonts w:ascii="Verdana" w:eastAsia="Times New Roman" w:hAnsi="Verdana" w:cs="Calibri"/>
          <w:i/>
          <w:sz w:val="16"/>
          <w:szCs w:val="16"/>
        </w:rPr>
        <w:t xml:space="preserve"> </w:t>
      </w:r>
    </w:p>
    <w:p w14:paraId="0E0C7E08" w14:textId="5CBFF8FB" w:rsidR="00056AFE" w:rsidRPr="003B24C5" w:rsidRDefault="00CD4C9A" w:rsidP="00056AFE">
      <w:pPr>
        <w:spacing w:after="0"/>
        <w:rPr>
          <w:rFonts w:ascii="Verdana" w:eastAsia="Times New Roman" w:hAnsi="Verdana" w:cs="Times New Roman"/>
          <w:b/>
          <w:bCs/>
          <w:sz w:val="20"/>
          <w:szCs w:val="20"/>
        </w:rPr>
      </w:pPr>
      <w:r>
        <w:rPr>
          <w:rFonts w:ascii="Verdana" w:eastAsia="Calibri" w:hAnsi="Verdana" w:cs="Times New Roman"/>
          <w:sz w:val="20"/>
          <w:szCs w:val="20"/>
        </w:rPr>
        <w:br w:type="page"/>
      </w:r>
      <w:r w:rsidR="00056AFE" w:rsidRPr="0005293A">
        <w:rPr>
          <w:rFonts w:ascii="Verdana" w:eastAsia="Times New Roman" w:hAnsi="Verdana" w:cs="Times New Roman"/>
          <w:sz w:val="20"/>
          <w:szCs w:val="20"/>
        </w:rPr>
        <w:lastRenderedPageBreak/>
        <w:t>ZP/TP/</w:t>
      </w:r>
      <w:r w:rsidR="00056AFE">
        <w:rPr>
          <w:rFonts w:ascii="Verdana" w:eastAsia="Times New Roman" w:hAnsi="Verdana" w:cs="Times New Roman"/>
          <w:sz w:val="20"/>
          <w:szCs w:val="20"/>
        </w:rPr>
        <w:t>220/</w:t>
      </w:r>
      <w:r w:rsidR="001A5462">
        <w:rPr>
          <w:rFonts w:ascii="Verdana" w:eastAsia="Times New Roman" w:hAnsi="Verdana" w:cs="Times New Roman"/>
          <w:sz w:val="20"/>
          <w:szCs w:val="20"/>
        </w:rPr>
        <w:t>3</w:t>
      </w:r>
      <w:r w:rsidR="00802A94">
        <w:rPr>
          <w:rFonts w:ascii="Verdana" w:eastAsia="Times New Roman" w:hAnsi="Verdana" w:cs="Times New Roman"/>
          <w:sz w:val="20"/>
          <w:szCs w:val="20"/>
        </w:rPr>
        <w:t>8</w:t>
      </w:r>
      <w:r w:rsidR="00056AFE" w:rsidRPr="0005293A">
        <w:rPr>
          <w:rFonts w:ascii="Verdana" w:eastAsia="Times New Roman" w:hAnsi="Verdana" w:cs="Times New Roman"/>
          <w:sz w:val="20"/>
          <w:szCs w:val="20"/>
        </w:rPr>
        <w:t>/202</w:t>
      </w:r>
      <w:r w:rsidR="00EE6550">
        <w:rPr>
          <w:rFonts w:ascii="Verdana" w:eastAsia="Times New Roman" w:hAnsi="Verdana" w:cs="Times New Roman"/>
          <w:sz w:val="20"/>
          <w:szCs w:val="20"/>
        </w:rPr>
        <w:t>6</w:t>
      </w:r>
      <w:r w:rsidR="00056AFE" w:rsidRPr="0005293A">
        <w:rPr>
          <w:rFonts w:ascii="Verdana" w:eastAsia="Times New Roman" w:hAnsi="Verdana" w:cs="Times New Roman"/>
          <w:sz w:val="20"/>
          <w:szCs w:val="20"/>
        </w:rPr>
        <w:t>/D</w:t>
      </w:r>
      <w:r w:rsidR="00056AFE">
        <w:rPr>
          <w:rFonts w:ascii="Verdana" w:eastAsia="Times New Roman" w:hAnsi="Verdana" w:cs="Times New Roman"/>
          <w:sz w:val="20"/>
          <w:szCs w:val="20"/>
        </w:rPr>
        <w:t>P</w:t>
      </w:r>
      <w:r w:rsidR="00056AFE" w:rsidRPr="003B24C5">
        <w:rPr>
          <w:rFonts w:ascii="Verdana" w:eastAsia="Times New Roman" w:hAnsi="Verdana" w:cs="Times New Roman"/>
          <w:b/>
          <w:bCs/>
          <w:sz w:val="20"/>
          <w:szCs w:val="20"/>
        </w:rPr>
        <w:t xml:space="preserve">    </w:t>
      </w:r>
      <w:r w:rsidR="00655284">
        <w:rPr>
          <w:rFonts w:ascii="Verdana" w:eastAsia="Times New Roman" w:hAnsi="Verdana" w:cs="Times New Roman"/>
          <w:b/>
          <w:bCs/>
          <w:sz w:val="20"/>
          <w:szCs w:val="20"/>
        </w:rPr>
        <w:t xml:space="preserve">  </w:t>
      </w:r>
      <w:r w:rsidR="00056AFE" w:rsidRPr="003B24C5">
        <w:rPr>
          <w:rFonts w:ascii="Verdana" w:eastAsia="Times New Roman" w:hAnsi="Verdana" w:cs="Times New Roman"/>
          <w:b/>
          <w:bCs/>
          <w:sz w:val="20"/>
          <w:szCs w:val="20"/>
        </w:rPr>
        <w:t xml:space="preserve">                                                     </w:t>
      </w:r>
      <w:r w:rsidR="00934A31">
        <w:rPr>
          <w:rFonts w:ascii="Verdana" w:eastAsia="Times New Roman" w:hAnsi="Verdana" w:cs="Times New Roman"/>
          <w:b/>
          <w:bCs/>
          <w:sz w:val="20"/>
          <w:szCs w:val="20"/>
        </w:rPr>
        <w:t xml:space="preserve">  </w:t>
      </w:r>
      <w:r w:rsidR="00056AFE" w:rsidRPr="003B24C5">
        <w:rPr>
          <w:rFonts w:ascii="Verdana" w:eastAsia="Times New Roman" w:hAnsi="Verdana" w:cs="Times New Roman"/>
          <w:b/>
          <w:bCs/>
          <w:sz w:val="20"/>
          <w:szCs w:val="20"/>
        </w:rPr>
        <w:t xml:space="preserve">Załącznik nr </w:t>
      </w:r>
      <w:r w:rsidR="00056AFE">
        <w:rPr>
          <w:rFonts w:ascii="Verdana" w:eastAsia="Times New Roman" w:hAnsi="Verdana" w:cs="Times New Roman"/>
          <w:b/>
          <w:bCs/>
          <w:sz w:val="20"/>
          <w:szCs w:val="20"/>
        </w:rPr>
        <w:t>5</w:t>
      </w:r>
      <w:r w:rsidR="00056AFE" w:rsidRPr="003B24C5">
        <w:rPr>
          <w:rFonts w:ascii="Verdana" w:eastAsia="Times New Roman" w:hAnsi="Verdana" w:cs="Times New Roman"/>
          <w:b/>
          <w:bCs/>
          <w:sz w:val="20"/>
          <w:szCs w:val="20"/>
        </w:rPr>
        <w:t xml:space="preserve"> do SWZ</w:t>
      </w:r>
    </w:p>
    <w:p w14:paraId="104BC004" w14:textId="77777777" w:rsidR="00056AFE" w:rsidRPr="003B24C5" w:rsidRDefault="00056AFE" w:rsidP="00056AFE">
      <w:pPr>
        <w:keepNext/>
        <w:spacing w:after="0" w:line="240" w:lineRule="auto"/>
        <w:jc w:val="right"/>
        <w:outlineLvl w:val="5"/>
        <w:rPr>
          <w:rFonts w:ascii="Verdana" w:eastAsia="Times New Roman" w:hAnsi="Verdana" w:cs="Times New Roman"/>
          <w:bCs/>
          <w:sz w:val="20"/>
          <w:szCs w:val="20"/>
        </w:rPr>
      </w:pPr>
      <w:r w:rsidRPr="003B24C5">
        <w:rPr>
          <w:rFonts w:ascii="Verdana" w:eastAsia="Times New Roman" w:hAnsi="Verdana" w:cs="Times New Roman"/>
          <w:bCs/>
          <w:sz w:val="20"/>
          <w:szCs w:val="20"/>
        </w:rPr>
        <w:t>(wzór)</w:t>
      </w:r>
    </w:p>
    <w:p w14:paraId="140B314B" w14:textId="45121B64" w:rsidR="002A2B58" w:rsidRDefault="002A2B58" w:rsidP="00056AFE">
      <w:pPr>
        <w:spacing w:after="0" w:line="240" w:lineRule="auto"/>
        <w:rPr>
          <w:rFonts w:ascii="Verdana" w:eastAsia="Times New Roman" w:hAnsi="Verdana" w:cs="Times New Roman"/>
          <w:color w:val="000000"/>
          <w:sz w:val="20"/>
          <w:szCs w:val="20"/>
        </w:rPr>
      </w:pPr>
    </w:p>
    <w:p w14:paraId="3630DADD" w14:textId="3BB4B971" w:rsidR="00E868EA" w:rsidRDefault="00E868EA" w:rsidP="008B49F2">
      <w:pPr>
        <w:spacing w:after="0" w:line="240" w:lineRule="auto"/>
        <w:jc w:val="center"/>
        <w:rPr>
          <w:rFonts w:ascii="Verdana" w:eastAsia="Times New Roman" w:hAnsi="Verdana" w:cs="Arial"/>
          <w:b/>
          <w:sz w:val="20"/>
          <w:szCs w:val="20"/>
        </w:rPr>
      </w:pPr>
      <w:r w:rsidRPr="00F15D2E">
        <w:rPr>
          <w:rFonts w:ascii="Verdana" w:eastAsia="Times New Roman" w:hAnsi="Verdana" w:cs="Arial"/>
          <w:b/>
          <w:sz w:val="20"/>
          <w:szCs w:val="20"/>
        </w:rPr>
        <w:t>ZOBOWIĄZANIE PODMIOTU</w:t>
      </w:r>
    </w:p>
    <w:p w14:paraId="0B4933F1" w14:textId="708A8A3F" w:rsidR="00E868EA" w:rsidRPr="00F15D2E" w:rsidRDefault="00E868EA" w:rsidP="008B49F2">
      <w:pPr>
        <w:spacing w:after="0" w:line="240" w:lineRule="auto"/>
        <w:jc w:val="center"/>
        <w:rPr>
          <w:rFonts w:ascii="Verdana" w:eastAsia="Times New Roman" w:hAnsi="Verdana" w:cs="Arial"/>
          <w:b/>
          <w:sz w:val="20"/>
          <w:szCs w:val="20"/>
        </w:rPr>
      </w:pPr>
      <w:r w:rsidRPr="00F15D2E">
        <w:rPr>
          <w:rFonts w:ascii="Verdana" w:eastAsia="Times New Roman" w:hAnsi="Verdana" w:cs="Arial"/>
          <w:b/>
          <w:sz w:val="20"/>
          <w:szCs w:val="20"/>
        </w:rPr>
        <w:t>UDOSTĘPNIENIA</w:t>
      </w:r>
      <w:r w:rsidR="008F6E6D">
        <w:rPr>
          <w:rFonts w:ascii="Verdana" w:eastAsia="Times New Roman" w:hAnsi="Verdana" w:cs="Arial"/>
          <w:b/>
          <w:sz w:val="20"/>
          <w:szCs w:val="20"/>
        </w:rPr>
        <w:t>JĄCEGO</w:t>
      </w:r>
      <w:r w:rsidRPr="00F15D2E">
        <w:rPr>
          <w:rFonts w:ascii="Verdana" w:eastAsia="Times New Roman" w:hAnsi="Verdana" w:cs="Arial"/>
          <w:b/>
          <w:sz w:val="20"/>
          <w:szCs w:val="20"/>
        </w:rPr>
        <w:t xml:space="preserve"> ZASOB</w:t>
      </w:r>
      <w:r w:rsidR="008F6E6D">
        <w:rPr>
          <w:rFonts w:ascii="Verdana" w:eastAsia="Times New Roman" w:hAnsi="Verdana" w:cs="Arial"/>
          <w:b/>
          <w:sz w:val="20"/>
          <w:szCs w:val="20"/>
        </w:rPr>
        <w:t>Y</w:t>
      </w:r>
    </w:p>
    <w:p w14:paraId="326C392D" w14:textId="77777777" w:rsidR="00AF3202" w:rsidRDefault="00AF3202" w:rsidP="008B49F2">
      <w:pPr>
        <w:spacing w:after="0"/>
        <w:jc w:val="center"/>
        <w:rPr>
          <w:rFonts w:ascii="Verdana" w:hAnsi="Verdana"/>
          <w:b/>
          <w:bCs/>
          <w:sz w:val="20"/>
          <w:szCs w:val="20"/>
        </w:rPr>
      </w:pPr>
    </w:p>
    <w:p w14:paraId="2C2F9ACD" w14:textId="1F3AF07B" w:rsidR="00AF3202" w:rsidRDefault="00AF3202" w:rsidP="008B49F2">
      <w:pPr>
        <w:spacing w:after="0"/>
        <w:jc w:val="center"/>
        <w:rPr>
          <w:rFonts w:ascii="Verdana" w:hAnsi="Verdana"/>
          <w:b/>
          <w:bCs/>
          <w:sz w:val="20"/>
          <w:szCs w:val="20"/>
        </w:rPr>
      </w:pPr>
      <w:r w:rsidRPr="00D2546C">
        <w:rPr>
          <w:rFonts w:ascii="Verdana" w:hAnsi="Verdana"/>
          <w:b/>
          <w:bCs/>
          <w:sz w:val="20"/>
          <w:szCs w:val="20"/>
        </w:rPr>
        <w:t>o którym mowa w art. 11</w:t>
      </w:r>
      <w:r>
        <w:rPr>
          <w:rFonts w:ascii="Verdana" w:hAnsi="Verdana"/>
          <w:b/>
          <w:bCs/>
          <w:sz w:val="20"/>
          <w:szCs w:val="20"/>
        </w:rPr>
        <w:t>8</w:t>
      </w:r>
      <w:r w:rsidRPr="00D2546C">
        <w:rPr>
          <w:rFonts w:ascii="Verdana" w:hAnsi="Verdana"/>
          <w:b/>
          <w:bCs/>
          <w:sz w:val="20"/>
          <w:szCs w:val="20"/>
        </w:rPr>
        <w:t xml:space="preserve"> </w:t>
      </w:r>
      <w:r w:rsidR="00CC4BF7">
        <w:rPr>
          <w:rFonts w:ascii="Verdana" w:hAnsi="Verdana"/>
          <w:b/>
          <w:bCs/>
          <w:sz w:val="20"/>
          <w:szCs w:val="20"/>
        </w:rPr>
        <w:t>ust. 1</w:t>
      </w:r>
    </w:p>
    <w:p w14:paraId="395263A5" w14:textId="77777777" w:rsidR="00AF3202" w:rsidRPr="00154123" w:rsidRDefault="00AF3202" w:rsidP="008B49F2">
      <w:pPr>
        <w:spacing w:after="0"/>
        <w:jc w:val="center"/>
        <w:rPr>
          <w:rFonts w:ascii="Verdana" w:eastAsia="Calibri" w:hAnsi="Verdana" w:cs="Calibri"/>
          <w:b/>
          <w:color w:val="000000"/>
          <w:sz w:val="20"/>
          <w:szCs w:val="20"/>
          <w:u w:val="single"/>
        </w:rPr>
      </w:pPr>
      <w:r w:rsidRPr="00154123">
        <w:rPr>
          <w:rFonts w:ascii="Verdana" w:eastAsia="Calibri" w:hAnsi="Verdana" w:cs="Calibri"/>
          <w:b/>
          <w:color w:val="000000"/>
          <w:sz w:val="20"/>
          <w:szCs w:val="20"/>
        </w:rPr>
        <w:t>ustawy z dnia 11 września 2019r. Prawo zamówień publicznych</w:t>
      </w:r>
    </w:p>
    <w:p w14:paraId="23A5B6B3" w14:textId="77777777" w:rsidR="00B47E65" w:rsidRPr="00154123" w:rsidRDefault="00B47E65" w:rsidP="008B49F2">
      <w:pPr>
        <w:numPr>
          <w:ilvl w:val="12"/>
          <w:numId w:val="0"/>
        </w:numPr>
        <w:spacing w:after="0" w:line="240" w:lineRule="auto"/>
        <w:jc w:val="center"/>
        <w:rPr>
          <w:rFonts w:ascii="Verdana" w:eastAsia="Times New Roman" w:hAnsi="Verdana" w:cs="Times New Roman"/>
          <w:sz w:val="20"/>
          <w:szCs w:val="20"/>
        </w:rPr>
      </w:pPr>
    </w:p>
    <w:p w14:paraId="175170A8" w14:textId="77777777" w:rsidR="00124ECF" w:rsidRDefault="00124ECF" w:rsidP="00124ECF">
      <w:pPr>
        <w:autoSpaceDE w:val="0"/>
        <w:autoSpaceDN w:val="0"/>
        <w:adjustRightInd w:val="0"/>
        <w:spacing w:after="0" w:line="240" w:lineRule="auto"/>
        <w:jc w:val="center"/>
        <w:rPr>
          <w:rFonts w:ascii="Verdana,Bold" w:eastAsiaTheme="minorHAnsi" w:hAnsi="Verdana,Bold" w:cs="Verdana,Bold"/>
          <w:b/>
          <w:bCs/>
          <w:sz w:val="20"/>
          <w:szCs w:val="20"/>
          <w:lang w:eastAsia="en-US"/>
        </w:rPr>
      </w:pPr>
      <w:r w:rsidRPr="008D6768">
        <w:rPr>
          <w:rFonts w:ascii="Verdana" w:hAnsi="Verdana"/>
          <w:sz w:val="20"/>
          <w:szCs w:val="20"/>
        </w:rPr>
        <w:t>w postępowaniu prowadzonym w trybie podstawowym z możliwością negocjacji pn.:</w:t>
      </w:r>
    </w:p>
    <w:p w14:paraId="1A2D4A13" w14:textId="7CF5847C" w:rsidR="00124ECF" w:rsidRDefault="00802A94" w:rsidP="00124ECF">
      <w:pPr>
        <w:autoSpaceDE w:val="0"/>
        <w:autoSpaceDN w:val="0"/>
        <w:adjustRightInd w:val="0"/>
        <w:spacing w:after="0" w:line="240" w:lineRule="auto"/>
        <w:jc w:val="center"/>
        <w:rPr>
          <w:rFonts w:ascii="Verdana" w:hAnsi="Verdana"/>
          <w:iCs/>
          <w:sz w:val="20"/>
          <w:szCs w:val="20"/>
        </w:rPr>
      </w:pPr>
      <w:r w:rsidRPr="00802A94">
        <w:rPr>
          <w:rFonts w:ascii="Verdana" w:hAnsi="Verdana"/>
          <w:b/>
          <w:bCs/>
          <w:sz w:val="20"/>
          <w:szCs w:val="20"/>
        </w:rPr>
        <w:t>"</w:t>
      </w:r>
      <w:proofErr w:type="spellStart"/>
      <w:r w:rsidRPr="00802A94">
        <w:rPr>
          <w:rFonts w:ascii="Verdana" w:hAnsi="Verdana"/>
          <w:b/>
          <w:bCs/>
          <w:sz w:val="20"/>
          <w:szCs w:val="20"/>
        </w:rPr>
        <w:t>Bulodrom</w:t>
      </w:r>
      <w:proofErr w:type="spellEnd"/>
      <w:r w:rsidRPr="00802A94">
        <w:rPr>
          <w:rFonts w:ascii="Verdana" w:hAnsi="Verdana"/>
          <w:b/>
          <w:bCs/>
          <w:sz w:val="20"/>
          <w:szCs w:val="20"/>
        </w:rPr>
        <w:t xml:space="preserve"> przy ul. Rychłej w ramach projektu WBO 2024 nr 178”</w:t>
      </w:r>
      <w:r w:rsidR="00124ECF" w:rsidRPr="007D423D">
        <w:rPr>
          <w:rFonts w:ascii="Verdana" w:hAnsi="Verdana"/>
          <w:sz w:val="20"/>
          <w:szCs w:val="20"/>
        </w:rPr>
        <w:t>,</w:t>
      </w:r>
      <w:r w:rsidR="00124ECF" w:rsidRPr="007C5D43">
        <w:rPr>
          <w:rFonts w:ascii="Verdana" w:hAnsi="Verdana"/>
          <w:sz w:val="20"/>
          <w:szCs w:val="20"/>
        </w:rPr>
        <w:t xml:space="preserve"> </w:t>
      </w:r>
      <w:r w:rsidR="00124ECF" w:rsidRPr="008D6768">
        <w:rPr>
          <w:rFonts w:ascii="Verdana" w:hAnsi="Verdana"/>
          <w:iCs/>
          <w:sz w:val="20"/>
          <w:szCs w:val="20"/>
        </w:rPr>
        <w:t>oświadczam co następuje:</w:t>
      </w:r>
    </w:p>
    <w:p w14:paraId="3198EB97" w14:textId="77777777" w:rsidR="00124ECF" w:rsidRDefault="00124ECF" w:rsidP="00124ECF">
      <w:pPr>
        <w:autoSpaceDE w:val="0"/>
        <w:autoSpaceDN w:val="0"/>
        <w:adjustRightInd w:val="0"/>
        <w:spacing w:after="0" w:line="240" w:lineRule="auto"/>
        <w:jc w:val="center"/>
        <w:rPr>
          <w:rFonts w:ascii="Verdana" w:hAnsi="Verdana"/>
          <w:iCs/>
          <w:sz w:val="20"/>
          <w:szCs w:val="20"/>
        </w:rPr>
      </w:pPr>
    </w:p>
    <w:p w14:paraId="1FF118CA" w14:textId="77777777" w:rsidR="00E868EA" w:rsidRPr="00F15D2E" w:rsidRDefault="00E868EA" w:rsidP="008B49F2">
      <w:pPr>
        <w:numPr>
          <w:ilvl w:val="12"/>
          <w:numId w:val="0"/>
        </w:numPr>
        <w:spacing w:after="0" w:line="240" w:lineRule="auto"/>
        <w:rPr>
          <w:rFonts w:ascii="Verdana" w:eastAsia="Times New Roman" w:hAnsi="Verdana" w:cs="Tahoma"/>
          <w:sz w:val="20"/>
          <w:szCs w:val="20"/>
        </w:rPr>
      </w:pPr>
      <w:r w:rsidRPr="00F15D2E">
        <w:rPr>
          <w:rFonts w:ascii="Verdana" w:eastAsia="Times New Roman" w:hAnsi="Verdana" w:cs="Tahoma"/>
          <w:b/>
          <w:color w:val="000000"/>
          <w:sz w:val="20"/>
          <w:szCs w:val="20"/>
        </w:rPr>
        <w:t>PODMIOT/TY UDOSTĘPNIAJĄCY/CE SWOJE ZASOBY</w:t>
      </w:r>
      <w:r w:rsidRPr="00F15D2E">
        <w:rPr>
          <w:rFonts w:ascii="Verdana" w:eastAsia="Times New Roman" w:hAnsi="Verdana" w:cs="Tahoma"/>
          <w:color w:val="000000"/>
          <w:sz w:val="20"/>
          <w:szCs w:val="20"/>
        </w:rPr>
        <w:t>:</w:t>
      </w:r>
      <w:r w:rsidRPr="00F15D2E">
        <w:rPr>
          <w:rFonts w:ascii="Verdana" w:eastAsia="Times New Roman" w:hAnsi="Verdana" w:cs="Tahoma"/>
          <w:sz w:val="20"/>
          <w:szCs w:val="20"/>
        </w:rPr>
        <w:tab/>
      </w:r>
      <w:r w:rsidRPr="00F15D2E">
        <w:rPr>
          <w:rFonts w:ascii="Verdana" w:eastAsia="Times New Roman" w:hAnsi="Verdana" w:cs="Tahoma"/>
          <w:sz w:val="20"/>
          <w:szCs w:val="20"/>
        </w:rPr>
        <w:tab/>
      </w:r>
      <w:r w:rsidRPr="00F15D2E">
        <w:rPr>
          <w:rFonts w:ascii="Verdana" w:eastAsia="Times New Roman" w:hAnsi="Verdana" w:cs="Tahoma"/>
          <w:sz w:val="20"/>
          <w:szCs w:val="20"/>
        </w:rPr>
        <w:tab/>
      </w:r>
      <w:r w:rsidRPr="00F15D2E">
        <w:rPr>
          <w:rFonts w:ascii="Verdana" w:eastAsia="Times New Roman" w:hAnsi="Verdana" w:cs="Tahoma"/>
          <w:sz w:val="20"/>
          <w:szCs w:val="20"/>
        </w:rPr>
        <w:tab/>
      </w:r>
    </w:p>
    <w:tbl>
      <w:tblPr>
        <w:tblW w:w="921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1"/>
        <w:gridCol w:w="5399"/>
        <w:gridCol w:w="3200"/>
      </w:tblGrid>
      <w:tr w:rsidR="00E868EA" w:rsidRPr="00F15D2E" w14:paraId="73F8DED3" w14:textId="77777777" w:rsidTr="00253A34">
        <w:trPr>
          <w:jc w:val="center"/>
        </w:trPr>
        <w:tc>
          <w:tcPr>
            <w:tcW w:w="611" w:type="dxa"/>
            <w:tcBorders>
              <w:top w:val="single" w:sz="12" w:space="0" w:color="auto"/>
              <w:left w:val="single" w:sz="12" w:space="0" w:color="auto"/>
              <w:bottom w:val="double" w:sz="4" w:space="0" w:color="auto"/>
              <w:right w:val="single" w:sz="4" w:space="0" w:color="auto"/>
            </w:tcBorders>
            <w:shd w:val="clear" w:color="auto" w:fill="F3F3F3"/>
            <w:vAlign w:val="center"/>
            <w:hideMark/>
          </w:tcPr>
          <w:p w14:paraId="7F50C828" w14:textId="77777777" w:rsidR="00E868EA" w:rsidRPr="00F15D2E" w:rsidRDefault="00E868EA" w:rsidP="008B49F2">
            <w:pPr>
              <w:spacing w:after="0" w:line="240" w:lineRule="auto"/>
              <w:rPr>
                <w:rFonts w:ascii="Verdana" w:eastAsia="Calibri" w:hAnsi="Verdana" w:cs="Tahoma"/>
                <w:sz w:val="20"/>
                <w:szCs w:val="20"/>
              </w:rPr>
            </w:pPr>
            <w:r w:rsidRPr="00F15D2E">
              <w:rPr>
                <w:rFonts w:ascii="Verdana" w:eastAsia="Times New Roman" w:hAnsi="Verdana" w:cs="Tahoma"/>
                <w:sz w:val="20"/>
                <w:szCs w:val="20"/>
              </w:rPr>
              <w:t>Lp.</w:t>
            </w:r>
          </w:p>
        </w:tc>
        <w:tc>
          <w:tcPr>
            <w:tcW w:w="5400" w:type="dxa"/>
            <w:tcBorders>
              <w:top w:val="single" w:sz="12" w:space="0" w:color="auto"/>
              <w:left w:val="single" w:sz="4" w:space="0" w:color="auto"/>
              <w:bottom w:val="double" w:sz="4" w:space="0" w:color="auto"/>
              <w:right w:val="single" w:sz="4" w:space="0" w:color="auto"/>
            </w:tcBorders>
            <w:shd w:val="clear" w:color="auto" w:fill="F3F3F3"/>
            <w:vAlign w:val="center"/>
            <w:hideMark/>
          </w:tcPr>
          <w:p w14:paraId="591BB15F" w14:textId="77777777" w:rsidR="00E868EA" w:rsidRPr="00F15D2E" w:rsidRDefault="00E868EA" w:rsidP="008B49F2">
            <w:pPr>
              <w:spacing w:after="0" w:line="240" w:lineRule="auto"/>
              <w:rPr>
                <w:rFonts w:ascii="Verdana" w:eastAsia="Calibri" w:hAnsi="Verdana" w:cs="Tahoma"/>
                <w:sz w:val="20"/>
                <w:szCs w:val="20"/>
              </w:rPr>
            </w:pPr>
            <w:r w:rsidRPr="00F15D2E">
              <w:rPr>
                <w:rFonts w:ascii="Verdana" w:eastAsia="Times New Roman" w:hAnsi="Verdana" w:cs="Tahoma"/>
                <w:sz w:val="20"/>
                <w:szCs w:val="20"/>
              </w:rPr>
              <w:t>Nazwa Podmiotu</w:t>
            </w:r>
          </w:p>
        </w:tc>
        <w:tc>
          <w:tcPr>
            <w:tcW w:w="3201" w:type="dxa"/>
            <w:tcBorders>
              <w:top w:val="single" w:sz="12" w:space="0" w:color="auto"/>
              <w:left w:val="single" w:sz="4" w:space="0" w:color="auto"/>
              <w:bottom w:val="double" w:sz="4" w:space="0" w:color="auto"/>
              <w:right w:val="single" w:sz="12" w:space="0" w:color="auto"/>
            </w:tcBorders>
            <w:shd w:val="clear" w:color="auto" w:fill="F3F3F3"/>
            <w:vAlign w:val="center"/>
            <w:hideMark/>
          </w:tcPr>
          <w:p w14:paraId="167079AF" w14:textId="77777777" w:rsidR="00E868EA" w:rsidRPr="00F15D2E" w:rsidRDefault="00E868EA" w:rsidP="008B49F2">
            <w:pPr>
              <w:spacing w:after="0" w:line="240" w:lineRule="auto"/>
              <w:rPr>
                <w:rFonts w:ascii="Verdana" w:eastAsia="Calibri" w:hAnsi="Verdana" w:cs="Tahoma"/>
                <w:sz w:val="20"/>
                <w:szCs w:val="20"/>
              </w:rPr>
            </w:pPr>
            <w:r w:rsidRPr="00F15D2E">
              <w:rPr>
                <w:rFonts w:ascii="Verdana" w:eastAsia="Times New Roman" w:hAnsi="Verdana" w:cs="Tahoma"/>
                <w:sz w:val="20"/>
                <w:szCs w:val="20"/>
              </w:rPr>
              <w:t>Adres(y) Podmiotu(ów)</w:t>
            </w:r>
          </w:p>
        </w:tc>
      </w:tr>
      <w:tr w:rsidR="00E868EA" w:rsidRPr="00F15D2E" w14:paraId="42DA5356" w14:textId="77777777" w:rsidTr="00253A34">
        <w:trPr>
          <w:jc w:val="center"/>
        </w:trPr>
        <w:tc>
          <w:tcPr>
            <w:tcW w:w="611" w:type="dxa"/>
            <w:tcBorders>
              <w:top w:val="double" w:sz="4" w:space="0" w:color="auto"/>
              <w:left w:val="single" w:sz="12" w:space="0" w:color="auto"/>
              <w:bottom w:val="double" w:sz="4" w:space="0" w:color="auto"/>
              <w:right w:val="single" w:sz="4" w:space="0" w:color="auto"/>
            </w:tcBorders>
          </w:tcPr>
          <w:p w14:paraId="2D8943F5" w14:textId="77777777" w:rsidR="00E868EA" w:rsidRPr="00F15D2E" w:rsidRDefault="00E868EA" w:rsidP="008B49F2">
            <w:pPr>
              <w:spacing w:after="0" w:line="240" w:lineRule="auto"/>
              <w:rPr>
                <w:rFonts w:ascii="Verdana" w:eastAsia="Calibri" w:hAnsi="Verdana" w:cs="Tahoma"/>
                <w:sz w:val="20"/>
                <w:szCs w:val="20"/>
              </w:rPr>
            </w:pPr>
          </w:p>
        </w:tc>
        <w:tc>
          <w:tcPr>
            <w:tcW w:w="5400" w:type="dxa"/>
            <w:tcBorders>
              <w:top w:val="double" w:sz="4" w:space="0" w:color="auto"/>
              <w:left w:val="single" w:sz="4" w:space="0" w:color="auto"/>
              <w:bottom w:val="double" w:sz="4" w:space="0" w:color="auto"/>
              <w:right w:val="single" w:sz="4" w:space="0" w:color="auto"/>
            </w:tcBorders>
          </w:tcPr>
          <w:p w14:paraId="0600D8DC" w14:textId="77777777" w:rsidR="00E868EA" w:rsidRPr="00F15D2E" w:rsidRDefault="00E868EA" w:rsidP="008B49F2">
            <w:pPr>
              <w:spacing w:after="0" w:line="240" w:lineRule="auto"/>
              <w:rPr>
                <w:rFonts w:ascii="Verdana" w:eastAsia="Calibri" w:hAnsi="Verdana" w:cs="Tahoma"/>
                <w:sz w:val="20"/>
                <w:szCs w:val="20"/>
              </w:rPr>
            </w:pPr>
          </w:p>
        </w:tc>
        <w:tc>
          <w:tcPr>
            <w:tcW w:w="3201" w:type="dxa"/>
            <w:tcBorders>
              <w:top w:val="double" w:sz="4" w:space="0" w:color="auto"/>
              <w:left w:val="single" w:sz="4" w:space="0" w:color="auto"/>
              <w:bottom w:val="double" w:sz="4" w:space="0" w:color="auto"/>
              <w:right w:val="single" w:sz="12" w:space="0" w:color="auto"/>
            </w:tcBorders>
          </w:tcPr>
          <w:p w14:paraId="698C3501" w14:textId="77777777" w:rsidR="00E868EA" w:rsidRPr="00F15D2E" w:rsidRDefault="00E868EA" w:rsidP="008B49F2">
            <w:pPr>
              <w:spacing w:after="0" w:line="240" w:lineRule="auto"/>
              <w:rPr>
                <w:rFonts w:ascii="Verdana" w:eastAsia="Calibri" w:hAnsi="Verdana" w:cs="Tahoma"/>
                <w:sz w:val="20"/>
                <w:szCs w:val="20"/>
              </w:rPr>
            </w:pPr>
          </w:p>
        </w:tc>
      </w:tr>
      <w:tr w:rsidR="00E868EA" w:rsidRPr="00F15D2E" w14:paraId="694B0D72" w14:textId="77777777" w:rsidTr="00253A34">
        <w:trPr>
          <w:jc w:val="center"/>
        </w:trPr>
        <w:tc>
          <w:tcPr>
            <w:tcW w:w="611" w:type="dxa"/>
            <w:tcBorders>
              <w:top w:val="double" w:sz="4" w:space="0" w:color="auto"/>
              <w:left w:val="single" w:sz="12" w:space="0" w:color="auto"/>
              <w:bottom w:val="double" w:sz="4" w:space="0" w:color="auto"/>
              <w:right w:val="single" w:sz="4" w:space="0" w:color="auto"/>
            </w:tcBorders>
          </w:tcPr>
          <w:p w14:paraId="4CBBDA44" w14:textId="77777777" w:rsidR="00E868EA" w:rsidRPr="00F15D2E" w:rsidRDefault="00E868EA" w:rsidP="008B49F2">
            <w:pPr>
              <w:spacing w:after="0" w:line="240" w:lineRule="auto"/>
              <w:rPr>
                <w:rFonts w:ascii="Verdana" w:eastAsia="Calibri" w:hAnsi="Verdana" w:cs="Tahoma"/>
                <w:sz w:val="20"/>
                <w:szCs w:val="20"/>
              </w:rPr>
            </w:pPr>
          </w:p>
        </w:tc>
        <w:tc>
          <w:tcPr>
            <w:tcW w:w="5400" w:type="dxa"/>
            <w:tcBorders>
              <w:top w:val="double" w:sz="4" w:space="0" w:color="auto"/>
              <w:left w:val="single" w:sz="4" w:space="0" w:color="auto"/>
              <w:bottom w:val="double" w:sz="4" w:space="0" w:color="auto"/>
              <w:right w:val="single" w:sz="4" w:space="0" w:color="auto"/>
            </w:tcBorders>
          </w:tcPr>
          <w:p w14:paraId="5DB13C3E" w14:textId="77777777" w:rsidR="00E868EA" w:rsidRPr="00F15D2E" w:rsidRDefault="00E868EA" w:rsidP="008B49F2">
            <w:pPr>
              <w:spacing w:after="0" w:line="240" w:lineRule="auto"/>
              <w:rPr>
                <w:rFonts w:ascii="Verdana" w:eastAsia="Calibri" w:hAnsi="Verdana" w:cs="Tahoma"/>
                <w:sz w:val="20"/>
                <w:szCs w:val="20"/>
              </w:rPr>
            </w:pPr>
          </w:p>
        </w:tc>
        <w:tc>
          <w:tcPr>
            <w:tcW w:w="3201" w:type="dxa"/>
            <w:tcBorders>
              <w:top w:val="double" w:sz="4" w:space="0" w:color="auto"/>
              <w:left w:val="single" w:sz="4" w:space="0" w:color="auto"/>
              <w:bottom w:val="double" w:sz="4" w:space="0" w:color="auto"/>
              <w:right w:val="single" w:sz="12" w:space="0" w:color="auto"/>
            </w:tcBorders>
          </w:tcPr>
          <w:p w14:paraId="7360F2AF" w14:textId="77777777" w:rsidR="00E868EA" w:rsidRPr="00F15D2E" w:rsidRDefault="00E868EA" w:rsidP="008B49F2">
            <w:pPr>
              <w:spacing w:after="0" w:line="240" w:lineRule="auto"/>
              <w:rPr>
                <w:rFonts w:ascii="Verdana" w:eastAsia="Calibri" w:hAnsi="Verdana" w:cs="Tahoma"/>
                <w:sz w:val="20"/>
                <w:szCs w:val="20"/>
              </w:rPr>
            </w:pPr>
          </w:p>
        </w:tc>
      </w:tr>
      <w:tr w:rsidR="00E868EA" w:rsidRPr="00F15D2E" w14:paraId="22833168" w14:textId="77777777" w:rsidTr="00253A34">
        <w:trPr>
          <w:jc w:val="center"/>
        </w:trPr>
        <w:tc>
          <w:tcPr>
            <w:tcW w:w="611" w:type="dxa"/>
            <w:tcBorders>
              <w:top w:val="double" w:sz="4" w:space="0" w:color="auto"/>
              <w:left w:val="single" w:sz="12" w:space="0" w:color="auto"/>
              <w:bottom w:val="single" w:sz="12" w:space="0" w:color="auto"/>
              <w:right w:val="single" w:sz="4" w:space="0" w:color="auto"/>
            </w:tcBorders>
          </w:tcPr>
          <w:p w14:paraId="7F4FC193" w14:textId="77777777" w:rsidR="00E868EA" w:rsidRPr="00F15D2E" w:rsidRDefault="00E868EA" w:rsidP="008B49F2">
            <w:pPr>
              <w:spacing w:after="0" w:line="240" w:lineRule="auto"/>
              <w:rPr>
                <w:rFonts w:ascii="Verdana" w:eastAsia="Calibri" w:hAnsi="Verdana" w:cs="Tahoma"/>
                <w:sz w:val="20"/>
                <w:szCs w:val="20"/>
              </w:rPr>
            </w:pPr>
          </w:p>
        </w:tc>
        <w:tc>
          <w:tcPr>
            <w:tcW w:w="5400" w:type="dxa"/>
            <w:tcBorders>
              <w:top w:val="double" w:sz="4" w:space="0" w:color="auto"/>
              <w:left w:val="single" w:sz="4" w:space="0" w:color="auto"/>
              <w:bottom w:val="single" w:sz="12" w:space="0" w:color="auto"/>
              <w:right w:val="single" w:sz="4" w:space="0" w:color="auto"/>
            </w:tcBorders>
          </w:tcPr>
          <w:p w14:paraId="31C22B93" w14:textId="77777777" w:rsidR="00E868EA" w:rsidRPr="00F15D2E" w:rsidRDefault="00E868EA" w:rsidP="008B49F2">
            <w:pPr>
              <w:spacing w:after="0" w:line="240" w:lineRule="auto"/>
              <w:rPr>
                <w:rFonts w:ascii="Verdana" w:eastAsia="Calibri" w:hAnsi="Verdana" w:cs="Tahoma"/>
                <w:sz w:val="20"/>
                <w:szCs w:val="20"/>
              </w:rPr>
            </w:pPr>
          </w:p>
        </w:tc>
        <w:tc>
          <w:tcPr>
            <w:tcW w:w="3201" w:type="dxa"/>
            <w:tcBorders>
              <w:top w:val="double" w:sz="4" w:space="0" w:color="auto"/>
              <w:left w:val="single" w:sz="4" w:space="0" w:color="auto"/>
              <w:bottom w:val="single" w:sz="12" w:space="0" w:color="auto"/>
              <w:right w:val="single" w:sz="12" w:space="0" w:color="auto"/>
            </w:tcBorders>
          </w:tcPr>
          <w:p w14:paraId="010E73F5" w14:textId="77777777" w:rsidR="00E868EA" w:rsidRPr="00F15D2E" w:rsidRDefault="00E868EA" w:rsidP="008B49F2">
            <w:pPr>
              <w:spacing w:after="0" w:line="240" w:lineRule="auto"/>
              <w:rPr>
                <w:rFonts w:ascii="Verdana" w:eastAsia="Calibri" w:hAnsi="Verdana" w:cs="Tahoma"/>
                <w:sz w:val="20"/>
                <w:szCs w:val="20"/>
              </w:rPr>
            </w:pPr>
          </w:p>
        </w:tc>
      </w:tr>
    </w:tbl>
    <w:p w14:paraId="1E0B2D7D" w14:textId="77777777" w:rsidR="00E868EA" w:rsidRPr="00F15D2E" w:rsidRDefault="00E868EA" w:rsidP="008B49F2">
      <w:pPr>
        <w:spacing w:after="0" w:line="240" w:lineRule="auto"/>
        <w:ind w:firstLine="708"/>
        <w:rPr>
          <w:rFonts w:ascii="Verdana" w:eastAsia="Times New Roman" w:hAnsi="Verdana" w:cs="Tahoma"/>
          <w:b/>
          <w:sz w:val="20"/>
          <w:szCs w:val="20"/>
        </w:rPr>
      </w:pPr>
    </w:p>
    <w:p w14:paraId="2DDCD70F" w14:textId="6D70B02F" w:rsidR="00E868EA" w:rsidRPr="0012555A" w:rsidRDefault="00E868EA" w:rsidP="008B49F2">
      <w:pPr>
        <w:widowControl w:val="0"/>
        <w:suppressAutoHyphens/>
        <w:overflowPunct w:val="0"/>
        <w:autoSpaceDE w:val="0"/>
        <w:autoSpaceDN w:val="0"/>
        <w:adjustRightInd w:val="0"/>
        <w:spacing w:after="0" w:line="240" w:lineRule="auto"/>
        <w:textAlignment w:val="baseline"/>
        <w:rPr>
          <w:rFonts w:ascii="Verdana" w:eastAsia="Times New Roman" w:hAnsi="Verdana" w:cs="Tahoma"/>
          <w:color w:val="000000"/>
          <w:sz w:val="20"/>
          <w:szCs w:val="20"/>
        </w:rPr>
      </w:pPr>
      <w:r w:rsidRPr="0012555A">
        <w:rPr>
          <w:rFonts w:ascii="Verdana" w:eastAsia="Times New Roman" w:hAnsi="Verdana" w:cs="Tahoma"/>
          <w:color w:val="000000"/>
          <w:sz w:val="20"/>
          <w:szCs w:val="20"/>
        </w:rPr>
        <w:t xml:space="preserve">Działając na podstawie </w:t>
      </w:r>
      <w:r w:rsidR="00E05690">
        <w:rPr>
          <w:rFonts w:ascii="Verdana" w:eastAsia="Times New Roman" w:hAnsi="Verdana" w:cs="Tahoma"/>
          <w:color w:val="000000"/>
          <w:sz w:val="20"/>
          <w:szCs w:val="20"/>
        </w:rPr>
        <w:t xml:space="preserve">przepisu </w:t>
      </w:r>
      <w:r w:rsidRPr="0012555A">
        <w:rPr>
          <w:rFonts w:ascii="Verdana" w:eastAsia="Times New Roman" w:hAnsi="Verdana" w:cs="Tahoma"/>
          <w:color w:val="000000"/>
          <w:sz w:val="20"/>
          <w:szCs w:val="20"/>
        </w:rPr>
        <w:t xml:space="preserve">art. </w:t>
      </w:r>
      <w:r w:rsidR="00270A38">
        <w:rPr>
          <w:rFonts w:ascii="Verdana" w:eastAsia="Times New Roman" w:hAnsi="Verdana" w:cs="Tahoma"/>
          <w:color w:val="000000"/>
          <w:sz w:val="20"/>
          <w:szCs w:val="20"/>
        </w:rPr>
        <w:t xml:space="preserve">118 </w:t>
      </w:r>
      <w:r w:rsidR="00E05690">
        <w:rPr>
          <w:rFonts w:ascii="Verdana" w:eastAsia="Times New Roman" w:hAnsi="Verdana" w:cs="Tahoma"/>
          <w:color w:val="000000"/>
          <w:sz w:val="20"/>
          <w:szCs w:val="20"/>
        </w:rPr>
        <w:t xml:space="preserve">ust. 1 ustawy </w:t>
      </w:r>
      <w:proofErr w:type="spellStart"/>
      <w:r w:rsidR="00E05690">
        <w:rPr>
          <w:rFonts w:ascii="Verdana" w:eastAsia="Times New Roman" w:hAnsi="Verdana" w:cs="Tahoma"/>
          <w:color w:val="000000"/>
          <w:sz w:val="20"/>
          <w:szCs w:val="20"/>
        </w:rPr>
        <w:t>Pzp</w:t>
      </w:r>
      <w:proofErr w:type="spellEnd"/>
      <w:r w:rsidRPr="0012555A">
        <w:rPr>
          <w:rFonts w:ascii="Verdana" w:eastAsia="Calibri" w:hAnsi="Verdana" w:cs="Calibri"/>
          <w:i/>
          <w:color w:val="000000"/>
          <w:sz w:val="20"/>
          <w:szCs w:val="20"/>
        </w:rPr>
        <w:t xml:space="preserve">, </w:t>
      </w:r>
      <w:r w:rsidRPr="0012555A">
        <w:rPr>
          <w:rFonts w:ascii="Verdana" w:eastAsia="Times New Roman" w:hAnsi="Verdana" w:cs="Tahoma"/>
          <w:color w:val="000000"/>
          <w:sz w:val="20"/>
          <w:szCs w:val="20"/>
        </w:rPr>
        <w:t xml:space="preserve">oświadczam że: </w:t>
      </w:r>
    </w:p>
    <w:p w14:paraId="0C3336F4"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p>
    <w:p w14:paraId="23CFD7F7"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r w:rsidRPr="0012555A">
        <w:rPr>
          <w:rFonts w:ascii="Verdana" w:eastAsia="Times New Roman" w:hAnsi="Verdana" w:cs="Tahoma"/>
          <w:color w:val="000000"/>
          <w:sz w:val="20"/>
          <w:szCs w:val="20"/>
        </w:rPr>
        <w:t>1.</w:t>
      </w:r>
      <w:r w:rsidRPr="0012555A">
        <w:rPr>
          <w:rFonts w:ascii="Verdana" w:eastAsia="Times New Roman" w:hAnsi="Verdana" w:cs="Tahoma"/>
          <w:b/>
          <w:color w:val="000000"/>
          <w:sz w:val="20"/>
          <w:szCs w:val="20"/>
        </w:rPr>
        <w:t xml:space="preserve"> Zobowiązuję/zobowiązujemy się do udostępnienia Wykonawcy</w:t>
      </w:r>
      <w:r w:rsidRPr="0012555A">
        <w:rPr>
          <w:rFonts w:ascii="Verdana" w:eastAsia="Times New Roman" w:hAnsi="Verdana" w:cs="Tahoma"/>
          <w:color w:val="000000"/>
          <w:sz w:val="20"/>
          <w:szCs w:val="20"/>
        </w:rPr>
        <w:t xml:space="preserve"> (nazwa i adres Wykonawcy):</w:t>
      </w:r>
    </w:p>
    <w:p w14:paraId="779CEC17"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p>
    <w:p w14:paraId="5A1A303E" w14:textId="77777777" w:rsidR="00E868EA" w:rsidRPr="0012555A" w:rsidRDefault="00E868EA" w:rsidP="008B49F2">
      <w:pPr>
        <w:autoSpaceDE w:val="0"/>
        <w:spacing w:after="0" w:line="240" w:lineRule="auto"/>
        <w:rPr>
          <w:rFonts w:ascii="Verdana" w:eastAsia="Times New Roman" w:hAnsi="Verdana" w:cs="Tahoma"/>
          <w:color w:val="000000"/>
          <w:sz w:val="20"/>
          <w:szCs w:val="20"/>
        </w:rPr>
      </w:pPr>
      <w:r w:rsidRPr="0012555A">
        <w:rPr>
          <w:rFonts w:ascii="Verdana" w:eastAsia="Times New Roman" w:hAnsi="Verdana" w:cs="Tahoma"/>
          <w:color w:val="000000"/>
          <w:sz w:val="20"/>
          <w:szCs w:val="20"/>
        </w:rPr>
        <w:t>…………………………………………………………………………………………………………………………………………………</w:t>
      </w:r>
    </w:p>
    <w:p w14:paraId="39B9A2C0" w14:textId="77777777" w:rsidR="00E868EA" w:rsidRPr="0012555A" w:rsidRDefault="00E868EA" w:rsidP="008B49F2">
      <w:pPr>
        <w:autoSpaceDE w:val="0"/>
        <w:spacing w:after="0" w:line="240" w:lineRule="auto"/>
        <w:rPr>
          <w:rFonts w:ascii="Verdana" w:eastAsia="Times New Roman" w:hAnsi="Verdana" w:cs="Tahoma"/>
          <w:color w:val="000000"/>
          <w:sz w:val="20"/>
          <w:szCs w:val="20"/>
        </w:rPr>
      </w:pPr>
    </w:p>
    <w:p w14:paraId="21A56CA1" w14:textId="77777777" w:rsidR="00E868EA" w:rsidRPr="0012555A" w:rsidRDefault="00E868EA" w:rsidP="008B49F2">
      <w:pPr>
        <w:autoSpaceDE w:val="0"/>
        <w:spacing w:after="0" w:line="240" w:lineRule="auto"/>
        <w:rPr>
          <w:rFonts w:ascii="Verdana" w:eastAsia="Times New Roman" w:hAnsi="Verdana" w:cs="Tahoma"/>
          <w:color w:val="000000"/>
          <w:sz w:val="20"/>
          <w:szCs w:val="20"/>
        </w:rPr>
      </w:pPr>
      <w:r w:rsidRPr="0012555A">
        <w:rPr>
          <w:rFonts w:ascii="Verdana" w:eastAsia="Times New Roman" w:hAnsi="Verdana" w:cs="Tahoma"/>
          <w:color w:val="000000"/>
          <w:sz w:val="20"/>
          <w:szCs w:val="20"/>
        </w:rPr>
        <w:t>………………………………………………………………………………………………………………………………………………..</w:t>
      </w:r>
    </w:p>
    <w:p w14:paraId="62451DE6" w14:textId="77777777" w:rsidR="00E868EA" w:rsidRPr="0012555A" w:rsidRDefault="00E868EA" w:rsidP="008B49F2">
      <w:pPr>
        <w:autoSpaceDE w:val="0"/>
        <w:spacing w:after="0" w:line="240" w:lineRule="auto"/>
        <w:rPr>
          <w:rFonts w:ascii="Verdana" w:eastAsia="Times New Roman" w:hAnsi="Verdana" w:cs="Tahoma"/>
          <w:color w:val="000000"/>
          <w:sz w:val="20"/>
          <w:szCs w:val="20"/>
        </w:rPr>
      </w:pPr>
    </w:p>
    <w:p w14:paraId="1098F05A" w14:textId="77777777" w:rsidR="00E868EA" w:rsidRPr="0012555A" w:rsidRDefault="00E868EA" w:rsidP="008B49F2">
      <w:pPr>
        <w:autoSpaceDE w:val="0"/>
        <w:autoSpaceDN w:val="0"/>
        <w:adjustRightInd w:val="0"/>
        <w:spacing w:after="0" w:line="240" w:lineRule="auto"/>
        <w:rPr>
          <w:rFonts w:ascii="Verdana" w:eastAsia="Times New Roman" w:hAnsi="Verdana" w:cs="Tahoma"/>
          <w:b/>
          <w:color w:val="000000"/>
          <w:sz w:val="20"/>
          <w:szCs w:val="20"/>
        </w:rPr>
      </w:pPr>
      <w:r w:rsidRPr="0012555A">
        <w:rPr>
          <w:rFonts w:ascii="Verdana" w:eastAsia="Times New Roman" w:hAnsi="Verdana" w:cs="Tahoma"/>
          <w:b/>
          <w:color w:val="000000"/>
          <w:sz w:val="20"/>
          <w:szCs w:val="20"/>
        </w:rPr>
        <w:t xml:space="preserve">następujących zasobów: </w:t>
      </w:r>
    </w:p>
    <w:p w14:paraId="56496078" w14:textId="77777777" w:rsidR="00E868EA" w:rsidRPr="0012555A" w:rsidRDefault="00E868EA" w:rsidP="008B49F2">
      <w:pPr>
        <w:autoSpaceDE w:val="0"/>
        <w:autoSpaceDN w:val="0"/>
        <w:adjustRightInd w:val="0"/>
        <w:spacing w:after="0" w:line="240" w:lineRule="auto"/>
        <w:rPr>
          <w:rFonts w:ascii="Verdana" w:eastAsia="Times New Roman" w:hAnsi="Verdana" w:cs="Tahoma"/>
          <w:b/>
          <w:color w:val="000000"/>
          <w:sz w:val="20"/>
          <w:szCs w:val="20"/>
        </w:rPr>
      </w:pPr>
    </w:p>
    <w:p w14:paraId="5806C923"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r w:rsidRPr="0012555A">
        <w:rPr>
          <w:rFonts w:ascii="Verdana" w:eastAsia="Times New Roman" w:hAnsi="Verdana" w:cs="Tahoma"/>
          <w:color w:val="000000"/>
          <w:sz w:val="20"/>
          <w:szCs w:val="20"/>
        </w:rPr>
        <w:t>………………………………………………………………………………………………………………………………………..……..</w:t>
      </w:r>
    </w:p>
    <w:p w14:paraId="175F32FC"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p>
    <w:p w14:paraId="3A33BD45"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r w:rsidRPr="0012555A">
        <w:rPr>
          <w:rFonts w:ascii="Verdana" w:eastAsia="Times New Roman" w:hAnsi="Verdana" w:cs="Tahoma"/>
          <w:color w:val="000000"/>
          <w:sz w:val="20"/>
          <w:szCs w:val="20"/>
        </w:rPr>
        <w:t>………………………………………………………………………………………………………………………………………..……..</w:t>
      </w:r>
    </w:p>
    <w:p w14:paraId="07169AD0" w14:textId="1B10FE48" w:rsidR="00505283" w:rsidRPr="00932EAE" w:rsidRDefault="00E868EA" w:rsidP="008B49F2">
      <w:pPr>
        <w:autoSpaceDE w:val="0"/>
        <w:autoSpaceDN w:val="0"/>
        <w:adjustRightInd w:val="0"/>
        <w:spacing w:after="0" w:line="240" w:lineRule="auto"/>
        <w:jc w:val="center"/>
        <w:rPr>
          <w:rFonts w:ascii="Verdana" w:eastAsia="Times New Roman" w:hAnsi="Verdana" w:cs="Tahoma"/>
          <w:i/>
          <w:sz w:val="16"/>
          <w:szCs w:val="16"/>
        </w:rPr>
      </w:pPr>
      <w:r w:rsidRPr="0012555A">
        <w:rPr>
          <w:rFonts w:ascii="Verdana" w:eastAsia="Times New Roman" w:hAnsi="Verdana" w:cs="Tahoma"/>
          <w:i/>
          <w:sz w:val="16"/>
          <w:szCs w:val="16"/>
        </w:rPr>
        <w:t xml:space="preserve">(wskazać dokładnie </w:t>
      </w:r>
      <w:r w:rsidRPr="00932EAE">
        <w:rPr>
          <w:rFonts w:ascii="Verdana" w:eastAsia="Times New Roman" w:hAnsi="Verdana" w:cs="Tahoma"/>
          <w:i/>
          <w:sz w:val="16"/>
          <w:szCs w:val="16"/>
        </w:rPr>
        <w:t xml:space="preserve">odpowiedni zakres udostępnianych Wykonawcy zasobów </w:t>
      </w:r>
      <w:r w:rsidR="00505283" w:rsidRPr="00932EAE">
        <w:rPr>
          <w:rFonts w:ascii="Verdana" w:eastAsia="Times New Roman" w:hAnsi="Verdana" w:cs="Tahoma"/>
          <w:i/>
          <w:sz w:val="16"/>
          <w:szCs w:val="16"/>
        </w:rPr>
        <w:t>–</w:t>
      </w:r>
      <w:r w:rsidR="003E1215" w:rsidRPr="00932EAE">
        <w:rPr>
          <w:rFonts w:ascii="Verdana" w:eastAsia="Times New Roman" w:hAnsi="Verdana" w:cs="Tahoma"/>
          <w:i/>
          <w:sz w:val="16"/>
          <w:szCs w:val="16"/>
        </w:rPr>
        <w:t xml:space="preserve"> </w:t>
      </w:r>
      <w:r w:rsidR="00505283" w:rsidRPr="00932EAE">
        <w:rPr>
          <w:rFonts w:ascii="Verdana" w:eastAsia="Times New Roman" w:hAnsi="Verdana" w:cs="Tahoma"/>
          <w:i/>
          <w:sz w:val="16"/>
          <w:szCs w:val="16"/>
        </w:rPr>
        <w:t xml:space="preserve">przez </w:t>
      </w:r>
      <w:r w:rsidRPr="00932EAE">
        <w:rPr>
          <w:rFonts w:ascii="Verdana" w:eastAsia="Times New Roman" w:hAnsi="Verdana" w:cs="Tahoma"/>
          <w:i/>
          <w:sz w:val="16"/>
          <w:szCs w:val="16"/>
        </w:rPr>
        <w:t xml:space="preserve">Podmiot </w:t>
      </w:r>
      <w:r w:rsidR="000E584D" w:rsidRPr="00932EAE">
        <w:rPr>
          <w:rFonts w:ascii="Verdana" w:eastAsia="Times New Roman" w:hAnsi="Verdana" w:cs="Tahoma"/>
          <w:i/>
          <w:sz w:val="16"/>
          <w:szCs w:val="16"/>
        </w:rPr>
        <w:t>udostepniając</w:t>
      </w:r>
      <w:r w:rsidR="00505283" w:rsidRPr="00932EAE">
        <w:rPr>
          <w:rFonts w:ascii="Verdana" w:eastAsia="Times New Roman" w:hAnsi="Verdana" w:cs="Tahoma"/>
          <w:i/>
          <w:sz w:val="16"/>
          <w:szCs w:val="16"/>
        </w:rPr>
        <w:t>y</w:t>
      </w:r>
      <w:r w:rsidR="000E584D" w:rsidRPr="00932EAE">
        <w:rPr>
          <w:rFonts w:ascii="Verdana" w:eastAsia="Times New Roman" w:hAnsi="Verdana" w:cs="Tahoma"/>
          <w:i/>
          <w:sz w:val="16"/>
          <w:szCs w:val="16"/>
        </w:rPr>
        <w:t xml:space="preserve"> zasoby</w:t>
      </w:r>
      <w:r w:rsidRPr="00932EAE">
        <w:rPr>
          <w:rFonts w:ascii="Verdana" w:eastAsia="Times New Roman" w:hAnsi="Verdana" w:cs="Tahoma"/>
          <w:i/>
          <w:sz w:val="16"/>
          <w:szCs w:val="16"/>
        </w:rPr>
        <w:t xml:space="preserve"> w zakresie następujących warunków:</w:t>
      </w:r>
    </w:p>
    <w:p w14:paraId="271C9C03" w14:textId="75F7DAB5" w:rsidR="009F6D1C" w:rsidRPr="00932EAE" w:rsidRDefault="009F6D1C" w:rsidP="008B49F2">
      <w:pPr>
        <w:autoSpaceDE w:val="0"/>
        <w:autoSpaceDN w:val="0"/>
        <w:adjustRightInd w:val="0"/>
        <w:spacing w:after="0" w:line="240" w:lineRule="auto"/>
        <w:jc w:val="center"/>
        <w:rPr>
          <w:rFonts w:ascii="Verdana" w:eastAsia="Times New Roman" w:hAnsi="Verdana" w:cs="Tahoma"/>
          <w:i/>
          <w:sz w:val="16"/>
          <w:szCs w:val="16"/>
        </w:rPr>
      </w:pPr>
      <w:r w:rsidRPr="00932EAE">
        <w:rPr>
          <w:rFonts w:ascii="Verdana" w:eastAsia="Times New Roman" w:hAnsi="Verdana" w:cs="Tahoma"/>
          <w:i/>
          <w:sz w:val="16"/>
          <w:szCs w:val="16"/>
        </w:rPr>
        <w:t xml:space="preserve">- </w:t>
      </w:r>
      <w:r w:rsidR="00E868EA" w:rsidRPr="00932EAE">
        <w:rPr>
          <w:rFonts w:ascii="Verdana" w:eastAsia="Times New Roman" w:hAnsi="Verdana" w:cs="Tahoma"/>
          <w:i/>
          <w:sz w:val="16"/>
          <w:szCs w:val="16"/>
        </w:rPr>
        <w:t>sytuacja ekonomiczna i finansowa,</w:t>
      </w:r>
    </w:p>
    <w:p w14:paraId="31B9AA21" w14:textId="408E47B1" w:rsidR="00505283" w:rsidRPr="00932EAE" w:rsidRDefault="009F6D1C" w:rsidP="008B49F2">
      <w:pPr>
        <w:autoSpaceDE w:val="0"/>
        <w:autoSpaceDN w:val="0"/>
        <w:adjustRightInd w:val="0"/>
        <w:spacing w:after="0" w:line="240" w:lineRule="auto"/>
        <w:jc w:val="center"/>
        <w:rPr>
          <w:rFonts w:ascii="Verdana" w:eastAsia="Times New Roman" w:hAnsi="Verdana" w:cs="Tahoma"/>
          <w:i/>
          <w:sz w:val="16"/>
          <w:szCs w:val="16"/>
        </w:rPr>
      </w:pPr>
      <w:r w:rsidRPr="00932EAE">
        <w:rPr>
          <w:rFonts w:ascii="Verdana" w:eastAsia="Times New Roman" w:hAnsi="Verdana" w:cs="Tahoma"/>
          <w:i/>
          <w:sz w:val="16"/>
          <w:szCs w:val="16"/>
        </w:rPr>
        <w:t xml:space="preserve">- </w:t>
      </w:r>
      <w:r w:rsidR="00E868EA" w:rsidRPr="00932EAE">
        <w:rPr>
          <w:rFonts w:ascii="Verdana" w:eastAsia="Times New Roman" w:hAnsi="Verdana" w:cs="Tahoma"/>
          <w:i/>
          <w:sz w:val="16"/>
          <w:szCs w:val="16"/>
        </w:rPr>
        <w:t>zdolność techniczna lub zawodowa.</w:t>
      </w:r>
    </w:p>
    <w:p w14:paraId="6DF0E418" w14:textId="2D61278B" w:rsidR="00E868EA" w:rsidRPr="0012555A" w:rsidRDefault="00E868EA" w:rsidP="008B49F2">
      <w:pPr>
        <w:autoSpaceDE w:val="0"/>
        <w:autoSpaceDN w:val="0"/>
        <w:adjustRightInd w:val="0"/>
        <w:spacing w:after="0" w:line="240" w:lineRule="auto"/>
        <w:jc w:val="center"/>
        <w:rPr>
          <w:rFonts w:ascii="Verdana" w:eastAsia="Times New Roman" w:hAnsi="Verdana" w:cs="Tahoma"/>
          <w:i/>
          <w:sz w:val="16"/>
          <w:szCs w:val="16"/>
        </w:rPr>
      </w:pPr>
      <w:r w:rsidRPr="0012555A">
        <w:rPr>
          <w:rFonts w:ascii="Verdana" w:eastAsia="Times New Roman" w:hAnsi="Verdana" w:cs="Tahoma"/>
          <w:i/>
          <w:sz w:val="16"/>
          <w:szCs w:val="16"/>
        </w:rPr>
        <w:t>Należy rozpisać dokładnie czy chodzi np. o:</w:t>
      </w:r>
    </w:p>
    <w:p w14:paraId="4D6B595D" w14:textId="0336DBF6" w:rsidR="00E868EA" w:rsidRPr="0012555A" w:rsidRDefault="00E868EA" w:rsidP="008B49F2">
      <w:pPr>
        <w:autoSpaceDE w:val="0"/>
        <w:autoSpaceDN w:val="0"/>
        <w:adjustRightInd w:val="0"/>
        <w:spacing w:after="0" w:line="240" w:lineRule="auto"/>
        <w:jc w:val="center"/>
        <w:rPr>
          <w:rFonts w:ascii="Verdana" w:eastAsia="Times New Roman" w:hAnsi="Verdana" w:cs="Tahoma"/>
          <w:i/>
          <w:sz w:val="16"/>
          <w:szCs w:val="16"/>
        </w:rPr>
      </w:pPr>
      <w:r w:rsidRPr="0012555A">
        <w:rPr>
          <w:rFonts w:ascii="Verdana" w:eastAsia="Times New Roman" w:hAnsi="Verdana" w:cs="Tahoma"/>
          <w:i/>
          <w:sz w:val="16"/>
          <w:szCs w:val="16"/>
        </w:rPr>
        <w:t>a) doświadczenie w wykonaniu robót budowlanych/dostaw/usług,</w:t>
      </w:r>
    </w:p>
    <w:p w14:paraId="60E71873" w14:textId="6AA12563" w:rsidR="00E868EA" w:rsidRDefault="00E868EA" w:rsidP="008B49F2">
      <w:pPr>
        <w:autoSpaceDE w:val="0"/>
        <w:autoSpaceDN w:val="0"/>
        <w:adjustRightInd w:val="0"/>
        <w:spacing w:after="0" w:line="240" w:lineRule="auto"/>
        <w:jc w:val="center"/>
        <w:rPr>
          <w:rFonts w:ascii="Verdana" w:eastAsia="Times New Roman" w:hAnsi="Verdana" w:cs="Tahoma"/>
          <w:i/>
          <w:sz w:val="16"/>
          <w:szCs w:val="16"/>
        </w:rPr>
      </w:pPr>
      <w:r w:rsidRPr="0012555A">
        <w:rPr>
          <w:rFonts w:ascii="Verdana" w:eastAsia="Times New Roman" w:hAnsi="Verdana" w:cs="Tahoma"/>
          <w:i/>
          <w:sz w:val="16"/>
          <w:szCs w:val="16"/>
        </w:rPr>
        <w:t>b) wykształcenie, kwalifikacje zawodowe, uprawnienia i doświadczenie osób przeznaczonych do realizacji zamówienia w określonym zakresie</w:t>
      </w:r>
      <w:r w:rsidR="003E1215">
        <w:rPr>
          <w:rFonts w:ascii="Verdana" w:eastAsia="Times New Roman" w:hAnsi="Verdana" w:cs="Tahoma"/>
          <w:i/>
          <w:sz w:val="16"/>
          <w:szCs w:val="16"/>
        </w:rPr>
        <w:t>,</w:t>
      </w:r>
    </w:p>
    <w:p w14:paraId="4CF6DB3B" w14:textId="43242993" w:rsidR="003E1215" w:rsidRDefault="00FE2A65" w:rsidP="008B49F2">
      <w:pPr>
        <w:autoSpaceDE w:val="0"/>
        <w:autoSpaceDN w:val="0"/>
        <w:adjustRightInd w:val="0"/>
        <w:spacing w:after="0" w:line="240" w:lineRule="auto"/>
        <w:jc w:val="center"/>
        <w:rPr>
          <w:rFonts w:ascii="Verdana" w:eastAsia="Times New Roman" w:hAnsi="Verdana" w:cs="Tahoma"/>
          <w:i/>
          <w:sz w:val="16"/>
          <w:szCs w:val="16"/>
        </w:rPr>
      </w:pPr>
      <w:r>
        <w:rPr>
          <w:rFonts w:ascii="Verdana" w:eastAsia="Times New Roman" w:hAnsi="Verdana" w:cs="Tahoma"/>
          <w:i/>
          <w:sz w:val="16"/>
          <w:szCs w:val="16"/>
        </w:rPr>
        <w:t xml:space="preserve">c) </w:t>
      </w:r>
      <w:r w:rsidRPr="0012555A">
        <w:rPr>
          <w:rFonts w:ascii="Verdana" w:eastAsia="Times New Roman" w:hAnsi="Verdana" w:cs="Tahoma"/>
          <w:i/>
          <w:sz w:val="16"/>
          <w:szCs w:val="16"/>
        </w:rPr>
        <w:t>posiadane określonych narzędzi, określone wyposażenie zakładu, posiadanie określonych</w:t>
      </w:r>
    </w:p>
    <w:p w14:paraId="5723E3DE" w14:textId="19B196E7" w:rsidR="00FE2A65" w:rsidRPr="0012555A" w:rsidRDefault="00FE2A65" w:rsidP="008B49F2">
      <w:pPr>
        <w:autoSpaceDE w:val="0"/>
        <w:autoSpaceDN w:val="0"/>
        <w:adjustRightInd w:val="0"/>
        <w:spacing w:after="0" w:line="240" w:lineRule="auto"/>
        <w:jc w:val="center"/>
        <w:rPr>
          <w:rFonts w:ascii="Verdana" w:eastAsia="Times New Roman" w:hAnsi="Verdana" w:cs="Tahoma"/>
          <w:i/>
          <w:sz w:val="16"/>
          <w:szCs w:val="16"/>
        </w:rPr>
      </w:pPr>
      <w:r w:rsidRPr="0012555A">
        <w:rPr>
          <w:rFonts w:ascii="Verdana" w:eastAsia="Times New Roman" w:hAnsi="Verdana" w:cs="Tahoma"/>
          <w:i/>
          <w:sz w:val="16"/>
          <w:szCs w:val="16"/>
        </w:rPr>
        <w:t>urządzeń technicznych,</w:t>
      </w:r>
    </w:p>
    <w:p w14:paraId="1CA1CB12" w14:textId="77777777" w:rsidR="00E868EA" w:rsidRPr="0012555A" w:rsidRDefault="00E868EA" w:rsidP="008B49F2">
      <w:pPr>
        <w:autoSpaceDE w:val="0"/>
        <w:autoSpaceDN w:val="0"/>
        <w:adjustRightInd w:val="0"/>
        <w:spacing w:after="0" w:line="240" w:lineRule="auto"/>
        <w:jc w:val="center"/>
        <w:rPr>
          <w:rFonts w:ascii="Verdana" w:eastAsia="Times New Roman" w:hAnsi="Verdana" w:cs="Tahoma"/>
          <w:i/>
          <w:sz w:val="16"/>
          <w:szCs w:val="16"/>
        </w:rPr>
      </w:pPr>
      <w:r w:rsidRPr="0012555A">
        <w:rPr>
          <w:rFonts w:ascii="Verdana" w:eastAsia="Times New Roman" w:hAnsi="Verdana" w:cs="Tahoma"/>
          <w:i/>
          <w:sz w:val="16"/>
          <w:szCs w:val="16"/>
        </w:rPr>
        <w:t>– w zależności od postawionych warunków udziału w postępowaniu)</w:t>
      </w:r>
    </w:p>
    <w:p w14:paraId="05F83C79" w14:textId="77777777" w:rsidR="00E868EA" w:rsidRPr="0012555A" w:rsidRDefault="00E868EA" w:rsidP="008B49F2">
      <w:pPr>
        <w:autoSpaceDE w:val="0"/>
        <w:autoSpaceDN w:val="0"/>
        <w:adjustRightInd w:val="0"/>
        <w:spacing w:after="0" w:line="240" w:lineRule="auto"/>
        <w:rPr>
          <w:rFonts w:ascii="Verdana" w:eastAsia="Times New Roman" w:hAnsi="Verdana" w:cs="Tahoma"/>
          <w:i/>
          <w:color w:val="000000"/>
          <w:sz w:val="20"/>
          <w:szCs w:val="20"/>
        </w:rPr>
      </w:pPr>
    </w:p>
    <w:p w14:paraId="1F3493A6" w14:textId="77777777" w:rsidR="00E868EA" w:rsidRPr="0012555A" w:rsidRDefault="00E868EA" w:rsidP="008B49F2">
      <w:pPr>
        <w:autoSpaceDE w:val="0"/>
        <w:autoSpaceDN w:val="0"/>
        <w:adjustRightInd w:val="0"/>
        <w:spacing w:after="0" w:line="240" w:lineRule="auto"/>
        <w:rPr>
          <w:rFonts w:ascii="Verdana" w:eastAsia="Times New Roman" w:hAnsi="Verdana" w:cs="Tahoma"/>
          <w:b/>
          <w:color w:val="000000"/>
          <w:sz w:val="20"/>
          <w:szCs w:val="20"/>
        </w:rPr>
      </w:pPr>
      <w:r w:rsidRPr="0012555A">
        <w:rPr>
          <w:rFonts w:ascii="Verdana" w:eastAsia="Times New Roman" w:hAnsi="Verdana" w:cs="Tahoma"/>
          <w:b/>
          <w:color w:val="000000"/>
          <w:sz w:val="20"/>
          <w:szCs w:val="20"/>
        </w:rPr>
        <w:t>na potrzeby realizacji zamówienia:</w:t>
      </w:r>
    </w:p>
    <w:p w14:paraId="3F1108CB" w14:textId="77777777" w:rsidR="00E868EA" w:rsidRPr="0012555A" w:rsidRDefault="00E868EA" w:rsidP="008B49F2">
      <w:pPr>
        <w:autoSpaceDE w:val="0"/>
        <w:autoSpaceDN w:val="0"/>
        <w:adjustRightInd w:val="0"/>
        <w:spacing w:after="0" w:line="240" w:lineRule="auto"/>
        <w:rPr>
          <w:rFonts w:ascii="Verdana" w:eastAsia="Times New Roman" w:hAnsi="Verdana" w:cs="Tahoma"/>
          <w:b/>
          <w:color w:val="000000"/>
          <w:sz w:val="20"/>
          <w:szCs w:val="20"/>
        </w:rPr>
      </w:pPr>
    </w:p>
    <w:p w14:paraId="0B8B2426"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r w:rsidRPr="0012555A">
        <w:rPr>
          <w:rFonts w:ascii="Verdana" w:eastAsia="Times New Roman" w:hAnsi="Verdana" w:cs="Tahoma"/>
          <w:color w:val="000000"/>
          <w:sz w:val="20"/>
          <w:szCs w:val="20"/>
        </w:rPr>
        <w:t>………………………………………………………………………………………………………………………………………..……..</w:t>
      </w:r>
    </w:p>
    <w:p w14:paraId="73F67575"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p>
    <w:p w14:paraId="5104F76C"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r w:rsidRPr="0012555A">
        <w:rPr>
          <w:rFonts w:ascii="Verdana" w:eastAsia="Times New Roman" w:hAnsi="Verdana" w:cs="Tahoma"/>
          <w:color w:val="000000"/>
          <w:sz w:val="20"/>
          <w:szCs w:val="20"/>
        </w:rPr>
        <w:t>………………………………………………………………………………………………………………………………………..……..</w:t>
      </w:r>
    </w:p>
    <w:p w14:paraId="56E4BF89" w14:textId="77777777" w:rsidR="00E868EA" w:rsidRPr="0012555A" w:rsidRDefault="00E868EA" w:rsidP="008B49F2">
      <w:pPr>
        <w:autoSpaceDE w:val="0"/>
        <w:autoSpaceDN w:val="0"/>
        <w:adjustRightInd w:val="0"/>
        <w:spacing w:after="0" w:line="240" w:lineRule="auto"/>
        <w:jc w:val="center"/>
        <w:rPr>
          <w:rFonts w:ascii="Verdana" w:eastAsia="Times New Roman" w:hAnsi="Verdana" w:cs="Tahoma"/>
          <w:i/>
          <w:color w:val="000000"/>
          <w:sz w:val="16"/>
          <w:szCs w:val="16"/>
        </w:rPr>
      </w:pPr>
      <w:r w:rsidRPr="0012555A">
        <w:rPr>
          <w:rFonts w:ascii="Verdana" w:eastAsia="Times New Roman" w:hAnsi="Verdana" w:cs="Tahoma"/>
          <w:i/>
          <w:color w:val="000000"/>
          <w:sz w:val="16"/>
          <w:szCs w:val="16"/>
        </w:rPr>
        <w:t xml:space="preserve">(wskazać dokładnie </w:t>
      </w:r>
      <w:r w:rsidRPr="00D63B99">
        <w:rPr>
          <w:rFonts w:ascii="Verdana" w:eastAsia="Times New Roman" w:hAnsi="Verdana" w:cs="Tahoma"/>
          <w:i/>
          <w:color w:val="000000"/>
          <w:sz w:val="16"/>
          <w:szCs w:val="16"/>
          <w:u w:val="single"/>
        </w:rPr>
        <w:t>nazwę postępowania o udzielenie zamówienia publicznego</w:t>
      </w:r>
      <w:r w:rsidRPr="0012555A">
        <w:rPr>
          <w:rFonts w:ascii="Verdana" w:eastAsia="Times New Roman" w:hAnsi="Verdana" w:cs="Tahoma"/>
          <w:i/>
          <w:color w:val="000000"/>
          <w:sz w:val="16"/>
          <w:szCs w:val="16"/>
        </w:rPr>
        <w:t>)</w:t>
      </w:r>
    </w:p>
    <w:p w14:paraId="2094CC8E" w14:textId="77777777" w:rsidR="00E868EA" w:rsidRPr="0012555A" w:rsidRDefault="00E868EA" w:rsidP="008B49F2">
      <w:pPr>
        <w:autoSpaceDE w:val="0"/>
        <w:autoSpaceDN w:val="0"/>
        <w:adjustRightInd w:val="0"/>
        <w:spacing w:after="0" w:line="240" w:lineRule="auto"/>
        <w:rPr>
          <w:rFonts w:ascii="Verdana" w:eastAsia="Times New Roman" w:hAnsi="Verdana" w:cs="Tahoma"/>
          <w:b/>
          <w:color w:val="000000"/>
          <w:sz w:val="16"/>
          <w:szCs w:val="16"/>
        </w:rPr>
      </w:pPr>
    </w:p>
    <w:p w14:paraId="077818A4" w14:textId="77777777" w:rsidR="00E868EA" w:rsidRPr="0012555A" w:rsidRDefault="00E868EA" w:rsidP="008B49F2">
      <w:pPr>
        <w:keepNext/>
        <w:spacing w:after="0" w:line="240" w:lineRule="auto"/>
        <w:rPr>
          <w:rFonts w:ascii="Verdana" w:eastAsia="Times New Roman" w:hAnsi="Verdana" w:cs="Tahoma"/>
          <w:b/>
          <w:sz w:val="20"/>
          <w:szCs w:val="20"/>
        </w:rPr>
      </w:pPr>
      <w:r w:rsidRPr="0012555A">
        <w:rPr>
          <w:rFonts w:ascii="Verdana" w:eastAsia="Times New Roman" w:hAnsi="Verdana" w:cs="Tahoma"/>
          <w:sz w:val="20"/>
          <w:szCs w:val="20"/>
        </w:rPr>
        <w:t>2.</w:t>
      </w:r>
      <w:r w:rsidRPr="0012555A">
        <w:rPr>
          <w:rFonts w:ascii="Verdana" w:eastAsia="Times New Roman" w:hAnsi="Verdana" w:cs="Tahoma"/>
          <w:b/>
          <w:sz w:val="20"/>
          <w:szCs w:val="20"/>
        </w:rPr>
        <w:t xml:space="preserve"> Oddanie do dyspozycji zasobów wskazanych w pkt 1 powyżej polegało będzie na:</w:t>
      </w:r>
    </w:p>
    <w:p w14:paraId="2555EFC5" w14:textId="77777777" w:rsidR="00E868EA" w:rsidRPr="0012555A" w:rsidRDefault="00E868EA" w:rsidP="008B49F2">
      <w:pPr>
        <w:autoSpaceDE w:val="0"/>
        <w:spacing w:after="0" w:line="240" w:lineRule="auto"/>
        <w:rPr>
          <w:rFonts w:ascii="Verdana" w:eastAsia="Times New Roman" w:hAnsi="Verdana" w:cs="Tahoma"/>
          <w:color w:val="000000"/>
          <w:sz w:val="20"/>
          <w:szCs w:val="20"/>
        </w:rPr>
      </w:pPr>
      <w:r w:rsidRPr="0012555A">
        <w:rPr>
          <w:rFonts w:ascii="Verdana" w:eastAsia="Times New Roman" w:hAnsi="Verdana" w:cs="Tahoma"/>
          <w:color w:val="000000"/>
          <w:sz w:val="20"/>
          <w:szCs w:val="20"/>
        </w:rPr>
        <w:t>…………………………………………………………………………………………………………………………………………………</w:t>
      </w:r>
    </w:p>
    <w:p w14:paraId="7FD83D95" w14:textId="4B7506B3" w:rsidR="00E868EA" w:rsidRDefault="00E868EA" w:rsidP="009D46CC">
      <w:pPr>
        <w:autoSpaceDE w:val="0"/>
        <w:spacing w:after="0" w:line="240" w:lineRule="auto"/>
        <w:jc w:val="center"/>
        <w:rPr>
          <w:rFonts w:ascii="Verdana" w:eastAsia="Times New Roman" w:hAnsi="Verdana" w:cs="Tahoma"/>
          <w:i/>
          <w:sz w:val="16"/>
          <w:szCs w:val="16"/>
        </w:rPr>
      </w:pPr>
      <w:r w:rsidRPr="0012555A">
        <w:rPr>
          <w:rFonts w:ascii="Verdana" w:eastAsia="Times New Roman" w:hAnsi="Verdana" w:cs="Tahoma"/>
          <w:i/>
          <w:sz w:val="16"/>
          <w:szCs w:val="16"/>
        </w:rPr>
        <w:t xml:space="preserve">(wskazać dokładnie </w:t>
      </w:r>
      <w:r w:rsidRPr="001D703F">
        <w:rPr>
          <w:rFonts w:ascii="Verdana" w:eastAsia="Times New Roman" w:hAnsi="Verdana" w:cs="Tahoma"/>
          <w:i/>
          <w:sz w:val="16"/>
          <w:szCs w:val="16"/>
          <w:u w:val="single"/>
        </w:rPr>
        <w:t xml:space="preserve">sposób wykorzystania </w:t>
      </w:r>
      <w:r w:rsidRPr="00200C15">
        <w:rPr>
          <w:rFonts w:ascii="Verdana" w:eastAsia="Times New Roman" w:hAnsi="Verdana" w:cs="Tahoma"/>
          <w:i/>
          <w:sz w:val="16"/>
          <w:szCs w:val="16"/>
          <w:u w:val="single"/>
        </w:rPr>
        <w:t>zasobów</w:t>
      </w:r>
      <w:r w:rsidR="00A37487" w:rsidRPr="00200C15">
        <w:rPr>
          <w:rFonts w:ascii="Verdana" w:eastAsia="Times New Roman" w:hAnsi="Verdana" w:cs="Tahoma"/>
          <w:i/>
          <w:sz w:val="16"/>
          <w:szCs w:val="16"/>
          <w:u w:val="single"/>
        </w:rPr>
        <w:t xml:space="preserve"> z pkt 1 powyżej</w:t>
      </w:r>
      <w:r w:rsidRPr="0012555A">
        <w:rPr>
          <w:rFonts w:ascii="Verdana" w:eastAsia="Times New Roman" w:hAnsi="Verdana" w:cs="Tahoma"/>
          <w:i/>
          <w:sz w:val="16"/>
          <w:szCs w:val="16"/>
        </w:rPr>
        <w:t xml:space="preserve"> Podmiotu </w:t>
      </w:r>
      <w:r w:rsidR="009F4A7B">
        <w:rPr>
          <w:rFonts w:ascii="Verdana" w:eastAsia="Times New Roman" w:hAnsi="Verdana" w:cs="Tahoma"/>
          <w:i/>
          <w:sz w:val="16"/>
          <w:szCs w:val="16"/>
        </w:rPr>
        <w:t xml:space="preserve">udostępniającego zasoby - </w:t>
      </w:r>
      <w:r w:rsidRPr="0012555A">
        <w:rPr>
          <w:rFonts w:ascii="Verdana" w:eastAsia="Times New Roman" w:hAnsi="Verdana" w:cs="Tahoma"/>
          <w:i/>
          <w:sz w:val="16"/>
          <w:szCs w:val="16"/>
        </w:rPr>
        <w:t>przez Wykonawcę przy wykonywaniu zamówienia objętego postępowaniem o udzielenie zamówienia publicznego)</w:t>
      </w:r>
    </w:p>
    <w:p w14:paraId="638EE19C" w14:textId="77777777" w:rsidR="00F636B1" w:rsidRDefault="00F636B1" w:rsidP="009D46CC">
      <w:pPr>
        <w:autoSpaceDE w:val="0"/>
        <w:spacing w:after="0" w:line="240" w:lineRule="auto"/>
        <w:jc w:val="center"/>
        <w:rPr>
          <w:rFonts w:ascii="Verdana" w:eastAsia="Times New Roman" w:hAnsi="Verdana" w:cs="Tahoma"/>
          <w:i/>
          <w:sz w:val="16"/>
          <w:szCs w:val="16"/>
        </w:rPr>
      </w:pPr>
    </w:p>
    <w:p w14:paraId="63F8C894" w14:textId="77777777" w:rsidR="00D31153" w:rsidRPr="0012555A" w:rsidRDefault="00D31153" w:rsidP="008B49F2">
      <w:pPr>
        <w:autoSpaceDE w:val="0"/>
        <w:spacing w:after="0" w:line="240" w:lineRule="auto"/>
        <w:rPr>
          <w:rFonts w:ascii="Verdana" w:eastAsia="Times New Roman" w:hAnsi="Verdana" w:cs="Tahoma"/>
          <w:i/>
          <w:color w:val="000000"/>
          <w:sz w:val="16"/>
          <w:szCs w:val="16"/>
        </w:rPr>
      </w:pPr>
    </w:p>
    <w:p w14:paraId="497D814E" w14:textId="77777777" w:rsidR="00E868EA" w:rsidRPr="0012555A" w:rsidRDefault="00E868EA" w:rsidP="008B49F2">
      <w:pPr>
        <w:autoSpaceDE w:val="0"/>
        <w:autoSpaceDN w:val="0"/>
        <w:adjustRightInd w:val="0"/>
        <w:spacing w:after="0" w:line="240" w:lineRule="auto"/>
        <w:rPr>
          <w:rFonts w:ascii="Verdana" w:eastAsia="Times New Roman" w:hAnsi="Verdana" w:cs="Tahoma"/>
          <w:b/>
          <w:color w:val="000000"/>
          <w:sz w:val="20"/>
          <w:szCs w:val="20"/>
        </w:rPr>
      </w:pPr>
      <w:r w:rsidRPr="0012555A">
        <w:rPr>
          <w:rFonts w:ascii="Verdana" w:eastAsia="Times New Roman" w:hAnsi="Verdana" w:cs="Tahoma"/>
          <w:bCs/>
          <w:color w:val="000000"/>
          <w:sz w:val="20"/>
          <w:szCs w:val="20"/>
        </w:rPr>
        <w:t>3.</w:t>
      </w:r>
      <w:r w:rsidRPr="0012555A">
        <w:rPr>
          <w:rFonts w:ascii="Verdana" w:eastAsia="Times New Roman" w:hAnsi="Verdana" w:cs="Tahoma"/>
          <w:b/>
          <w:color w:val="000000"/>
          <w:sz w:val="20"/>
          <w:szCs w:val="20"/>
        </w:rPr>
        <w:t xml:space="preserve"> Charakter stosunku, jaki będzie mnie/nas łączył z Wykonawcą to:  </w:t>
      </w:r>
    </w:p>
    <w:p w14:paraId="6ED6769C"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p>
    <w:p w14:paraId="34912061"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r w:rsidRPr="0012555A">
        <w:rPr>
          <w:rFonts w:ascii="Verdana" w:eastAsia="Times New Roman" w:hAnsi="Verdana" w:cs="Tahoma"/>
          <w:color w:val="000000"/>
          <w:sz w:val="20"/>
          <w:szCs w:val="20"/>
        </w:rPr>
        <w:t>…………………………………………………………………………………………………………………………………………………</w:t>
      </w:r>
    </w:p>
    <w:p w14:paraId="3E93FDAF"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p>
    <w:p w14:paraId="4E77F140" w14:textId="77777777" w:rsidR="00E868EA" w:rsidRPr="0012555A" w:rsidRDefault="00E868EA" w:rsidP="008B49F2">
      <w:pPr>
        <w:autoSpaceDE w:val="0"/>
        <w:autoSpaceDN w:val="0"/>
        <w:adjustRightInd w:val="0"/>
        <w:spacing w:after="0" w:line="240" w:lineRule="auto"/>
        <w:rPr>
          <w:rFonts w:ascii="Verdana" w:eastAsia="Times New Roman" w:hAnsi="Verdana" w:cs="Tahoma"/>
          <w:color w:val="000000"/>
          <w:sz w:val="20"/>
          <w:szCs w:val="20"/>
        </w:rPr>
      </w:pPr>
      <w:r w:rsidRPr="0012555A">
        <w:rPr>
          <w:rFonts w:ascii="Verdana" w:eastAsia="Times New Roman" w:hAnsi="Verdana" w:cs="Tahoma"/>
          <w:color w:val="000000"/>
          <w:sz w:val="20"/>
          <w:szCs w:val="20"/>
        </w:rPr>
        <w:t>………………………………………………………………………………………………………………………………………………..</w:t>
      </w:r>
    </w:p>
    <w:p w14:paraId="6A6EF372" w14:textId="04F264CB" w:rsidR="00E868EA" w:rsidRPr="0012555A" w:rsidRDefault="00E868EA" w:rsidP="009D46CC">
      <w:pPr>
        <w:autoSpaceDE w:val="0"/>
        <w:autoSpaceDN w:val="0"/>
        <w:adjustRightInd w:val="0"/>
        <w:spacing w:after="0" w:line="240" w:lineRule="auto"/>
        <w:jc w:val="center"/>
        <w:rPr>
          <w:rFonts w:ascii="Verdana" w:eastAsia="Times New Roman" w:hAnsi="Verdana" w:cs="Tahoma"/>
          <w:i/>
          <w:color w:val="000000"/>
          <w:sz w:val="16"/>
          <w:szCs w:val="16"/>
        </w:rPr>
      </w:pPr>
      <w:r w:rsidRPr="0012555A">
        <w:rPr>
          <w:rFonts w:ascii="Verdana" w:eastAsia="Times New Roman" w:hAnsi="Verdana" w:cs="Tahoma"/>
          <w:i/>
          <w:color w:val="000000"/>
          <w:sz w:val="16"/>
          <w:szCs w:val="16"/>
        </w:rPr>
        <w:t xml:space="preserve">(wskazać - </w:t>
      </w:r>
      <w:r w:rsidRPr="00932EAE">
        <w:rPr>
          <w:rFonts w:ascii="Verdana" w:eastAsia="Times New Roman" w:hAnsi="Verdana" w:cs="Tahoma"/>
          <w:i/>
          <w:color w:val="000000"/>
          <w:sz w:val="16"/>
          <w:szCs w:val="16"/>
        </w:rPr>
        <w:t>opisać charakter stosunku, jaki</w:t>
      </w:r>
      <w:r w:rsidRPr="0012555A">
        <w:rPr>
          <w:rFonts w:ascii="Verdana" w:eastAsia="Times New Roman" w:hAnsi="Verdana" w:cs="Tahoma"/>
          <w:i/>
          <w:color w:val="000000"/>
          <w:sz w:val="16"/>
          <w:szCs w:val="16"/>
        </w:rPr>
        <w:t xml:space="preserve"> będzie łączył Wykonawcę z Podmiotem </w:t>
      </w:r>
      <w:r w:rsidR="00970CD7">
        <w:rPr>
          <w:rFonts w:ascii="Verdana" w:eastAsia="Times New Roman" w:hAnsi="Verdana" w:cs="Tahoma"/>
          <w:i/>
          <w:color w:val="000000"/>
          <w:sz w:val="16"/>
          <w:szCs w:val="16"/>
        </w:rPr>
        <w:t>udostępniającym zasoby</w:t>
      </w:r>
      <w:r w:rsidRPr="0012555A">
        <w:rPr>
          <w:rFonts w:ascii="Verdana" w:eastAsia="Times New Roman" w:hAnsi="Verdana" w:cs="Tahoma"/>
          <w:i/>
          <w:color w:val="000000"/>
          <w:sz w:val="16"/>
          <w:szCs w:val="16"/>
        </w:rPr>
        <w:t xml:space="preserve"> np.: rodzaj </w:t>
      </w:r>
      <w:r w:rsidR="00E475CB">
        <w:rPr>
          <w:rFonts w:ascii="Verdana" w:eastAsia="Times New Roman" w:hAnsi="Verdana" w:cs="Tahoma"/>
          <w:i/>
          <w:color w:val="000000"/>
          <w:sz w:val="16"/>
          <w:szCs w:val="16"/>
        </w:rPr>
        <w:t xml:space="preserve">umowy </w:t>
      </w:r>
      <w:r w:rsidRPr="0012555A">
        <w:rPr>
          <w:rFonts w:ascii="Verdana" w:eastAsia="Times New Roman" w:hAnsi="Verdana" w:cs="Tahoma"/>
          <w:i/>
          <w:color w:val="000000"/>
          <w:sz w:val="16"/>
          <w:szCs w:val="16"/>
        </w:rPr>
        <w:t>łączącej strony w przedmiotowym zakresie)</w:t>
      </w:r>
    </w:p>
    <w:p w14:paraId="3D7E5C64" w14:textId="77777777" w:rsidR="00E868EA" w:rsidRPr="0012555A" w:rsidRDefault="00E868EA" w:rsidP="008B49F2">
      <w:pPr>
        <w:autoSpaceDE w:val="0"/>
        <w:autoSpaceDN w:val="0"/>
        <w:adjustRightInd w:val="0"/>
        <w:spacing w:after="0" w:line="240" w:lineRule="auto"/>
        <w:rPr>
          <w:rFonts w:ascii="Verdana" w:eastAsia="Times New Roman" w:hAnsi="Verdana" w:cs="Tahoma"/>
          <w:i/>
          <w:color w:val="000000"/>
          <w:sz w:val="16"/>
          <w:szCs w:val="16"/>
        </w:rPr>
      </w:pPr>
    </w:p>
    <w:p w14:paraId="33AB4B76" w14:textId="77777777" w:rsidR="00E868EA" w:rsidRPr="0012555A" w:rsidRDefault="00E868EA" w:rsidP="008B49F2">
      <w:pPr>
        <w:autoSpaceDE w:val="0"/>
        <w:spacing w:before="120"/>
        <w:rPr>
          <w:rFonts w:ascii="Verdana" w:hAnsi="Verdana" w:cs="Tahoma"/>
          <w:sz w:val="20"/>
        </w:rPr>
      </w:pPr>
      <w:r w:rsidRPr="0012555A">
        <w:rPr>
          <w:rFonts w:ascii="Verdana" w:hAnsi="Verdana" w:cs="Tahoma"/>
          <w:sz w:val="20"/>
        </w:rPr>
        <w:t>4.</w:t>
      </w:r>
      <w:r w:rsidRPr="0012555A">
        <w:rPr>
          <w:rFonts w:ascii="Verdana" w:hAnsi="Verdana" w:cs="Tahoma"/>
          <w:b/>
          <w:sz w:val="20"/>
        </w:rPr>
        <w:t xml:space="preserve"> Zakres mojego/naszego udziału przy wykonywaniu zamówienia będzie następujący:</w:t>
      </w:r>
    </w:p>
    <w:p w14:paraId="4D7AAD42" w14:textId="77777777" w:rsidR="00E868EA" w:rsidRPr="0012555A" w:rsidRDefault="00E868EA" w:rsidP="008B49F2">
      <w:pPr>
        <w:autoSpaceDE w:val="0"/>
        <w:rPr>
          <w:rFonts w:ascii="Verdana" w:hAnsi="Verdana" w:cs="Tahoma"/>
          <w:sz w:val="20"/>
        </w:rPr>
      </w:pPr>
      <w:r w:rsidRPr="0012555A">
        <w:rPr>
          <w:rFonts w:ascii="Verdana" w:hAnsi="Verdana" w:cs="Tahoma"/>
          <w:sz w:val="20"/>
        </w:rPr>
        <w:t>…………………………………………………………………………………………………………………………………………………</w:t>
      </w:r>
    </w:p>
    <w:p w14:paraId="76558A13" w14:textId="77777777" w:rsidR="00E868EA" w:rsidRPr="0012555A" w:rsidRDefault="00E868EA" w:rsidP="009D46CC">
      <w:pPr>
        <w:autoSpaceDE w:val="0"/>
        <w:spacing w:after="0"/>
        <w:rPr>
          <w:rFonts w:ascii="Verdana" w:hAnsi="Verdana" w:cs="Tahoma"/>
          <w:sz w:val="20"/>
        </w:rPr>
      </w:pPr>
      <w:r w:rsidRPr="0012555A">
        <w:rPr>
          <w:rFonts w:ascii="Verdana" w:hAnsi="Verdana" w:cs="Tahoma"/>
          <w:sz w:val="20"/>
        </w:rPr>
        <w:t>………………………………………………………………………………………………………………………………………………..</w:t>
      </w:r>
    </w:p>
    <w:p w14:paraId="4F8CF28F" w14:textId="10DBE70B" w:rsidR="00E868EA" w:rsidRPr="00F572B1" w:rsidRDefault="00E868EA" w:rsidP="009D46CC">
      <w:pPr>
        <w:autoSpaceDE w:val="0"/>
        <w:spacing w:after="0"/>
        <w:jc w:val="center"/>
        <w:rPr>
          <w:rFonts w:ascii="Verdana" w:hAnsi="Verdana" w:cs="Tahoma"/>
          <w:i/>
          <w:sz w:val="16"/>
          <w:szCs w:val="16"/>
        </w:rPr>
      </w:pPr>
      <w:r w:rsidRPr="00F572B1">
        <w:rPr>
          <w:rFonts w:ascii="Verdana" w:hAnsi="Verdana" w:cs="Tahoma"/>
          <w:i/>
          <w:sz w:val="16"/>
          <w:szCs w:val="16"/>
        </w:rPr>
        <w:t xml:space="preserve">(wskazać dokładnie </w:t>
      </w:r>
      <w:r w:rsidRPr="00932EAE">
        <w:rPr>
          <w:rFonts w:ascii="Verdana" w:hAnsi="Verdana" w:cs="Tahoma"/>
          <w:i/>
          <w:sz w:val="16"/>
          <w:szCs w:val="16"/>
        </w:rPr>
        <w:t>zakres udziału Podmiotu</w:t>
      </w:r>
      <w:r w:rsidRPr="00F572B1">
        <w:rPr>
          <w:rFonts w:ascii="Verdana" w:hAnsi="Verdana" w:cs="Tahoma"/>
          <w:i/>
          <w:sz w:val="16"/>
          <w:szCs w:val="16"/>
        </w:rPr>
        <w:t xml:space="preserve"> </w:t>
      </w:r>
      <w:r w:rsidR="00D40201">
        <w:rPr>
          <w:rFonts w:ascii="Verdana" w:hAnsi="Verdana" w:cs="Tahoma"/>
          <w:i/>
          <w:sz w:val="16"/>
          <w:szCs w:val="16"/>
        </w:rPr>
        <w:t xml:space="preserve">udostepniającego zasoby </w:t>
      </w:r>
      <w:r w:rsidRPr="00F572B1">
        <w:rPr>
          <w:rFonts w:ascii="Verdana" w:hAnsi="Verdana" w:cs="Tahoma"/>
          <w:i/>
          <w:sz w:val="16"/>
          <w:szCs w:val="16"/>
        </w:rPr>
        <w:t>przy wykonywaniu zamówienia)</w:t>
      </w:r>
    </w:p>
    <w:p w14:paraId="6D423336" w14:textId="77777777" w:rsidR="00E868EA" w:rsidRPr="0012555A" w:rsidRDefault="00E868EA" w:rsidP="008B49F2">
      <w:pPr>
        <w:autoSpaceDE w:val="0"/>
        <w:spacing w:before="120"/>
        <w:rPr>
          <w:rFonts w:ascii="Verdana" w:hAnsi="Verdana" w:cs="Tahoma"/>
          <w:sz w:val="20"/>
        </w:rPr>
      </w:pPr>
      <w:r w:rsidRPr="0012555A">
        <w:rPr>
          <w:rFonts w:ascii="Verdana" w:hAnsi="Verdana" w:cs="Tahoma"/>
          <w:sz w:val="20"/>
        </w:rPr>
        <w:t>5.</w:t>
      </w:r>
      <w:r w:rsidRPr="0012555A">
        <w:rPr>
          <w:rFonts w:ascii="Verdana" w:hAnsi="Verdana" w:cs="Tahoma"/>
          <w:b/>
          <w:sz w:val="20"/>
        </w:rPr>
        <w:t xml:space="preserve"> Okres mojego/naszego udziału przy wykonywaniu zamówienia będzie następujący:</w:t>
      </w:r>
    </w:p>
    <w:p w14:paraId="1FB3819A" w14:textId="77777777" w:rsidR="00E868EA" w:rsidRPr="0012555A" w:rsidRDefault="00E868EA" w:rsidP="008B49F2">
      <w:pPr>
        <w:autoSpaceDE w:val="0"/>
        <w:rPr>
          <w:rFonts w:ascii="Verdana" w:hAnsi="Verdana" w:cs="Tahoma"/>
          <w:sz w:val="20"/>
        </w:rPr>
      </w:pPr>
      <w:r w:rsidRPr="0012555A">
        <w:rPr>
          <w:rFonts w:ascii="Verdana" w:hAnsi="Verdana" w:cs="Tahoma"/>
          <w:sz w:val="20"/>
        </w:rPr>
        <w:t>…………………………………………………………………………………………………………………………………………………</w:t>
      </w:r>
    </w:p>
    <w:p w14:paraId="447FA279" w14:textId="77777777" w:rsidR="00E868EA" w:rsidRPr="0012555A" w:rsidRDefault="00E868EA" w:rsidP="009D46CC">
      <w:pPr>
        <w:autoSpaceDE w:val="0"/>
        <w:spacing w:after="0" w:line="240" w:lineRule="auto"/>
        <w:rPr>
          <w:rFonts w:ascii="Verdana" w:hAnsi="Verdana" w:cs="Tahoma"/>
          <w:sz w:val="20"/>
        </w:rPr>
      </w:pPr>
      <w:r w:rsidRPr="0012555A">
        <w:rPr>
          <w:rFonts w:ascii="Verdana" w:hAnsi="Verdana" w:cs="Tahoma"/>
          <w:sz w:val="20"/>
        </w:rPr>
        <w:t>………………………………………………………………………………………………………………………………………………..</w:t>
      </w:r>
    </w:p>
    <w:p w14:paraId="6FDDA083" w14:textId="4F12E7BA" w:rsidR="00E868EA" w:rsidRPr="00932EAE" w:rsidRDefault="00E868EA" w:rsidP="009D46CC">
      <w:pPr>
        <w:autoSpaceDE w:val="0"/>
        <w:spacing w:after="0" w:line="240" w:lineRule="auto"/>
        <w:jc w:val="center"/>
        <w:rPr>
          <w:rFonts w:ascii="Verdana" w:hAnsi="Verdana" w:cs="Tahoma"/>
          <w:i/>
          <w:sz w:val="16"/>
          <w:szCs w:val="16"/>
        </w:rPr>
      </w:pPr>
      <w:r w:rsidRPr="00E17811">
        <w:rPr>
          <w:rFonts w:ascii="Verdana" w:hAnsi="Verdana" w:cs="Tahoma"/>
          <w:i/>
          <w:sz w:val="16"/>
          <w:szCs w:val="16"/>
        </w:rPr>
        <w:t xml:space="preserve">(wskazać dokładnie </w:t>
      </w:r>
      <w:r w:rsidRPr="00932EAE">
        <w:rPr>
          <w:rFonts w:ascii="Verdana" w:hAnsi="Verdana" w:cs="Tahoma"/>
          <w:i/>
          <w:sz w:val="16"/>
          <w:szCs w:val="16"/>
        </w:rPr>
        <w:t xml:space="preserve">okres udziału </w:t>
      </w:r>
      <w:r w:rsidR="00E17811" w:rsidRPr="00932EAE">
        <w:rPr>
          <w:rFonts w:ascii="Verdana" w:hAnsi="Verdana" w:cs="Tahoma"/>
          <w:i/>
          <w:sz w:val="16"/>
          <w:szCs w:val="16"/>
        </w:rPr>
        <w:t xml:space="preserve">Podmiotu udostepniającego zasoby </w:t>
      </w:r>
      <w:r w:rsidRPr="00932EAE">
        <w:rPr>
          <w:rFonts w:ascii="Verdana" w:hAnsi="Verdana" w:cs="Tahoma"/>
          <w:i/>
          <w:sz w:val="16"/>
          <w:szCs w:val="16"/>
        </w:rPr>
        <w:t>przy wykonywaniu zamówienia)</w:t>
      </w:r>
    </w:p>
    <w:p w14:paraId="23509BB8" w14:textId="77777777" w:rsidR="009D46CC" w:rsidRPr="00932EAE" w:rsidRDefault="009D46CC" w:rsidP="009D46CC">
      <w:pPr>
        <w:autoSpaceDE w:val="0"/>
        <w:spacing w:after="0" w:line="240" w:lineRule="auto"/>
        <w:rPr>
          <w:rFonts w:ascii="Verdana" w:hAnsi="Verdana" w:cs="Tahoma"/>
          <w:i/>
          <w:sz w:val="16"/>
          <w:szCs w:val="16"/>
        </w:rPr>
      </w:pPr>
    </w:p>
    <w:p w14:paraId="2463AC84" w14:textId="7696E784" w:rsidR="00E868EA" w:rsidRDefault="00E868EA" w:rsidP="008B49F2">
      <w:pPr>
        <w:spacing w:after="240"/>
        <w:contextualSpacing/>
        <w:rPr>
          <w:rFonts w:ascii="Verdana" w:hAnsi="Verdana" w:cs="Arial"/>
          <w:b/>
          <w:bCs/>
          <w:sz w:val="20"/>
        </w:rPr>
      </w:pPr>
      <w:r w:rsidRPr="0012555A">
        <w:rPr>
          <w:rFonts w:ascii="Verdana" w:hAnsi="Verdana" w:cs="Tahoma"/>
          <w:bCs/>
          <w:sz w:val="20"/>
        </w:rPr>
        <w:t>6.</w:t>
      </w:r>
      <w:r w:rsidRPr="0012555A">
        <w:rPr>
          <w:rFonts w:ascii="Verdana" w:hAnsi="Verdana" w:cs="Tahoma"/>
          <w:b/>
          <w:sz w:val="20"/>
        </w:rPr>
        <w:t xml:space="preserve"> </w:t>
      </w:r>
      <w:r w:rsidRPr="0012555A">
        <w:rPr>
          <w:rFonts w:ascii="Verdana" w:hAnsi="Verdana" w:cs="Tahoma"/>
          <w:b/>
          <w:bCs/>
          <w:sz w:val="20"/>
        </w:rPr>
        <w:t>Oświadczam, iż</w:t>
      </w:r>
      <w:r w:rsidRPr="0012555A">
        <w:rPr>
          <w:rFonts w:ascii="Verdana" w:hAnsi="Verdana" w:cs="Arial"/>
          <w:b/>
          <w:bCs/>
          <w:sz w:val="20"/>
        </w:rPr>
        <w:t xml:space="preserve"> zrealizuję </w:t>
      </w:r>
      <w:r w:rsidR="00061C42">
        <w:rPr>
          <w:rFonts w:ascii="Verdana" w:hAnsi="Verdana" w:cs="Arial"/>
          <w:b/>
          <w:bCs/>
          <w:sz w:val="20"/>
        </w:rPr>
        <w:t>przedmiot zamówienia</w:t>
      </w:r>
      <w:r w:rsidRPr="0012555A">
        <w:rPr>
          <w:rFonts w:ascii="Verdana" w:hAnsi="Verdana" w:cs="Arial"/>
          <w:b/>
          <w:bCs/>
          <w:sz w:val="20"/>
        </w:rPr>
        <w:t xml:space="preserve">, których wskazane w niniejszym zobowiązaniu  zdolności dotyczą. </w:t>
      </w:r>
    </w:p>
    <w:p w14:paraId="163CA765" w14:textId="77777777" w:rsidR="002B3ECA" w:rsidRPr="0012555A" w:rsidRDefault="002B3ECA" w:rsidP="008B49F2">
      <w:pPr>
        <w:spacing w:after="240"/>
        <w:contextualSpacing/>
        <w:rPr>
          <w:rFonts w:ascii="Verdana" w:hAnsi="Verdana" w:cs="Arial"/>
          <w:b/>
          <w:bCs/>
          <w:sz w:val="20"/>
        </w:rPr>
      </w:pPr>
    </w:p>
    <w:p w14:paraId="4594FB2F" w14:textId="569D790A" w:rsidR="00E868EA" w:rsidRDefault="00E868EA" w:rsidP="008B49F2">
      <w:pPr>
        <w:tabs>
          <w:tab w:val="left" w:pos="709"/>
        </w:tabs>
        <w:ind w:right="-57"/>
        <w:rPr>
          <w:rFonts w:ascii="Verdana" w:hAnsi="Verdana" w:cs="Tahoma"/>
          <w:color w:val="000000"/>
          <w:sz w:val="20"/>
        </w:rPr>
      </w:pPr>
      <w:r w:rsidRPr="0012555A">
        <w:rPr>
          <w:rFonts w:ascii="Verdana" w:hAnsi="Verdana" w:cs="Tahoma"/>
          <w:bCs/>
          <w:sz w:val="20"/>
        </w:rPr>
        <w:t>7.</w:t>
      </w:r>
      <w:r w:rsidRPr="0012555A">
        <w:rPr>
          <w:rFonts w:ascii="Verdana" w:hAnsi="Verdana" w:cs="Tahoma"/>
          <w:b/>
          <w:sz w:val="20"/>
        </w:rPr>
        <w:t xml:space="preserve"> </w:t>
      </w:r>
      <w:r w:rsidRPr="0012555A">
        <w:rPr>
          <w:rFonts w:ascii="Verdana" w:hAnsi="Verdana" w:cs="Tahoma"/>
          <w:b/>
          <w:bCs/>
          <w:sz w:val="20"/>
        </w:rPr>
        <w:t xml:space="preserve">Oświadczam, iż przyjmuję do wiadomości, że zgodnie z ustawą </w:t>
      </w:r>
      <w:proofErr w:type="spellStart"/>
      <w:r w:rsidRPr="0012555A">
        <w:rPr>
          <w:rFonts w:ascii="Verdana" w:hAnsi="Verdana" w:cs="Tahoma"/>
          <w:b/>
          <w:bCs/>
          <w:sz w:val="20"/>
        </w:rPr>
        <w:t>Pzp</w:t>
      </w:r>
      <w:proofErr w:type="spellEnd"/>
      <w:r w:rsidRPr="0012555A">
        <w:rPr>
          <w:rFonts w:ascii="Verdana" w:hAnsi="Verdana" w:cs="Tahoma"/>
          <w:b/>
          <w:bCs/>
          <w:sz w:val="20"/>
        </w:rPr>
        <w:t xml:space="preserve"> </w:t>
      </w:r>
      <w:r w:rsidRPr="0012555A">
        <w:rPr>
          <w:rFonts w:ascii="Verdana" w:hAnsi="Verdana" w:cs="Tahoma"/>
          <w:b/>
          <w:bCs/>
          <w:color w:val="000000"/>
          <w:sz w:val="20"/>
        </w:rPr>
        <w:t>odpowiadam solidarnie z Wykonawcą za szkodę Zamawiającego</w:t>
      </w:r>
      <w:r w:rsidRPr="0012555A">
        <w:rPr>
          <w:rFonts w:ascii="Verdana" w:hAnsi="Verdana" w:cs="Tahoma"/>
          <w:color w:val="000000"/>
          <w:sz w:val="20"/>
        </w:rPr>
        <w:t xml:space="preserve"> powstałą wskutek nieudostępnienia ww. zasobów, chyba że za nieudostępnienie zasobów nie ponoszę winy.</w:t>
      </w:r>
    </w:p>
    <w:p w14:paraId="7D4897A6" w14:textId="0F37F6E5" w:rsidR="002613ED" w:rsidRPr="008E0975" w:rsidRDefault="002613ED" w:rsidP="008B49F2">
      <w:pPr>
        <w:spacing w:after="0"/>
        <w:rPr>
          <w:rFonts w:ascii="Verdana" w:eastAsia="Calibri" w:hAnsi="Verdana" w:cs="Calibri"/>
          <w:b/>
          <w:bCs/>
          <w:color w:val="000000"/>
          <w:sz w:val="20"/>
          <w:szCs w:val="20"/>
        </w:rPr>
      </w:pPr>
      <w:r w:rsidRPr="00470B8E">
        <w:rPr>
          <w:rFonts w:ascii="Verdana" w:hAnsi="Verdana" w:cs="Tahoma"/>
          <w:bCs/>
          <w:sz w:val="20"/>
        </w:rPr>
        <w:t xml:space="preserve">8. </w:t>
      </w:r>
      <w:r w:rsidRPr="00470B8E">
        <w:rPr>
          <w:rFonts w:ascii="Verdana" w:eastAsia="Calibri" w:hAnsi="Verdana" w:cs="Calibri"/>
          <w:b/>
          <w:bCs/>
          <w:color w:val="000000"/>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502D84B3" w14:textId="77777777" w:rsidR="002613ED" w:rsidRPr="0012555A" w:rsidRDefault="002613ED" w:rsidP="008B49F2">
      <w:pPr>
        <w:tabs>
          <w:tab w:val="left" w:pos="709"/>
        </w:tabs>
        <w:ind w:right="-57"/>
        <w:rPr>
          <w:rFonts w:ascii="Verdana" w:hAnsi="Verdana" w:cs="Tahoma"/>
          <w:b/>
          <w:color w:val="000000"/>
          <w:sz w:val="20"/>
        </w:rPr>
      </w:pPr>
    </w:p>
    <w:p w14:paraId="48300FE1" w14:textId="352D0476" w:rsidR="00E868EA" w:rsidRPr="0012555A" w:rsidRDefault="00E868EA" w:rsidP="008B49F2">
      <w:pPr>
        <w:spacing w:after="0" w:line="240" w:lineRule="auto"/>
        <w:rPr>
          <w:rFonts w:ascii="Verdana" w:eastAsia="Times New Roman" w:hAnsi="Verdana" w:cs="Calibri"/>
          <w:i/>
          <w:sz w:val="16"/>
          <w:szCs w:val="16"/>
        </w:rPr>
      </w:pPr>
      <w:r w:rsidRPr="0012555A">
        <w:rPr>
          <w:rFonts w:ascii="Verdana" w:eastAsia="Verdana" w:hAnsi="Verdana" w:cs="Times New Roman"/>
          <w:sz w:val="16"/>
          <w:szCs w:val="16"/>
        </w:rPr>
        <w:t xml:space="preserve">      </w:t>
      </w:r>
      <w:r w:rsidRPr="0012555A">
        <w:rPr>
          <w:rFonts w:ascii="Verdana" w:eastAsia="Calibri" w:hAnsi="Verdana" w:cs="Calibri"/>
          <w:sz w:val="16"/>
          <w:szCs w:val="16"/>
        </w:rPr>
        <w:t xml:space="preserve">…………………. </w:t>
      </w:r>
      <w:r w:rsidRPr="0012555A">
        <w:rPr>
          <w:rFonts w:ascii="Verdana" w:eastAsia="Calibri" w:hAnsi="Verdana" w:cs="Calibri"/>
          <w:i/>
          <w:sz w:val="16"/>
          <w:szCs w:val="16"/>
        </w:rPr>
        <w:t xml:space="preserve">(miejscowość), </w:t>
      </w:r>
      <w:r w:rsidRPr="0012555A">
        <w:rPr>
          <w:rFonts w:ascii="Verdana" w:eastAsia="Calibri" w:hAnsi="Verdana" w:cs="Calibri"/>
          <w:sz w:val="16"/>
          <w:szCs w:val="16"/>
        </w:rPr>
        <w:t xml:space="preserve">dnia ……………… r.                              </w:t>
      </w:r>
      <w:r w:rsidR="000A48E7">
        <w:rPr>
          <w:rFonts w:ascii="Verdana" w:eastAsia="Calibri" w:hAnsi="Verdana" w:cs="Calibri"/>
          <w:sz w:val="16"/>
          <w:szCs w:val="16"/>
        </w:rPr>
        <w:t xml:space="preserve">         </w:t>
      </w:r>
      <w:r w:rsidRPr="0012555A">
        <w:rPr>
          <w:rFonts w:ascii="Verdana" w:eastAsia="Calibri" w:hAnsi="Verdana" w:cs="Calibri"/>
          <w:sz w:val="16"/>
          <w:szCs w:val="16"/>
        </w:rPr>
        <w:t xml:space="preserve"> ….……………………………………</w:t>
      </w:r>
    </w:p>
    <w:p w14:paraId="76DDFC1B" w14:textId="2CE4CBC0" w:rsidR="00AA1E0D" w:rsidRDefault="00E868EA" w:rsidP="008B49F2">
      <w:pPr>
        <w:spacing w:after="0" w:line="240" w:lineRule="auto"/>
        <w:ind w:left="4956" w:firstLine="708"/>
        <w:rPr>
          <w:rFonts w:ascii="Verdana" w:eastAsia="Times New Roman" w:hAnsi="Verdana" w:cs="Calibri"/>
          <w:i/>
          <w:sz w:val="16"/>
          <w:szCs w:val="16"/>
        </w:rPr>
      </w:pPr>
      <w:r w:rsidRPr="0012555A">
        <w:rPr>
          <w:rFonts w:ascii="Verdana" w:eastAsia="Times New Roman" w:hAnsi="Verdana" w:cs="Calibri"/>
          <w:i/>
          <w:sz w:val="16"/>
          <w:szCs w:val="16"/>
        </w:rPr>
        <w:t xml:space="preserve">Podpis osoby lub osób upoważnionych </w:t>
      </w:r>
    </w:p>
    <w:p w14:paraId="60695419" w14:textId="77777777" w:rsidR="00AA1E0D" w:rsidRDefault="00AA1E0D">
      <w:pPr>
        <w:rPr>
          <w:rFonts w:ascii="Verdana" w:eastAsia="Times New Roman" w:hAnsi="Verdana" w:cs="Calibri"/>
          <w:i/>
          <w:sz w:val="16"/>
          <w:szCs w:val="16"/>
        </w:rPr>
      </w:pPr>
      <w:r>
        <w:rPr>
          <w:rFonts w:ascii="Verdana" w:eastAsia="Times New Roman" w:hAnsi="Verdana" w:cs="Calibri"/>
          <w:i/>
          <w:sz w:val="16"/>
          <w:szCs w:val="16"/>
        </w:rPr>
        <w:br w:type="page"/>
      </w:r>
    </w:p>
    <w:p w14:paraId="3C38C558" w14:textId="4CA6313A" w:rsidR="00056AFE" w:rsidRPr="003B24C5" w:rsidRDefault="00056AFE" w:rsidP="00056AFE">
      <w:pPr>
        <w:spacing w:after="0"/>
        <w:rPr>
          <w:rFonts w:ascii="Verdana" w:eastAsia="Times New Roman" w:hAnsi="Verdana" w:cs="Times New Roman"/>
          <w:b/>
          <w:bCs/>
          <w:sz w:val="20"/>
          <w:szCs w:val="20"/>
        </w:rPr>
      </w:pPr>
      <w:r w:rsidRPr="0005293A">
        <w:rPr>
          <w:rFonts w:ascii="Verdana" w:eastAsia="Times New Roman" w:hAnsi="Verdana" w:cs="Times New Roman"/>
          <w:sz w:val="20"/>
          <w:szCs w:val="20"/>
        </w:rPr>
        <w:lastRenderedPageBreak/>
        <w:t>ZP/TP/</w:t>
      </w:r>
      <w:r>
        <w:rPr>
          <w:rFonts w:ascii="Verdana" w:eastAsia="Times New Roman" w:hAnsi="Verdana" w:cs="Times New Roman"/>
          <w:sz w:val="20"/>
          <w:szCs w:val="20"/>
        </w:rPr>
        <w:t>220/</w:t>
      </w:r>
      <w:r w:rsidR="001A5462">
        <w:rPr>
          <w:rFonts w:ascii="Verdana" w:eastAsia="Times New Roman" w:hAnsi="Verdana" w:cs="Times New Roman"/>
          <w:sz w:val="20"/>
          <w:szCs w:val="20"/>
        </w:rPr>
        <w:t>3</w:t>
      </w:r>
      <w:r w:rsidR="00802A94">
        <w:rPr>
          <w:rFonts w:ascii="Verdana" w:eastAsia="Times New Roman" w:hAnsi="Verdana" w:cs="Times New Roman"/>
          <w:sz w:val="20"/>
          <w:szCs w:val="20"/>
        </w:rPr>
        <w:t>8</w:t>
      </w:r>
      <w:r w:rsidRPr="0005293A">
        <w:rPr>
          <w:rFonts w:ascii="Verdana" w:eastAsia="Times New Roman" w:hAnsi="Verdana" w:cs="Times New Roman"/>
          <w:sz w:val="20"/>
          <w:szCs w:val="20"/>
        </w:rPr>
        <w:t>/202</w:t>
      </w:r>
      <w:r w:rsidR="00EE6550">
        <w:rPr>
          <w:rFonts w:ascii="Verdana" w:eastAsia="Times New Roman" w:hAnsi="Verdana" w:cs="Times New Roman"/>
          <w:sz w:val="20"/>
          <w:szCs w:val="20"/>
        </w:rPr>
        <w:t>6</w:t>
      </w:r>
      <w:r w:rsidRPr="0005293A">
        <w:rPr>
          <w:rFonts w:ascii="Verdana" w:eastAsia="Times New Roman" w:hAnsi="Verdana" w:cs="Times New Roman"/>
          <w:sz w:val="20"/>
          <w:szCs w:val="20"/>
        </w:rPr>
        <w:t>/D</w:t>
      </w:r>
      <w:r>
        <w:rPr>
          <w:rFonts w:ascii="Verdana" w:eastAsia="Times New Roman" w:hAnsi="Verdana" w:cs="Times New Roman"/>
          <w:sz w:val="20"/>
          <w:szCs w:val="20"/>
        </w:rPr>
        <w:t>P</w:t>
      </w:r>
      <w:r w:rsidR="000B383D">
        <w:rPr>
          <w:rFonts w:ascii="Verdana" w:eastAsia="Times New Roman" w:hAnsi="Verdana" w:cs="Times New Roman"/>
          <w:sz w:val="20"/>
          <w:szCs w:val="20"/>
        </w:rPr>
        <w:t xml:space="preserve">  </w:t>
      </w:r>
      <w:r w:rsidRPr="003B24C5">
        <w:rPr>
          <w:rFonts w:ascii="Verdana" w:eastAsia="Times New Roman" w:hAnsi="Verdana" w:cs="Times New Roman"/>
          <w:b/>
          <w:bCs/>
          <w:sz w:val="20"/>
          <w:szCs w:val="20"/>
        </w:rPr>
        <w:t xml:space="preserve">  </w:t>
      </w:r>
      <w:r w:rsidR="00655284">
        <w:rPr>
          <w:rFonts w:ascii="Verdana" w:eastAsia="Times New Roman" w:hAnsi="Verdana" w:cs="Times New Roman"/>
          <w:b/>
          <w:bCs/>
          <w:sz w:val="20"/>
          <w:szCs w:val="20"/>
        </w:rPr>
        <w:t xml:space="preserve"> </w:t>
      </w:r>
      <w:r w:rsidRPr="003B24C5">
        <w:rPr>
          <w:rFonts w:ascii="Verdana" w:eastAsia="Times New Roman" w:hAnsi="Verdana" w:cs="Times New Roman"/>
          <w:b/>
          <w:bCs/>
          <w:sz w:val="20"/>
          <w:szCs w:val="20"/>
        </w:rPr>
        <w:t xml:space="preserve">                                                       Załącznik nr </w:t>
      </w:r>
      <w:r w:rsidR="00177B58">
        <w:rPr>
          <w:rFonts w:ascii="Verdana" w:eastAsia="Times New Roman" w:hAnsi="Verdana" w:cs="Times New Roman"/>
          <w:b/>
          <w:bCs/>
          <w:sz w:val="20"/>
          <w:szCs w:val="20"/>
        </w:rPr>
        <w:t>6</w:t>
      </w:r>
      <w:r w:rsidRPr="003B24C5">
        <w:rPr>
          <w:rFonts w:ascii="Verdana" w:eastAsia="Times New Roman" w:hAnsi="Verdana" w:cs="Times New Roman"/>
          <w:b/>
          <w:bCs/>
          <w:sz w:val="20"/>
          <w:szCs w:val="20"/>
        </w:rPr>
        <w:t xml:space="preserve"> do SWZ</w:t>
      </w:r>
    </w:p>
    <w:p w14:paraId="68F796D6" w14:textId="77777777" w:rsidR="00056AFE" w:rsidRPr="003B24C5" w:rsidRDefault="00056AFE" w:rsidP="00056AFE">
      <w:pPr>
        <w:keepNext/>
        <w:spacing w:after="0" w:line="240" w:lineRule="auto"/>
        <w:jc w:val="right"/>
        <w:outlineLvl w:val="5"/>
        <w:rPr>
          <w:rFonts w:ascii="Verdana" w:eastAsia="Times New Roman" w:hAnsi="Verdana" w:cs="Times New Roman"/>
          <w:bCs/>
          <w:sz w:val="20"/>
          <w:szCs w:val="20"/>
        </w:rPr>
      </w:pPr>
      <w:r w:rsidRPr="003B24C5">
        <w:rPr>
          <w:rFonts w:ascii="Verdana" w:eastAsia="Times New Roman" w:hAnsi="Verdana" w:cs="Times New Roman"/>
          <w:bCs/>
          <w:sz w:val="20"/>
          <w:szCs w:val="20"/>
        </w:rPr>
        <w:t>(wzór)</w:t>
      </w:r>
    </w:p>
    <w:p w14:paraId="7A1254C8" w14:textId="77777777" w:rsidR="00065658" w:rsidRPr="003B24C5" w:rsidRDefault="00065658" w:rsidP="00065658">
      <w:pPr>
        <w:spacing w:after="0" w:line="240" w:lineRule="auto"/>
        <w:rPr>
          <w:rFonts w:ascii="Verdana" w:eastAsia="Times New Roman" w:hAnsi="Verdana" w:cs="Times New Roman"/>
          <w:bCs/>
          <w:sz w:val="20"/>
          <w:szCs w:val="20"/>
        </w:rPr>
      </w:pPr>
    </w:p>
    <w:p w14:paraId="2C4B7A16" w14:textId="77777777" w:rsidR="00065658" w:rsidRPr="003B24C5" w:rsidRDefault="00065658" w:rsidP="00065658">
      <w:pPr>
        <w:spacing w:after="0" w:line="240" w:lineRule="auto"/>
        <w:rPr>
          <w:rFonts w:ascii="Verdana" w:eastAsia="Times New Roman" w:hAnsi="Verdana" w:cs="Times New Roman"/>
          <w:bCs/>
          <w:sz w:val="20"/>
          <w:szCs w:val="20"/>
        </w:rPr>
      </w:pPr>
    </w:p>
    <w:p w14:paraId="66977A87" w14:textId="55200EF4" w:rsidR="00065658" w:rsidRPr="00932EAE" w:rsidRDefault="00065658" w:rsidP="00065658">
      <w:pPr>
        <w:spacing w:after="0"/>
        <w:jc w:val="center"/>
        <w:rPr>
          <w:rFonts w:ascii="Verdana" w:eastAsia="Calibri" w:hAnsi="Verdana" w:cs="Calibri"/>
          <w:b/>
          <w:sz w:val="20"/>
          <w:szCs w:val="20"/>
        </w:rPr>
      </w:pPr>
      <w:r w:rsidRPr="00932EAE">
        <w:rPr>
          <w:rFonts w:ascii="Verdana" w:eastAsia="Calibri" w:hAnsi="Verdana" w:cs="Calibri"/>
          <w:b/>
          <w:color w:val="000000"/>
          <w:sz w:val="20"/>
          <w:szCs w:val="20"/>
        </w:rPr>
        <w:t>Oświa</w:t>
      </w:r>
      <w:r w:rsidRPr="00932EAE">
        <w:rPr>
          <w:rFonts w:ascii="Verdana" w:eastAsia="Calibri" w:hAnsi="Verdana" w:cs="Calibri"/>
          <w:b/>
          <w:sz w:val="20"/>
          <w:szCs w:val="20"/>
        </w:rPr>
        <w:t>dczeni</w:t>
      </w:r>
      <w:r w:rsidR="006A5BA8" w:rsidRPr="00932EAE">
        <w:rPr>
          <w:rFonts w:ascii="Verdana" w:eastAsia="Calibri" w:hAnsi="Verdana" w:cs="Calibri"/>
          <w:b/>
          <w:sz w:val="20"/>
          <w:szCs w:val="20"/>
        </w:rPr>
        <w:t>a</w:t>
      </w:r>
      <w:r w:rsidRPr="00932EAE">
        <w:rPr>
          <w:rFonts w:ascii="Verdana" w:eastAsia="Calibri" w:hAnsi="Verdana" w:cs="Calibri"/>
          <w:b/>
          <w:sz w:val="20"/>
          <w:szCs w:val="20"/>
        </w:rPr>
        <w:t xml:space="preserve"> </w:t>
      </w:r>
    </w:p>
    <w:p w14:paraId="5EF206C4" w14:textId="4322F52D" w:rsidR="00773282" w:rsidRPr="00932EAE" w:rsidRDefault="00773282" w:rsidP="00065658">
      <w:pPr>
        <w:spacing w:after="0"/>
        <w:jc w:val="center"/>
        <w:rPr>
          <w:rFonts w:ascii="Verdana" w:eastAsia="Calibri" w:hAnsi="Verdana" w:cs="Calibri"/>
          <w:b/>
          <w:sz w:val="20"/>
          <w:szCs w:val="20"/>
        </w:rPr>
      </w:pPr>
      <w:r w:rsidRPr="00932EAE">
        <w:rPr>
          <w:rFonts w:ascii="Verdana" w:eastAsia="Calibri" w:hAnsi="Verdana" w:cs="Calibri"/>
          <w:b/>
          <w:sz w:val="20"/>
          <w:szCs w:val="20"/>
        </w:rPr>
        <w:t>o aktualności informacji</w:t>
      </w:r>
    </w:p>
    <w:p w14:paraId="03CDCEA7" w14:textId="77777777" w:rsidR="001800C1" w:rsidRPr="00932EAE" w:rsidRDefault="001800C1" w:rsidP="00065658">
      <w:pPr>
        <w:spacing w:after="0"/>
        <w:jc w:val="center"/>
        <w:rPr>
          <w:rFonts w:ascii="Verdana" w:eastAsia="Calibri" w:hAnsi="Verdana" w:cs="Calibri"/>
          <w:b/>
          <w:sz w:val="20"/>
          <w:szCs w:val="20"/>
        </w:rPr>
      </w:pPr>
    </w:p>
    <w:p w14:paraId="7B9BA66D" w14:textId="77777777" w:rsidR="00773282" w:rsidRPr="00932EAE" w:rsidRDefault="001800C1" w:rsidP="00773282">
      <w:pPr>
        <w:pStyle w:val="Tekstkomentarza"/>
        <w:ind w:left="-284"/>
        <w:jc w:val="center"/>
        <w:rPr>
          <w:rFonts w:ascii="Verdana" w:hAnsi="Verdana" w:cs="Arial"/>
          <w:b/>
          <w:bCs/>
        </w:rPr>
      </w:pPr>
      <w:r w:rsidRPr="00932EAE">
        <w:rPr>
          <w:rFonts w:ascii="Verdana" w:hAnsi="Verdana" w:cs="Arial"/>
          <w:b/>
          <w:bCs/>
        </w:rPr>
        <w:t xml:space="preserve">zawartych w oświadczeniu, o którym mowa w art. 125 ust. 1 ustawy </w:t>
      </w:r>
      <w:proofErr w:type="spellStart"/>
      <w:r w:rsidRPr="00932EAE">
        <w:rPr>
          <w:rFonts w:ascii="Verdana" w:hAnsi="Verdana" w:cs="Arial"/>
          <w:b/>
          <w:bCs/>
        </w:rPr>
        <w:t>Pzp</w:t>
      </w:r>
      <w:proofErr w:type="spellEnd"/>
      <w:r w:rsidRPr="00932EAE">
        <w:rPr>
          <w:rFonts w:ascii="Verdana" w:hAnsi="Verdana" w:cs="Arial"/>
          <w:b/>
          <w:bCs/>
        </w:rPr>
        <w:t xml:space="preserve">, </w:t>
      </w:r>
    </w:p>
    <w:p w14:paraId="60A8A6CE" w14:textId="77777777" w:rsidR="0049766B" w:rsidRPr="00932EAE" w:rsidRDefault="001800C1" w:rsidP="00773282">
      <w:pPr>
        <w:pStyle w:val="Tekstkomentarza"/>
        <w:ind w:left="-284"/>
        <w:jc w:val="both"/>
        <w:rPr>
          <w:rFonts w:ascii="Verdana" w:hAnsi="Verdana" w:cs="Arial"/>
          <w:b/>
          <w:bCs/>
        </w:rPr>
      </w:pPr>
      <w:r w:rsidRPr="00932EAE">
        <w:rPr>
          <w:rFonts w:ascii="Verdana" w:hAnsi="Verdana" w:cs="Arial"/>
          <w:b/>
          <w:bCs/>
        </w:rPr>
        <w:t>w zakresie podstaw wykluczenia z postępowania wskazanych przez Zamawiającego</w:t>
      </w:r>
    </w:p>
    <w:p w14:paraId="0D7F0EF0" w14:textId="3EA0EDE6" w:rsidR="00D43D14" w:rsidRPr="00932EAE" w:rsidRDefault="0049766B" w:rsidP="0049766B">
      <w:pPr>
        <w:pStyle w:val="Tekstkomentarza"/>
        <w:ind w:left="-284"/>
        <w:jc w:val="center"/>
        <w:rPr>
          <w:rFonts w:ascii="Verdana" w:hAnsi="Verdana" w:cs="Arial"/>
          <w:b/>
          <w:bCs/>
        </w:rPr>
      </w:pPr>
      <w:r w:rsidRPr="00932EAE">
        <w:rPr>
          <w:rFonts w:ascii="Verdana" w:hAnsi="Verdana" w:cs="Arial"/>
          <w:b/>
          <w:bCs/>
        </w:rPr>
        <w:t>wykluczenia obligatoryjne i fakultatywne)</w:t>
      </w:r>
      <w:bookmarkStart w:id="6" w:name="_Hlk62376533"/>
    </w:p>
    <w:p w14:paraId="07C54E8E" w14:textId="77777777" w:rsidR="00D31153" w:rsidRPr="008E0975" w:rsidRDefault="00D31153" w:rsidP="00D31153">
      <w:pPr>
        <w:spacing w:after="0" w:line="240" w:lineRule="auto"/>
        <w:jc w:val="center"/>
        <w:rPr>
          <w:rFonts w:ascii="Verdana" w:eastAsia="Times New Roman" w:hAnsi="Verdana" w:cs="Calibri"/>
          <w:b/>
          <w:sz w:val="20"/>
          <w:szCs w:val="20"/>
        </w:rPr>
      </w:pPr>
    </w:p>
    <w:p w14:paraId="04DDBD8A" w14:textId="020B54EA" w:rsidR="00D31153" w:rsidRPr="008E0975" w:rsidRDefault="00D31153" w:rsidP="00D31153">
      <w:pPr>
        <w:spacing w:after="0" w:line="240" w:lineRule="auto"/>
        <w:jc w:val="center"/>
        <w:rPr>
          <w:rFonts w:ascii="Verdana" w:eastAsia="Times New Roman" w:hAnsi="Verdana" w:cs="Calibri"/>
          <w:b/>
          <w:sz w:val="20"/>
          <w:szCs w:val="20"/>
        </w:rPr>
      </w:pPr>
      <w:r w:rsidRPr="008E0975">
        <w:rPr>
          <w:rFonts w:ascii="Verdana" w:eastAsia="Times New Roman" w:hAnsi="Verdana" w:cs="Calibri"/>
          <w:b/>
          <w:sz w:val="20"/>
          <w:szCs w:val="20"/>
        </w:rPr>
        <w:t>dotyczące:</w:t>
      </w:r>
    </w:p>
    <w:p w14:paraId="49BCF7F3" w14:textId="77777777" w:rsidR="00D31153" w:rsidRPr="008E0975" w:rsidRDefault="00D31153" w:rsidP="00D31153">
      <w:pPr>
        <w:spacing w:after="0" w:line="240" w:lineRule="auto"/>
        <w:jc w:val="center"/>
        <w:rPr>
          <w:rFonts w:ascii="Verdana" w:eastAsia="Times New Roman" w:hAnsi="Verdana" w:cs="Calibri"/>
          <w:b/>
          <w:sz w:val="20"/>
          <w:szCs w:val="20"/>
        </w:rPr>
      </w:pPr>
      <w:r w:rsidRPr="008E0975">
        <w:rPr>
          <w:rFonts w:ascii="Verdana" w:eastAsia="Times New Roman" w:hAnsi="Verdana" w:cs="Calibri"/>
          <w:b/>
          <w:sz w:val="20"/>
          <w:szCs w:val="20"/>
        </w:rPr>
        <w:t xml:space="preserve"> </w:t>
      </w:r>
      <w:r w:rsidRPr="00620F59">
        <w:rPr>
          <w:rFonts w:ascii="Verdana" w:eastAsia="Times New Roman" w:hAnsi="Verdana" w:cs="Calibri"/>
          <w:b/>
          <w:sz w:val="20"/>
          <w:szCs w:val="20"/>
          <w:highlight w:val="lightGray"/>
        </w:rPr>
        <w:t>…………………………………..</w:t>
      </w:r>
    </w:p>
    <w:p w14:paraId="7181148B" w14:textId="77777777" w:rsidR="00D31153" w:rsidRPr="008E0975" w:rsidRDefault="00D31153" w:rsidP="00D31153">
      <w:pPr>
        <w:spacing w:after="0" w:line="240" w:lineRule="auto"/>
        <w:jc w:val="center"/>
        <w:rPr>
          <w:rFonts w:ascii="Verdana" w:eastAsia="Times New Roman" w:hAnsi="Verdana" w:cs="Calibri"/>
          <w:b/>
          <w:sz w:val="20"/>
          <w:szCs w:val="20"/>
        </w:rPr>
      </w:pPr>
    </w:p>
    <w:p w14:paraId="7FFE0E94" w14:textId="77777777" w:rsidR="00D31153" w:rsidRPr="008E0975" w:rsidRDefault="00D31153" w:rsidP="00D31153">
      <w:pPr>
        <w:spacing w:after="0" w:line="240" w:lineRule="auto"/>
        <w:jc w:val="center"/>
        <w:rPr>
          <w:rFonts w:ascii="Verdana" w:eastAsia="Times New Roman" w:hAnsi="Verdana" w:cs="Calibri"/>
          <w:b/>
          <w:sz w:val="20"/>
          <w:szCs w:val="20"/>
        </w:rPr>
      </w:pPr>
      <w:r w:rsidRPr="00620F59">
        <w:rPr>
          <w:rFonts w:ascii="Verdana" w:eastAsia="Times New Roman" w:hAnsi="Verdana" w:cs="Calibri"/>
          <w:b/>
          <w:sz w:val="20"/>
          <w:szCs w:val="20"/>
          <w:highlight w:val="lightGray"/>
        </w:rPr>
        <w:t>…………………………………………………..</w:t>
      </w:r>
    </w:p>
    <w:p w14:paraId="50824E28" w14:textId="77777777" w:rsidR="00D31153" w:rsidRPr="008E0975" w:rsidRDefault="00D31153" w:rsidP="00D31153">
      <w:pPr>
        <w:spacing w:after="0" w:line="240" w:lineRule="auto"/>
        <w:jc w:val="center"/>
        <w:rPr>
          <w:rFonts w:ascii="Verdana" w:eastAsia="Calibri" w:hAnsi="Verdana" w:cs="Times New Roman"/>
          <w:i/>
          <w:sz w:val="16"/>
          <w:szCs w:val="16"/>
        </w:rPr>
      </w:pPr>
      <w:r w:rsidRPr="008E0975">
        <w:rPr>
          <w:rFonts w:ascii="Verdana" w:eastAsia="Calibri" w:hAnsi="Verdana" w:cs="Times New Roman"/>
          <w:i/>
          <w:sz w:val="16"/>
          <w:szCs w:val="16"/>
        </w:rPr>
        <w:t xml:space="preserve">( należy wpisać dane: Wykonawcy / </w:t>
      </w:r>
    </w:p>
    <w:p w14:paraId="31FD4141" w14:textId="77777777" w:rsidR="00D31153" w:rsidRPr="008E0975" w:rsidRDefault="00D31153" w:rsidP="00D31153">
      <w:pPr>
        <w:spacing w:after="0" w:line="240" w:lineRule="auto"/>
        <w:jc w:val="center"/>
        <w:rPr>
          <w:rFonts w:ascii="Verdana" w:eastAsia="Calibri" w:hAnsi="Verdana" w:cs="Times New Roman"/>
          <w:i/>
          <w:sz w:val="16"/>
          <w:szCs w:val="16"/>
        </w:rPr>
      </w:pPr>
      <w:r w:rsidRPr="008E0975">
        <w:rPr>
          <w:rFonts w:ascii="Verdana" w:eastAsia="Calibri" w:hAnsi="Verdana" w:cs="Times New Roman"/>
          <w:i/>
          <w:sz w:val="16"/>
          <w:szCs w:val="16"/>
        </w:rPr>
        <w:t xml:space="preserve">każdego Wykonawcy wspólnie ubiegającego się o udzielenie zamówienia / </w:t>
      </w:r>
    </w:p>
    <w:p w14:paraId="5BBD2398" w14:textId="77777777" w:rsidR="00D31153" w:rsidRPr="008E0975" w:rsidRDefault="00D31153" w:rsidP="00D31153">
      <w:pPr>
        <w:spacing w:after="0" w:line="240" w:lineRule="auto"/>
        <w:jc w:val="center"/>
        <w:rPr>
          <w:rFonts w:ascii="Verdana" w:hAnsi="Verdana"/>
          <w:sz w:val="16"/>
          <w:szCs w:val="16"/>
        </w:rPr>
      </w:pPr>
      <w:r w:rsidRPr="008E0975">
        <w:rPr>
          <w:rFonts w:ascii="Verdana" w:eastAsia="Calibri" w:hAnsi="Verdana" w:cs="Times New Roman"/>
          <w:i/>
          <w:sz w:val="16"/>
          <w:szCs w:val="16"/>
        </w:rPr>
        <w:t>podmiotu udostępniającego zasoby)</w:t>
      </w:r>
    </w:p>
    <w:p w14:paraId="3ED361ED" w14:textId="77777777" w:rsidR="00D31153" w:rsidRPr="008E0975" w:rsidRDefault="00D31153" w:rsidP="0049766B">
      <w:pPr>
        <w:pStyle w:val="Tekstkomentarza"/>
        <w:ind w:left="-284"/>
        <w:jc w:val="center"/>
        <w:rPr>
          <w:rFonts w:ascii="Verdana" w:hAnsi="Verdana" w:cs="Arial"/>
          <w:b/>
          <w:bCs/>
          <w:u w:val="single"/>
        </w:rPr>
      </w:pPr>
    </w:p>
    <w:p w14:paraId="0100AAE6" w14:textId="77777777" w:rsidR="008712A2" w:rsidRPr="008E0975" w:rsidRDefault="008712A2" w:rsidP="00D43D14">
      <w:pPr>
        <w:pStyle w:val="Tekstkomentarza"/>
        <w:ind w:left="-284"/>
        <w:jc w:val="center"/>
        <w:rPr>
          <w:rFonts w:ascii="Verdana" w:hAnsi="Verdana" w:cs="Arial"/>
          <w:b/>
          <w:bCs/>
          <w:u w:val="single"/>
        </w:rPr>
      </w:pPr>
    </w:p>
    <w:p w14:paraId="422F25D5" w14:textId="6C7FC995" w:rsidR="001800C1" w:rsidRPr="00406771" w:rsidRDefault="003C4708" w:rsidP="00D43D14">
      <w:pPr>
        <w:pStyle w:val="Tekstkomentarza"/>
        <w:ind w:left="-284"/>
        <w:jc w:val="center"/>
        <w:rPr>
          <w:rFonts w:ascii="Verdana" w:hAnsi="Verdana" w:cs="Arial"/>
          <w:bCs/>
        </w:rPr>
      </w:pPr>
      <w:r w:rsidRPr="008E0975">
        <w:rPr>
          <w:rFonts w:ascii="Verdana" w:hAnsi="Verdana" w:cs="Arial"/>
          <w:bCs/>
        </w:rPr>
        <w:t xml:space="preserve">wzór </w:t>
      </w:r>
      <w:r w:rsidR="001800C1" w:rsidRPr="008E0975">
        <w:rPr>
          <w:rFonts w:ascii="Verdana" w:hAnsi="Verdana" w:cs="Arial"/>
          <w:bCs/>
        </w:rPr>
        <w:t>sporządzon</w:t>
      </w:r>
      <w:r w:rsidRPr="008E0975">
        <w:rPr>
          <w:rFonts w:ascii="Verdana" w:hAnsi="Verdana" w:cs="Arial"/>
          <w:bCs/>
        </w:rPr>
        <w:t>y</w:t>
      </w:r>
      <w:r w:rsidR="001800C1" w:rsidRPr="008E0975">
        <w:rPr>
          <w:rFonts w:ascii="Verdana" w:hAnsi="Verdana" w:cs="Arial"/>
          <w:bCs/>
        </w:rPr>
        <w:t xml:space="preserve"> w oparciu o postanowienia </w:t>
      </w:r>
      <w:bookmarkStart w:id="7" w:name="_Hlk62377386"/>
      <w:r w:rsidR="001800C1" w:rsidRPr="008E0975">
        <w:rPr>
          <w:rFonts w:ascii="Verdana" w:hAnsi="Verdana" w:cs="Arial"/>
        </w:rPr>
        <w:t>§</w:t>
      </w:r>
      <w:bookmarkEnd w:id="7"/>
      <w:r w:rsidR="001800C1" w:rsidRPr="008E0975">
        <w:rPr>
          <w:rFonts w:ascii="Verdana" w:hAnsi="Verdana" w:cs="Arial"/>
        </w:rPr>
        <w:t xml:space="preserve"> </w:t>
      </w:r>
      <w:bookmarkEnd w:id="6"/>
      <w:r w:rsidR="001800C1" w:rsidRPr="008E0975">
        <w:rPr>
          <w:rFonts w:ascii="Verdana" w:hAnsi="Verdana" w:cs="Arial"/>
        </w:rPr>
        <w:t>2 i § 3</w:t>
      </w:r>
      <w:r w:rsidR="00406771" w:rsidRPr="008E0975">
        <w:rPr>
          <w:rFonts w:ascii="Verdana" w:hAnsi="Verdana" w:cs="Arial"/>
        </w:rPr>
        <w:t xml:space="preserve"> </w:t>
      </w:r>
      <w:hyperlink r:id="rId8" w:history="1">
        <w:r w:rsidR="00406771" w:rsidRPr="008E0975">
          <w:rPr>
            <w:rFonts w:ascii="Verdana" w:hAnsi="Verdana"/>
          </w:rPr>
          <w:t>Rozporządzenia Ministra Rozwoju, Pracy i Technologii z dnia 23 grudnia 2020 r. w sprawie podmiotowych środków dowodowych oraz innych dokumentów lub oświadczeń, jakich może żądać zamawiający od wykonawcy</w:t>
        </w:r>
        <w:r w:rsidR="00D43D14" w:rsidRPr="008E0975">
          <w:rPr>
            <w:rFonts w:ascii="Verdana" w:hAnsi="Verdana"/>
          </w:rPr>
          <w:t xml:space="preserve">              </w:t>
        </w:r>
      </w:hyperlink>
    </w:p>
    <w:p w14:paraId="25CB2643" w14:textId="77777777" w:rsidR="001800C1" w:rsidRPr="00406771" w:rsidRDefault="001800C1" w:rsidP="00773282">
      <w:pPr>
        <w:pStyle w:val="Tekstkomentarza"/>
        <w:ind w:left="-284"/>
        <w:jc w:val="center"/>
        <w:rPr>
          <w:rFonts w:ascii="Verdana" w:hAnsi="Verdana" w:cs="Calibri"/>
        </w:rPr>
      </w:pPr>
    </w:p>
    <w:p w14:paraId="5292C1A4" w14:textId="77777777" w:rsidR="00124ECF" w:rsidRDefault="00124ECF" w:rsidP="00124ECF">
      <w:pPr>
        <w:autoSpaceDE w:val="0"/>
        <w:autoSpaceDN w:val="0"/>
        <w:adjustRightInd w:val="0"/>
        <w:spacing w:after="0" w:line="240" w:lineRule="auto"/>
        <w:jc w:val="center"/>
        <w:rPr>
          <w:rFonts w:ascii="Verdana,Bold" w:eastAsiaTheme="minorHAnsi" w:hAnsi="Verdana,Bold" w:cs="Verdana,Bold"/>
          <w:b/>
          <w:bCs/>
          <w:sz w:val="20"/>
          <w:szCs w:val="20"/>
          <w:lang w:eastAsia="en-US"/>
        </w:rPr>
      </w:pPr>
      <w:r w:rsidRPr="008D6768">
        <w:rPr>
          <w:rFonts w:ascii="Verdana" w:hAnsi="Verdana"/>
          <w:sz w:val="20"/>
          <w:szCs w:val="20"/>
        </w:rPr>
        <w:t>w postępowaniu prowadzonym w trybie podstawowym z możliwością negocjacji pn.:</w:t>
      </w:r>
    </w:p>
    <w:p w14:paraId="355D1CBB" w14:textId="176FBFCC" w:rsidR="00124ECF" w:rsidRDefault="00802A94" w:rsidP="00124ECF">
      <w:pPr>
        <w:autoSpaceDE w:val="0"/>
        <w:autoSpaceDN w:val="0"/>
        <w:adjustRightInd w:val="0"/>
        <w:spacing w:after="0" w:line="240" w:lineRule="auto"/>
        <w:jc w:val="center"/>
        <w:rPr>
          <w:rFonts w:ascii="Verdana" w:hAnsi="Verdana"/>
          <w:iCs/>
          <w:sz w:val="20"/>
          <w:szCs w:val="20"/>
        </w:rPr>
      </w:pPr>
      <w:r w:rsidRPr="00802A94">
        <w:rPr>
          <w:rFonts w:ascii="Verdana" w:hAnsi="Verdana"/>
          <w:b/>
          <w:bCs/>
          <w:sz w:val="20"/>
          <w:szCs w:val="20"/>
        </w:rPr>
        <w:t>"</w:t>
      </w:r>
      <w:proofErr w:type="spellStart"/>
      <w:r w:rsidRPr="00802A94">
        <w:rPr>
          <w:rFonts w:ascii="Verdana" w:hAnsi="Verdana"/>
          <w:b/>
          <w:bCs/>
          <w:sz w:val="20"/>
          <w:szCs w:val="20"/>
        </w:rPr>
        <w:t>Bulodrom</w:t>
      </w:r>
      <w:proofErr w:type="spellEnd"/>
      <w:r w:rsidRPr="00802A94">
        <w:rPr>
          <w:rFonts w:ascii="Verdana" w:hAnsi="Verdana"/>
          <w:b/>
          <w:bCs/>
          <w:sz w:val="20"/>
          <w:szCs w:val="20"/>
        </w:rPr>
        <w:t xml:space="preserve"> przy ul. Rychłej w ramach projektu WBO 2024 nr 178”</w:t>
      </w:r>
      <w:r w:rsidR="00124ECF" w:rsidRPr="007D423D">
        <w:rPr>
          <w:rFonts w:ascii="Verdana" w:hAnsi="Verdana"/>
          <w:sz w:val="20"/>
          <w:szCs w:val="20"/>
        </w:rPr>
        <w:t>,</w:t>
      </w:r>
      <w:r w:rsidR="00124ECF" w:rsidRPr="007C5D43">
        <w:rPr>
          <w:rFonts w:ascii="Verdana" w:hAnsi="Verdana"/>
          <w:sz w:val="20"/>
          <w:szCs w:val="20"/>
        </w:rPr>
        <w:t xml:space="preserve"> </w:t>
      </w:r>
      <w:r w:rsidR="00124ECF" w:rsidRPr="008D6768">
        <w:rPr>
          <w:rFonts w:ascii="Verdana" w:hAnsi="Verdana"/>
          <w:iCs/>
          <w:sz w:val="20"/>
          <w:szCs w:val="20"/>
        </w:rPr>
        <w:t>oświadczam co następuje:</w:t>
      </w:r>
    </w:p>
    <w:p w14:paraId="297FF90D" w14:textId="77777777" w:rsidR="00124ECF" w:rsidRDefault="00124ECF" w:rsidP="00124ECF">
      <w:pPr>
        <w:autoSpaceDE w:val="0"/>
        <w:autoSpaceDN w:val="0"/>
        <w:adjustRightInd w:val="0"/>
        <w:spacing w:after="0" w:line="240" w:lineRule="auto"/>
        <w:jc w:val="center"/>
        <w:rPr>
          <w:rFonts w:ascii="Verdana" w:hAnsi="Verdana"/>
          <w:iCs/>
          <w:sz w:val="20"/>
          <w:szCs w:val="20"/>
        </w:rPr>
      </w:pPr>
    </w:p>
    <w:p w14:paraId="5909138E" w14:textId="77777777" w:rsidR="00065658" w:rsidRPr="00932EAE" w:rsidRDefault="00065658" w:rsidP="009D46CC">
      <w:pPr>
        <w:spacing w:after="0"/>
        <w:ind w:left="-426"/>
        <w:rPr>
          <w:rFonts w:ascii="Verdana" w:eastAsia="Calibri" w:hAnsi="Verdana" w:cs="Calibri"/>
          <w:color w:val="000000"/>
          <w:sz w:val="20"/>
          <w:szCs w:val="20"/>
        </w:rPr>
      </w:pPr>
      <w:r w:rsidRPr="00932EAE">
        <w:rPr>
          <w:rFonts w:ascii="Verdana" w:eastAsia="Calibri" w:hAnsi="Verdana" w:cs="Calibri"/>
          <w:color w:val="000000"/>
          <w:sz w:val="20"/>
          <w:szCs w:val="20"/>
        </w:rPr>
        <w:t xml:space="preserve">Oświadczam, że </w:t>
      </w:r>
      <w:r w:rsidRPr="00932EAE">
        <w:rPr>
          <w:rFonts w:ascii="Verdana" w:eastAsia="Calibri" w:hAnsi="Verdana" w:cs="Calibri"/>
          <w:b/>
          <w:bCs/>
          <w:color w:val="000000"/>
          <w:sz w:val="20"/>
          <w:szCs w:val="20"/>
        </w:rPr>
        <w:t xml:space="preserve">nie podlegam </w:t>
      </w:r>
      <w:r w:rsidRPr="00932EAE">
        <w:rPr>
          <w:rFonts w:ascii="Verdana" w:eastAsia="Calibri" w:hAnsi="Verdana" w:cs="Calibri"/>
          <w:color w:val="000000"/>
          <w:sz w:val="20"/>
          <w:szCs w:val="20"/>
        </w:rPr>
        <w:t xml:space="preserve">wykluczeniu z postępowania na podstawie </w:t>
      </w:r>
      <w:r w:rsidRPr="00932EAE">
        <w:rPr>
          <w:rFonts w:ascii="Verdana" w:eastAsia="Calibri" w:hAnsi="Verdana" w:cs="Calibri"/>
          <w:b/>
          <w:bCs/>
          <w:color w:val="000000"/>
          <w:sz w:val="20"/>
          <w:szCs w:val="20"/>
        </w:rPr>
        <w:t xml:space="preserve">art. 108 ust. 1 pkt 1 – 6 ustawy </w:t>
      </w:r>
      <w:proofErr w:type="spellStart"/>
      <w:r w:rsidRPr="00932EAE">
        <w:rPr>
          <w:rFonts w:ascii="Verdana" w:eastAsia="Calibri" w:hAnsi="Verdana" w:cs="Calibri"/>
          <w:b/>
          <w:bCs/>
          <w:color w:val="000000"/>
          <w:sz w:val="20"/>
          <w:szCs w:val="20"/>
        </w:rPr>
        <w:t>Pzp</w:t>
      </w:r>
      <w:proofErr w:type="spellEnd"/>
      <w:r w:rsidRPr="00932EAE">
        <w:rPr>
          <w:rFonts w:ascii="Verdana" w:eastAsia="Calibri" w:hAnsi="Verdana" w:cs="Calibri"/>
          <w:color w:val="000000"/>
          <w:sz w:val="20"/>
          <w:szCs w:val="20"/>
        </w:rPr>
        <w:t xml:space="preserve"> (wykluczenia obligatoryjne), zgodnie z którym z postępowania o udzielenie zamówienia wyklucza się Wykonawcę:</w:t>
      </w:r>
    </w:p>
    <w:p w14:paraId="4C402400" w14:textId="77777777" w:rsidR="00065658" w:rsidRPr="00932EAE" w:rsidRDefault="00065658" w:rsidP="009D46CC">
      <w:pPr>
        <w:spacing w:after="0"/>
        <w:rPr>
          <w:rFonts w:ascii="Verdana" w:eastAsia="Calibri" w:hAnsi="Verdana" w:cs="Calibri"/>
          <w:color w:val="000000"/>
          <w:sz w:val="20"/>
          <w:szCs w:val="20"/>
        </w:rPr>
      </w:pPr>
    </w:p>
    <w:p w14:paraId="53B1DFAD" w14:textId="77777777"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1) będącego osobą fizyczną, którego prawomocnie skazano za przestępstwo: </w:t>
      </w:r>
    </w:p>
    <w:p w14:paraId="69DEDB38" w14:textId="3004E9E3"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a) udziału w zorganizowanej grupie przestępczej albo związku mającym na celu popełnienie przestępstwa lub przestępstwa skarbowego, o którym mowa w art. 258 </w:t>
      </w:r>
      <w:r w:rsidR="00A21AB2" w:rsidRPr="00932EAE">
        <w:rPr>
          <w:rFonts w:ascii="Verdana" w:hAnsi="Verdana"/>
          <w:i/>
          <w:iCs/>
          <w:sz w:val="20"/>
          <w:szCs w:val="20"/>
        </w:rPr>
        <w:t>ustawy z dnia 6 czerwca 1997r. Kodeks karny</w:t>
      </w:r>
      <w:r w:rsidRPr="00932EAE">
        <w:rPr>
          <w:rFonts w:ascii="Verdana" w:hAnsi="Verdana"/>
          <w:i/>
          <w:iCs/>
          <w:sz w:val="20"/>
          <w:szCs w:val="20"/>
        </w:rPr>
        <w:t xml:space="preserve">, </w:t>
      </w:r>
    </w:p>
    <w:p w14:paraId="258CD859" w14:textId="228B036D"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b) handlu ludźmi, o którym mowa w art. 189a </w:t>
      </w:r>
      <w:r w:rsidR="00A21AB2" w:rsidRPr="00932EAE">
        <w:rPr>
          <w:rFonts w:ascii="Verdana" w:hAnsi="Verdana"/>
          <w:i/>
          <w:iCs/>
          <w:sz w:val="20"/>
          <w:szCs w:val="20"/>
        </w:rPr>
        <w:t>ustawy z dnia 6 czerwca 1997r. Kodeks karny</w:t>
      </w:r>
      <w:r w:rsidRPr="00932EAE">
        <w:rPr>
          <w:rFonts w:ascii="Verdana" w:hAnsi="Verdana"/>
          <w:i/>
          <w:iCs/>
          <w:sz w:val="20"/>
          <w:szCs w:val="20"/>
        </w:rPr>
        <w:t xml:space="preserve">, </w:t>
      </w:r>
    </w:p>
    <w:p w14:paraId="2754A27A" w14:textId="290A29EF"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c) </w:t>
      </w:r>
      <w:r w:rsidR="007B7D1F" w:rsidRPr="00932EAE">
        <w:rPr>
          <w:rFonts w:ascii="Verdana" w:hAnsi="Verdana"/>
          <w:i/>
          <w:iCs/>
          <w:sz w:val="20"/>
          <w:szCs w:val="20"/>
        </w:rPr>
        <w:t xml:space="preserve">o którym mowa w art. 228–230a, art. 250a </w:t>
      </w:r>
      <w:r w:rsidR="00A21AB2" w:rsidRPr="00932EAE">
        <w:rPr>
          <w:rFonts w:ascii="Verdana" w:hAnsi="Verdana"/>
          <w:i/>
          <w:iCs/>
          <w:sz w:val="20"/>
          <w:szCs w:val="20"/>
        </w:rPr>
        <w:t>ustawy z dnia 6 czerwca 1997r. Kodeks karny</w:t>
      </w:r>
      <w:r w:rsidR="007B7D1F" w:rsidRPr="00932EAE">
        <w:rPr>
          <w:rFonts w:ascii="Verdana" w:hAnsi="Verdana"/>
          <w:i/>
          <w:iCs/>
          <w:sz w:val="20"/>
          <w:szCs w:val="20"/>
        </w:rPr>
        <w:t>, w art. 46–48 ustawy z dnia 25 czerwca 2010 r. o sporcie lub w art. 54 ust. 1–4 ustawy z dnia 12 maja 2011 r. o refundacji leków, środków spożywczych specjalnego przeznaczenia żywieniowego oraz wyrobów medycznych</w:t>
      </w:r>
      <w:r w:rsidRPr="00932EAE">
        <w:rPr>
          <w:rFonts w:ascii="Verdana" w:hAnsi="Verdana"/>
          <w:i/>
          <w:iCs/>
          <w:sz w:val="20"/>
          <w:szCs w:val="20"/>
        </w:rPr>
        <w:t xml:space="preserve">, </w:t>
      </w:r>
    </w:p>
    <w:p w14:paraId="74E9FB7B" w14:textId="7A0C1952"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d) finansowania przestępstwa o charakterze terrorystycznym, o którym mowa w art. 165a </w:t>
      </w:r>
      <w:r w:rsidR="00A21AB2" w:rsidRPr="00932EAE">
        <w:rPr>
          <w:rFonts w:ascii="Verdana" w:hAnsi="Verdana"/>
          <w:i/>
          <w:iCs/>
          <w:sz w:val="20"/>
          <w:szCs w:val="20"/>
        </w:rPr>
        <w:t>ustawy z dnia 6 czerwca 1997r. Kodeks karny</w:t>
      </w:r>
      <w:r w:rsidRPr="00932EAE">
        <w:rPr>
          <w:rFonts w:ascii="Verdana" w:hAnsi="Verdana"/>
          <w:i/>
          <w:iCs/>
          <w:sz w:val="20"/>
          <w:szCs w:val="20"/>
        </w:rPr>
        <w:t xml:space="preserve">, lub przestępstwo udaremniania lub utrudniania stwierdzenia przestępnego po-chodzenia pieniędzy lub ukrywania ich pochodzenia, o którym mowa w art. 299 </w:t>
      </w:r>
      <w:r w:rsidR="00A21AB2" w:rsidRPr="00932EAE">
        <w:rPr>
          <w:rFonts w:ascii="Verdana" w:hAnsi="Verdana"/>
          <w:i/>
          <w:iCs/>
          <w:sz w:val="20"/>
          <w:szCs w:val="20"/>
        </w:rPr>
        <w:t xml:space="preserve">ww. ustawy </w:t>
      </w:r>
      <w:r w:rsidRPr="00932EAE">
        <w:rPr>
          <w:rFonts w:ascii="Verdana" w:hAnsi="Verdana"/>
          <w:i/>
          <w:iCs/>
          <w:sz w:val="20"/>
          <w:szCs w:val="20"/>
        </w:rPr>
        <w:t>Kodeks karn</w:t>
      </w:r>
      <w:r w:rsidR="00A21AB2" w:rsidRPr="00932EAE">
        <w:rPr>
          <w:rFonts w:ascii="Verdana" w:hAnsi="Verdana"/>
          <w:i/>
          <w:iCs/>
          <w:sz w:val="20"/>
          <w:szCs w:val="20"/>
        </w:rPr>
        <w:t>y</w:t>
      </w:r>
      <w:r w:rsidRPr="00932EAE">
        <w:rPr>
          <w:rFonts w:ascii="Verdana" w:hAnsi="Verdana"/>
          <w:i/>
          <w:iCs/>
          <w:sz w:val="20"/>
          <w:szCs w:val="20"/>
        </w:rPr>
        <w:t xml:space="preserve">, </w:t>
      </w:r>
    </w:p>
    <w:p w14:paraId="4F61A3BB" w14:textId="03DDEA9C"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e) o charakterze terrorystycznym, o którym mowa w art. 115 § 20 </w:t>
      </w:r>
      <w:r w:rsidR="00FC37A7" w:rsidRPr="00932EAE">
        <w:rPr>
          <w:rFonts w:ascii="Verdana" w:hAnsi="Verdana"/>
          <w:i/>
          <w:iCs/>
          <w:sz w:val="20"/>
          <w:szCs w:val="20"/>
        </w:rPr>
        <w:t>ustawy z dnia 6 czerwca 1997r. Kodeks karny</w:t>
      </w:r>
      <w:r w:rsidRPr="00932EAE">
        <w:rPr>
          <w:rFonts w:ascii="Verdana" w:hAnsi="Verdana"/>
          <w:i/>
          <w:iCs/>
          <w:sz w:val="20"/>
          <w:szCs w:val="20"/>
        </w:rPr>
        <w:t xml:space="preserve">, lub mające na celu popełnienie tego przestępstwa, </w:t>
      </w:r>
    </w:p>
    <w:p w14:paraId="6FD3151F" w14:textId="644091EA" w:rsidR="00065658" w:rsidRPr="00932EAE" w:rsidRDefault="00065658" w:rsidP="00FC37A7">
      <w:pPr>
        <w:pStyle w:val="SIWZPodstawowyZnak1"/>
        <w:ind w:left="-426"/>
        <w:jc w:val="left"/>
        <w:rPr>
          <w:rFonts w:ascii="Verdana" w:hAnsi="Verdana"/>
          <w:i/>
          <w:iCs/>
          <w:sz w:val="20"/>
        </w:rPr>
      </w:pPr>
      <w:r w:rsidRPr="00932EAE">
        <w:rPr>
          <w:rFonts w:ascii="Verdana" w:hAnsi="Verdana"/>
          <w:i/>
          <w:iCs/>
          <w:sz w:val="20"/>
        </w:rPr>
        <w:t>f) powierzenia wykonywania pracy małoletniemu cudzoziemcowi, o którym mowa w art. 9 ust. 2 ustawy z dnia 15 czerwca 2012 r. o skutkach powierzania wykonywania pracy cudzoziemcom przebywającym wbrew przepisom na terytorium Rzeczypospolitej Polskiej,</w:t>
      </w:r>
    </w:p>
    <w:p w14:paraId="0FDE3E73" w14:textId="53CABFA0" w:rsidR="00065658" w:rsidRPr="00932EAE" w:rsidRDefault="00065658" w:rsidP="00FC37A7">
      <w:pPr>
        <w:pStyle w:val="Default"/>
        <w:ind w:left="-426"/>
        <w:rPr>
          <w:rFonts w:ascii="Verdana" w:hAnsi="Verdana"/>
          <w:i/>
          <w:iCs/>
          <w:sz w:val="20"/>
          <w:szCs w:val="20"/>
        </w:rPr>
      </w:pPr>
      <w:r w:rsidRPr="00932EAE">
        <w:rPr>
          <w:rFonts w:ascii="Verdana" w:hAnsi="Verdana"/>
          <w:i/>
          <w:iCs/>
          <w:sz w:val="20"/>
          <w:szCs w:val="20"/>
        </w:rPr>
        <w:t xml:space="preserve">g) przeciwko obrotowi gospodarczemu, o których mowa w art. 296–307 </w:t>
      </w:r>
      <w:r w:rsidR="0006197C" w:rsidRPr="00932EAE">
        <w:rPr>
          <w:rFonts w:ascii="Verdana" w:hAnsi="Verdana"/>
          <w:i/>
          <w:iCs/>
          <w:sz w:val="20"/>
          <w:szCs w:val="20"/>
        </w:rPr>
        <w:t>ustawy z dnia 6 czerwca 1997r. Kodeks karny</w:t>
      </w:r>
      <w:r w:rsidRPr="00932EAE">
        <w:rPr>
          <w:rFonts w:ascii="Verdana" w:hAnsi="Verdana"/>
          <w:i/>
          <w:iCs/>
          <w:sz w:val="20"/>
          <w:szCs w:val="20"/>
        </w:rPr>
        <w:t>, przestępstwo oszustwa, o którym mowa w art. 286 Kodeksu karnego, przestępstwo przeciwko wiarygodności dokumentów, o których mowa w art. 270–277d</w:t>
      </w:r>
      <w:r w:rsidR="0006197C" w:rsidRPr="00932EAE">
        <w:rPr>
          <w:rFonts w:ascii="Verdana" w:hAnsi="Verdana"/>
          <w:i/>
          <w:iCs/>
          <w:sz w:val="20"/>
          <w:szCs w:val="20"/>
        </w:rPr>
        <w:t xml:space="preserve"> ww. ustawy</w:t>
      </w:r>
      <w:r w:rsidRPr="00932EAE">
        <w:rPr>
          <w:rFonts w:ascii="Verdana" w:hAnsi="Verdana"/>
          <w:i/>
          <w:iCs/>
          <w:sz w:val="20"/>
          <w:szCs w:val="20"/>
        </w:rPr>
        <w:t xml:space="preserve"> Kodeks karn</w:t>
      </w:r>
      <w:r w:rsidR="0006197C" w:rsidRPr="00932EAE">
        <w:rPr>
          <w:rFonts w:ascii="Verdana" w:hAnsi="Verdana"/>
          <w:i/>
          <w:iCs/>
          <w:sz w:val="20"/>
          <w:szCs w:val="20"/>
        </w:rPr>
        <w:t>y</w:t>
      </w:r>
      <w:r w:rsidRPr="00932EAE">
        <w:rPr>
          <w:rFonts w:ascii="Verdana" w:hAnsi="Verdana"/>
          <w:i/>
          <w:iCs/>
          <w:sz w:val="20"/>
          <w:szCs w:val="20"/>
        </w:rPr>
        <w:t xml:space="preserve">, lub przestępstwo skarbowe, </w:t>
      </w:r>
    </w:p>
    <w:p w14:paraId="5C0E82BD" w14:textId="77777777"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h) o którym mowa w art. 9 ust. 1 i 3 lub art. 10 ustawy z dnia 15 czerwca 2012 r. o skutkach powierzania wykonywania pracy cudzoziemcom przebywającym wbrew przepisom na terytorium Rzeczypospolitej Polskiej </w:t>
      </w:r>
    </w:p>
    <w:p w14:paraId="33BA7902" w14:textId="77777777"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lastRenderedPageBreak/>
        <w:t xml:space="preserve">– lub za odpowiedni czyn zabroniony określony w przepisach prawa obcego; </w:t>
      </w:r>
    </w:p>
    <w:p w14:paraId="13C10E3B" w14:textId="77777777"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704BB25D" w14:textId="77777777"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3069E2F" w14:textId="77777777" w:rsidR="00065658" w:rsidRPr="00932EAE" w:rsidRDefault="00065658" w:rsidP="009D46CC">
      <w:pPr>
        <w:pStyle w:val="SIWZPodstawowyZnak1"/>
        <w:spacing w:line="276" w:lineRule="auto"/>
        <w:ind w:left="-426"/>
        <w:jc w:val="left"/>
        <w:rPr>
          <w:rFonts w:ascii="Verdana" w:hAnsi="Verdana"/>
          <w:i/>
          <w:iCs/>
          <w:sz w:val="20"/>
        </w:rPr>
      </w:pPr>
      <w:r w:rsidRPr="00932EAE">
        <w:rPr>
          <w:rFonts w:ascii="Verdana" w:hAnsi="Verdana"/>
          <w:i/>
          <w:iCs/>
          <w:sz w:val="20"/>
        </w:rPr>
        <w:t>4) wobec którego prawomocnie</w:t>
      </w:r>
      <w:r w:rsidRPr="00932EAE">
        <w:rPr>
          <w:rFonts w:ascii="Verdana" w:hAnsi="Verdana"/>
          <w:b/>
          <w:bCs/>
          <w:i/>
          <w:iCs/>
          <w:sz w:val="20"/>
        </w:rPr>
        <w:t xml:space="preserve"> </w:t>
      </w:r>
      <w:r w:rsidRPr="00932EAE">
        <w:rPr>
          <w:rFonts w:ascii="Verdana" w:hAnsi="Verdana"/>
          <w:i/>
          <w:iCs/>
          <w:sz w:val="20"/>
        </w:rPr>
        <w:t>orzeczono zakaz ubiegania się o zamówienia publiczne;</w:t>
      </w:r>
    </w:p>
    <w:p w14:paraId="4FEF496A" w14:textId="77777777"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9E04745" w14:textId="77777777" w:rsidR="00065658" w:rsidRPr="00932EAE" w:rsidRDefault="00065658" w:rsidP="009D46CC">
      <w:pPr>
        <w:pStyle w:val="Default"/>
        <w:ind w:left="-426"/>
        <w:rPr>
          <w:rFonts w:ascii="Verdana" w:hAnsi="Verdana"/>
          <w:i/>
          <w:iCs/>
          <w:sz w:val="20"/>
          <w:szCs w:val="20"/>
        </w:rPr>
      </w:pPr>
      <w:r w:rsidRPr="00932EAE">
        <w:rPr>
          <w:rFonts w:ascii="Verdana" w:hAnsi="Verdana"/>
          <w:i/>
          <w:iCs/>
          <w:sz w:val="20"/>
          <w:szCs w:val="20"/>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1C1ADACA" w14:textId="77777777" w:rsidR="00065658" w:rsidRPr="00543A8F" w:rsidRDefault="00065658" w:rsidP="009D46CC">
      <w:pPr>
        <w:spacing w:after="0"/>
        <w:rPr>
          <w:rFonts w:ascii="Verdana" w:eastAsia="Times New Roman" w:hAnsi="Verdana" w:cs="Times New Roman"/>
          <w:i/>
          <w:iCs/>
          <w:color w:val="000000"/>
          <w:sz w:val="20"/>
          <w:szCs w:val="20"/>
        </w:rPr>
      </w:pPr>
    </w:p>
    <w:p w14:paraId="4D483E1D" w14:textId="77777777" w:rsidR="00065658" w:rsidRPr="00F15D2E" w:rsidRDefault="00065658" w:rsidP="009D46CC">
      <w:pPr>
        <w:spacing w:after="40"/>
        <w:rPr>
          <w:rFonts w:ascii="Verdana" w:eastAsia="Times New Roman" w:hAnsi="Verdana" w:cs="Calibri"/>
          <w:i/>
          <w:color w:val="000000"/>
          <w:sz w:val="20"/>
          <w:szCs w:val="20"/>
        </w:rPr>
      </w:pPr>
      <w:r w:rsidRPr="00F15D2E">
        <w:rPr>
          <w:rFonts w:ascii="Verdana" w:eastAsia="Calibri" w:hAnsi="Verdana" w:cs="Calibri"/>
          <w:b/>
          <w:bCs/>
          <w:color w:val="000000"/>
          <w:sz w:val="20"/>
          <w:szCs w:val="20"/>
        </w:rPr>
        <w:t xml:space="preserve">- z wyjątkiem punktów wskazanych w poniżej </w:t>
      </w:r>
      <w:r w:rsidRPr="00F15D2E">
        <w:rPr>
          <w:rFonts w:ascii="Verdana" w:eastAsia="Calibri" w:hAnsi="Verdana" w:cs="Calibri"/>
          <w:bCs/>
          <w:color w:val="000000"/>
          <w:sz w:val="20"/>
          <w:szCs w:val="20"/>
        </w:rPr>
        <w:t>(o ile dotyczy).</w:t>
      </w:r>
      <w:r w:rsidRPr="00F15D2E">
        <w:rPr>
          <w:rFonts w:ascii="Verdana" w:eastAsia="Calibri" w:hAnsi="Verdana" w:cs="Calibri"/>
          <w:b/>
          <w:bCs/>
          <w:color w:val="000000"/>
          <w:sz w:val="20"/>
          <w:szCs w:val="20"/>
        </w:rPr>
        <w:t xml:space="preserve"> </w:t>
      </w:r>
      <w:r w:rsidRPr="00F15D2E">
        <w:rPr>
          <w:rFonts w:ascii="Verdana" w:eastAsia="Calibri" w:hAnsi="Verdana" w:cs="Calibri"/>
          <w:i/>
          <w:color w:val="000000"/>
          <w:sz w:val="20"/>
          <w:szCs w:val="20"/>
        </w:rPr>
        <w:t xml:space="preserve">  </w:t>
      </w:r>
    </w:p>
    <w:p w14:paraId="6783CA5B" w14:textId="77777777" w:rsidR="00065658" w:rsidRPr="00F15D2E" w:rsidRDefault="00065658" w:rsidP="009D46CC">
      <w:pPr>
        <w:spacing w:after="0"/>
        <w:rPr>
          <w:rFonts w:ascii="Verdana" w:eastAsia="Times New Roman" w:hAnsi="Verdana" w:cs="Calibri"/>
          <w:i/>
          <w:color w:val="000000"/>
          <w:sz w:val="20"/>
          <w:szCs w:val="20"/>
        </w:rPr>
      </w:pPr>
    </w:p>
    <w:p w14:paraId="45F6ED82" w14:textId="77777777" w:rsidR="00065658" w:rsidRPr="00F15D2E" w:rsidRDefault="00065658" w:rsidP="009D46CC">
      <w:pPr>
        <w:spacing w:after="0"/>
        <w:rPr>
          <w:rFonts w:ascii="Verdana" w:eastAsia="Times New Roman" w:hAnsi="Verdana" w:cs="Times New Roman"/>
          <w:sz w:val="20"/>
          <w:szCs w:val="20"/>
        </w:rPr>
      </w:pPr>
    </w:p>
    <w:p w14:paraId="6E85DC8A" w14:textId="77777777" w:rsidR="009D46CC" w:rsidRPr="00326CBF" w:rsidRDefault="009D46CC" w:rsidP="009D46CC">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206A9252" w14:textId="77777777" w:rsidR="009D46CC" w:rsidRPr="00C16895" w:rsidRDefault="009D46CC" w:rsidP="009D46CC">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7AD22EB0" w14:textId="77777777" w:rsidR="00065658" w:rsidRPr="00F15D2E" w:rsidRDefault="00065658" w:rsidP="009D46CC">
      <w:pPr>
        <w:spacing w:after="0"/>
        <w:rPr>
          <w:rFonts w:ascii="Verdana" w:eastAsia="Calibri" w:hAnsi="Verdana" w:cs="Calibri"/>
          <w:color w:val="000000"/>
          <w:sz w:val="20"/>
          <w:szCs w:val="20"/>
        </w:rPr>
      </w:pPr>
    </w:p>
    <w:p w14:paraId="6C560AE6" w14:textId="2C889853" w:rsidR="00065658" w:rsidRPr="00932EAE" w:rsidRDefault="00065658" w:rsidP="009D46CC">
      <w:pPr>
        <w:spacing w:after="0"/>
        <w:rPr>
          <w:rFonts w:ascii="Verdana" w:eastAsia="Calibri" w:hAnsi="Verdana" w:cs="Calibri"/>
          <w:color w:val="000000"/>
          <w:sz w:val="20"/>
          <w:szCs w:val="20"/>
        </w:rPr>
      </w:pPr>
      <w:r w:rsidRPr="00932EAE">
        <w:rPr>
          <w:rFonts w:ascii="Verdana" w:eastAsia="Calibri" w:hAnsi="Verdana" w:cs="Calibri"/>
          <w:color w:val="000000"/>
          <w:sz w:val="20"/>
          <w:szCs w:val="20"/>
        </w:rPr>
        <w:t>Oświadczam</w:t>
      </w:r>
      <w:r w:rsidR="002613ED" w:rsidRPr="00932EAE">
        <w:rPr>
          <w:rFonts w:ascii="Verdana" w:eastAsia="Calibri" w:hAnsi="Verdana" w:cs="Calibri"/>
          <w:sz w:val="20"/>
          <w:szCs w:val="20"/>
        </w:rPr>
        <w:t>*</w:t>
      </w:r>
      <w:r w:rsidRPr="00932EAE">
        <w:rPr>
          <w:rFonts w:ascii="Verdana" w:eastAsia="Calibri" w:hAnsi="Verdana" w:cs="Calibri"/>
          <w:color w:val="000000"/>
          <w:sz w:val="20"/>
          <w:szCs w:val="20"/>
        </w:rPr>
        <w:t>, że zachodzą w stosunku do mnie podstawy wykluczenia z postępowania na podstawie art. 108 ust. 1 pkt. ………</w:t>
      </w:r>
      <w:r w:rsidR="002613ED" w:rsidRPr="00932EAE">
        <w:rPr>
          <w:rFonts w:ascii="Verdana" w:eastAsia="Calibri" w:hAnsi="Verdana" w:cs="Calibri"/>
          <w:color w:val="000000"/>
          <w:sz w:val="20"/>
          <w:szCs w:val="20"/>
        </w:rPr>
        <w:t>*</w:t>
      </w:r>
      <w:r w:rsidRPr="00932EAE">
        <w:rPr>
          <w:rFonts w:ascii="Verdana" w:eastAsia="Calibri" w:hAnsi="Verdana" w:cs="Calibri"/>
          <w:color w:val="000000"/>
          <w:sz w:val="20"/>
          <w:szCs w:val="20"/>
        </w:rPr>
        <w:t xml:space="preserve"> ustawy </w:t>
      </w:r>
      <w:proofErr w:type="spellStart"/>
      <w:r w:rsidRPr="00932EAE">
        <w:rPr>
          <w:rFonts w:ascii="Verdana" w:eastAsia="Calibri" w:hAnsi="Verdana" w:cs="Calibri"/>
          <w:color w:val="000000"/>
          <w:sz w:val="20"/>
          <w:szCs w:val="20"/>
        </w:rPr>
        <w:t>Pzp</w:t>
      </w:r>
      <w:proofErr w:type="spellEnd"/>
      <w:r w:rsidRPr="00932EAE">
        <w:rPr>
          <w:rFonts w:ascii="Verdana" w:eastAsia="Calibri" w:hAnsi="Verdana" w:cs="Calibri"/>
          <w:color w:val="000000"/>
          <w:sz w:val="20"/>
          <w:szCs w:val="20"/>
        </w:rPr>
        <w:t xml:space="preserve"> </w:t>
      </w:r>
      <w:r w:rsidRPr="00932EAE">
        <w:rPr>
          <w:rFonts w:ascii="Verdana" w:eastAsia="Calibri" w:hAnsi="Verdana" w:cs="Calibri"/>
          <w:i/>
          <w:color w:val="000000"/>
          <w:sz w:val="20"/>
          <w:szCs w:val="20"/>
        </w:rPr>
        <w:t xml:space="preserve">(podać mającą zastosowanie podstawę wykluczenia spośród wymienionych w art. 108 ust. 1 pkt 1 - 6 ustawy </w:t>
      </w:r>
      <w:proofErr w:type="spellStart"/>
      <w:r w:rsidRPr="00932EAE">
        <w:rPr>
          <w:rFonts w:ascii="Verdana" w:eastAsia="Calibri" w:hAnsi="Verdana" w:cs="Calibri"/>
          <w:i/>
          <w:color w:val="000000"/>
          <w:sz w:val="20"/>
          <w:szCs w:val="20"/>
        </w:rPr>
        <w:t>Pzp</w:t>
      </w:r>
      <w:proofErr w:type="spellEnd"/>
      <w:r w:rsidRPr="00932EAE">
        <w:rPr>
          <w:rFonts w:ascii="Verdana" w:eastAsia="Calibri" w:hAnsi="Verdana" w:cs="Calibri"/>
          <w:i/>
          <w:color w:val="000000"/>
          <w:sz w:val="20"/>
          <w:szCs w:val="20"/>
        </w:rPr>
        <w:t>).</w:t>
      </w:r>
      <w:r w:rsidRPr="00932EAE">
        <w:rPr>
          <w:rFonts w:ascii="Verdana" w:eastAsia="Calibri" w:hAnsi="Verdana" w:cs="Calibri"/>
          <w:color w:val="000000"/>
          <w:sz w:val="20"/>
          <w:szCs w:val="20"/>
        </w:rPr>
        <w:t xml:space="preserve"> </w:t>
      </w:r>
    </w:p>
    <w:p w14:paraId="3BED0839" w14:textId="77777777" w:rsidR="00065658" w:rsidRPr="00932EAE" w:rsidRDefault="00065658" w:rsidP="009D46CC">
      <w:pPr>
        <w:spacing w:after="0"/>
        <w:rPr>
          <w:rFonts w:ascii="Verdana" w:eastAsia="Calibri" w:hAnsi="Verdana" w:cs="Calibri"/>
          <w:color w:val="000000"/>
          <w:sz w:val="20"/>
          <w:szCs w:val="20"/>
        </w:rPr>
      </w:pPr>
    </w:p>
    <w:p w14:paraId="0F61577D" w14:textId="02BB38A6" w:rsidR="00065658" w:rsidRPr="00932EAE" w:rsidRDefault="00065658" w:rsidP="009D46CC">
      <w:pPr>
        <w:spacing w:after="0"/>
        <w:rPr>
          <w:rFonts w:ascii="Verdana" w:eastAsia="Times New Roman" w:hAnsi="Verdana" w:cs="Calibri"/>
          <w:color w:val="000000"/>
          <w:sz w:val="20"/>
          <w:szCs w:val="20"/>
        </w:rPr>
      </w:pPr>
      <w:r w:rsidRPr="00932EAE">
        <w:rPr>
          <w:rFonts w:ascii="Verdana" w:eastAsia="Calibri" w:hAnsi="Verdana" w:cs="Calibri"/>
          <w:color w:val="000000"/>
          <w:sz w:val="20"/>
          <w:szCs w:val="20"/>
        </w:rPr>
        <w:t xml:space="preserve">Jednocześnie oświadczam zgodnie z postanowieniami art. 110 ust. 2 ustawy </w:t>
      </w:r>
      <w:proofErr w:type="spellStart"/>
      <w:r w:rsidRPr="00932EAE">
        <w:rPr>
          <w:rFonts w:ascii="Verdana" w:eastAsia="Calibri" w:hAnsi="Verdana" w:cs="Calibri"/>
          <w:color w:val="000000"/>
          <w:sz w:val="20"/>
          <w:szCs w:val="20"/>
        </w:rPr>
        <w:t>Pzp</w:t>
      </w:r>
      <w:proofErr w:type="spellEnd"/>
      <w:r w:rsidRPr="00932EAE">
        <w:rPr>
          <w:rFonts w:ascii="Verdana" w:eastAsia="Calibri" w:hAnsi="Verdana" w:cs="Calibri"/>
          <w:color w:val="000000"/>
          <w:sz w:val="20"/>
          <w:szCs w:val="20"/>
        </w:rPr>
        <w:t>,  w zw. ze wskazaną powyżej podstawą do wykluczenia, iż podjąłem poniższe środki naprawcze a także wyjaśniam co następuje (</w:t>
      </w:r>
      <w:r w:rsidRPr="00932EAE">
        <w:rPr>
          <w:rFonts w:ascii="Verdana" w:eastAsia="Calibri" w:hAnsi="Verdana" w:cs="Calibri"/>
          <w:i/>
          <w:iCs/>
          <w:color w:val="000000"/>
          <w:sz w:val="20"/>
          <w:szCs w:val="20"/>
        </w:rPr>
        <w:t xml:space="preserve">w przypadku wykluczenia z art. 108 ust. 1 pkt 1 - 6 ustawy </w:t>
      </w:r>
      <w:proofErr w:type="spellStart"/>
      <w:r w:rsidRPr="00932EAE">
        <w:rPr>
          <w:rFonts w:ascii="Verdana" w:eastAsia="Calibri" w:hAnsi="Verdana" w:cs="Calibri"/>
          <w:i/>
          <w:iCs/>
          <w:color w:val="000000"/>
          <w:sz w:val="20"/>
          <w:szCs w:val="20"/>
        </w:rPr>
        <w:t>Pzp</w:t>
      </w:r>
      <w:proofErr w:type="spellEnd"/>
      <w:r w:rsidRPr="00932EAE">
        <w:rPr>
          <w:rFonts w:ascii="Verdana" w:eastAsia="Calibri" w:hAnsi="Verdana" w:cs="Calibri"/>
          <w:i/>
          <w:iCs/>
          <w:color w:val="000000"/>
          <w:sz w:val="20"/>
          <w:szCs w:val="20"/>
        </w:rPr>
        <w:t xml:space="preserve"> - należy</w:t>
      </w:r>
      <w:r w:rsidRPr="00932EAE">
        <w:rPr>
          <w:rFonts w:ascii="Verdana" w:eastAsia="Calibri" w:hAnsi="Verdana" w:cs="Calibri"/>
          <w:color w:val="000000"/>
          <w:sz w:val="20"/>
          <w:szCs w:val="20"/>
        </w:rPr>
        <w:t xml:space="preserve"> </w:t>
      </w:r>
      <w:r w:rsidRPr="00932EAE">
        <w:rPr>
          <w:rFonts w:ascii="Verdana" w:eastAsia="Calibri" w:hAnsi="Verdana" w:cs="Calibri"/>
          <w:i/>
          <w:iCs/>
          <w:color w:val="000000"/>
          <w:sz w:val="20"/>
          <w:szCs w:val="20"/>
        </w:rPr>
        <w:t>opisać poniżej</w:t>
      </w:r>
      <w:r w:rsidRPr="00932EAE">
        <w:rPr>
          <w:rFonts w:ascii="Verdana" w:eastAsia="Calibri" w:hAnsi="Verdana" w:cs="Calibri"/>
          <w:color w:val="000000"/>
          <w:sz w:val="20"/>
          <w:szCs w:val="20"/>
        </w:rPr>
        <w:t xml:space="preserve"> </w:t>
      </w:r>
      <w:r w:rsidRPr="00932EAE">
        <w:rPr>
          <w:rFonts w:ascii="Verdana" w:eastAsia="Calibri" w:hAnsi="Verdana" w:cs="Calibri"/>
          <w:i/>
          <w:iCs/>
          <w:color w:val="000000"/>
          <w:sz w:val="20"/>
          <w:szCs w:val="20"/>
        </w:rPr>
        <w:t xml:space="preserve">wszystkie punkty o których mowa w art. 110 ust. 2 pkt 1 – 3 ustawy </w:t>
      </w:r>
      <w:proofErr w:type="spellStart"/>
      <w:r w:rsidRPr="00932EAE">
        <w:rPr>
          <w:rFonts w:ascii="Verdana" w:eastAsia="Calibri" w:hAnsi="Verdana" w:cs="Calibri"/>
          <w:i/>
          <w:iCs/>
          <w:color w:val="000000"/>
          <w:sz w:val="20"/>
          <w:szCs w:val="20"/>
        </w:rPr>
        <w:t>Pzp</w:t>
      </w:r>
      <w:proofErr w:type="spellEnd"/>
      <w:r w:rsidRPr="00932EAE">
        <w:rPr>
          <w:rFonts w:ascii="Verdana" w:eastAsia="Calibri" w:hAnsi="Verdana" w:cs="Calibri"/>
          <w:i/>
          <w:iCs/>
          <w:color w:val="000000"/>
          <w:sz w:val="20"/>
          <w:szCs w:val="20"/>
        </w:rPr>
        <w:t>)</w:t>
      </w:r>
      <w:r w:rsidR="006F05AF" w:rsidRPr="00932EAE">
        <w:rPr>
          <w:rFonts w:ascii="Verdana" w:eastAsia="Calibri" w:hAnsi="Verdana" w:cs="Calibri"/>
          <w:i/>
          <w:iCs/>
          <w:color w:val="000000"/>
          <w:sz w:val="20"/>
          <w:szCs w:val="20"/>
        </w:rPr>
        <w:t>:</w:t>
      </w:r>
      <w:r w:rsidR="002613ED" w:rsidRPr="00932EAE">
        <w:rPr>
          <w:rFonts w:ascii="Verdana" w:eastAsia="Calibri" w:hAnsi="Verdana" w:cs="Calibri"/>
          <w:i/>
          <w:iCs/>
          <w:color w:val="000000"/>
          <w:sz w:val="20"/>
          <w:szCs w:val="20"/>
        </w:rPr>
        <w:t>*</w:t>
      </w:r>
      <w:r w:rsidRPr="00932EAE">
        <w:rPr>
          <w:rFonts w:ascii="Verdana" w:eastAsia="Calibri" w:hAnsi="Verdana" w:cs="Calibri"/>
          <w:color w:val="000000"/>
          <w:sz w:val="20"/>
          <w:szCs w:val="20"/>
        </w:rPr>
        <w:t xml:space="preserve"> </w:t>
      </w:r>
    </w:p>
    <w:p w14:paraId="246615A7" w14:textId="77777777" w:rsidR="00065658" w:rsidRDefault="00065658" w:rsidP="009D46CC">
      <w:pPr>
        <w:spacing w:after="0"/>
        <w:rPr>
          <w:rFonts w:ascii="Verdana" w:eastAsia="Calibri" w:hAnsi="Verdana" w:cs="Calibri"/>
          <w:color w:val="000000"/>
          <w:sz w:val="20"/>
          <w:szCs w:val="20"/>
        </w:rPr>
      </w:pPr>
    </w:p>
    <w:p w14:paraId="7B5966D4" w14:textId="77777777" w:rsidR="00065658" w:rsidRDefault="00065658" w:rsidP="009D46CC">
      <w:pPr>
        <w:spacing w:after="0"/>
        <w:rPr>
          <w:rFonts w:ascii="Verdana" w:eastAsia="Calibri" w:hAnsi="Verdana" w:cs="Calibri"/>
          <w:color w:val="000000"/>
          <w:sz w:val="20"/>
          <w:szCs w:val="20"/>
        </w:rPr>
      </w:pPr>
      <w:r>
        <w:rPr>
          <w:rFonts w:ascii="Verdana" w:eastAsia="Calibri" w:hAnsi="Verdana" w:cs="Calibri"/>
          <w:color w:val="000000"/>
          <w:sz w:val="20"/>
          <w:szCs w:val="20"/>
        </w:rPr>
        <w:t xml:space="preserve">1) </w:t>
      </w:r>
      <w:r w:rsidRPr="00F15D2E">
        <w:rPr>
          <w:rFonts w:ascii="Verdana" w:eastAsia="Calibri" w:hAnsi="Verdana" w:cs="Calibri"/>
          <w:color w:val="000000"/>
          <w:sz w:val="20"/>
          <w:szCs w:val="20"/>
        </w:rPr>
        <w:t>……………………………………………………………………………………………………………</w:t>
      </w:r>
    </w:p>
    <w:p w14:paraId="2FCAD7F1" w14:textId="77777777" w:rsidR="00065658" w:rsidRPr="00F15D2E" w:rsidRDefault="00065658" w:rsidP="009D46CC">
      <w:pPr>
        <w:spacing w:after="0"/>
        <w:rPr>
          <w:rFonts w:ascii="Verdana" w:eastAsia="Times New Roman" w:hAnsi="Verdana" w:cs="Calibri"/>
          <w:color w:val="000000"/>
          <w:sz w:val="20"/>
          <w:szCs w:val="20"/>
        </w:rPr>
      </w:pPr>
      <w:r>
        <w:rPr>
          <w:rFonts w:ascii="Verdana" w:eastAsia="Calibri" w:hAnsi="Verdana" w:cs="Calibri"/>
          <w:color w:val="000000"/>
          <w:sz w:val="20"/>
          <w:szCs w:val="20"/>
        </w:rPr>
        <w:t xml:space="preserve">2) </w:t>
      </w:r>
      <w:r w:rsidRPr="00F15D2E">
        <w:rPr>
          <w:rFonts w:ascii="Verdana" w:eastAsia="Calibri" w:hAnsi="Verdana" w:cs="Calibri"/>
          <w:color w:val="000000"/>
          <w:sz w:val="20"/>
          <w:szCs w:val="20"/>
        </w:rPr>
        <w:t>……………………………………………………………………………………………………………</w:t>
      </w:r>
    </w:p>
    <w:p w14:paraId="13CAF505" w14:textId="77777777" w:rsidR="00065658" w:rsidRPr="00F15D2E" w:rsidRDefault="00065658" w:rsidP="009D46CC">
      <w:pPr>
        <w:spacing w:after="0"/>
        <w:rPr>
          <w:rFonts w:ascii="Verdana" w:eastAsia="Times New Roman" w:hAnsi="Verdana" w:cs="Calibri"/>
          <w:color w:val="000000"/>
          <w:sz w:val="20"/>
          <w:szCs w:val="20"/>
        </w:rPr>
      </w:pPr>
      <w:r>
        <w:rPr>
          <w:rFonts w:ascii="Verdana" w:eastAsia="Calibri" w:hAnsi="Verdana" w:cs="Calibri"/>
          <w:color w:val="000000"/>
          <w:sz w:val="20"/>
          <w:szCs w:val="20"/>
        </w:rPr>
        <w:t xml:space="preserve">3) </w:t>
      </w:r>
      <w:r w:rsidRPr="00F15D2E">
        <w:rPr>
          <w:rFonts w:ascii="Verdana" w:eastAsia="Calibri" w:hAnsi="Verdana" w:cs="Calibri"/>
          <w:color w:val="000000"/>
          <w:sz w:val="20"/>
          <w:szCs w:val="20"/>
        </w:rPr>
        <w:t>……………………………………………………………………………………………………………</w:t>
      </w:r>
    </w:p>
    <w:p w14:paraId="6C268AB1" w14:textId="77777777" w:rsidR="00065658" w:rsidRDefault="00065658" w:rsidP="009D46CC">
      <w:pPr>
        <w:spacing w:after="0"/>
        <w:rPr>
          <w:rFonts w:ascii="Verdana" w:eastAsia="Calibri" w:hAnsi="Verdana" w:cs="Calibri"/>
          <w:color w:val="000000"/>
          <w:sz w:val="20"/>
          <w:szCs w:val="20"/>
        </w:rPr>
      </w:pPr>
    </w:p>
    <w:p w14:paraId="2CDBB9C9" w14:textId="77777777" w:rsidR="009D46CC" w:rsidRPr="00326CBF" w:rsidRDefault="009D46CC" w:rsidP="009D46CC">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04730E78" w14:textId="77777777" w:rsidR="009D46CC" w:rsidRPr="00C16895" w:rsidRDefault="009D46CC" w:rsidP="009D46CC">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631327AA" w14:textId="77777777" w:rsidR="00065658" w:rsidRDefault="00065658" w:rsidP="009D46CC">
      <w:pPr>
        <w:spacing w:after="0"/>
        <w:rPr>
          <w:rFonts w:ascii="Verdana" w:eastAsia="Calibri" w:hAnsi="Verdana" w:cs="Calibri"/>
          <w:sz w:val="20"/>
          <w:szCs w:val="20"/>
        </w:rPr>
      </w:pPr>
    </w:p>
    <w:p w14:paraId="70E5991E" w14:textId="336B872E" w:rsidR="00065658" w:rsidRPr="00932EAE" w:rsidRDefault="00065658" w:rsidP="009D46CC">
      <w:pPr>
        <w:spacing w:after="0"/>
        <w:ind w:left="-426"/>
        <w:rPr>
          <w:rFonts w:ascii="Verdana" w:eastAsia="Calibri" w:hAnsi="Verdana" w:cs="Calibri"/>
          <w:sz w:val="20"/>
          <w:szCs w:val="20"/>
        </w:rPr>
      </w:pPr>
      <w:r w:rsidRPr="00932EAE">
        <w:rPr>
          <w:rFonts w:ascii="Verdana" w:eastAsia="Calibri" w:hAnsi="Verdana" w:cs="Calibri"/>
          <w:sz w:val="20"/>
          <w:szCs w:val="20"/>
        </w:rPr>
        <w:t xml:space="preserve">Oświadczam, że </w:t>
      </w:r>
      <w:r w:rsidRPr="00932EAE">
        <w:rPr>
          <w:rFonts w:ascii="Verdana" w:eastAsia="Calibri" w:hAnsi="Verdana" w:cs="Calibri"/>
          <w:b/>
          <w:bCs/>
          <w:sz w:val="20"/>
          <w:szCs w:val="20"/>
        </w:rPr>
        <w:t>nie podlegam</w:t>
      </w:r>
      <w:r w:rsidRPr="00932EAE">
        <w:rPr>
          <w:rFonts w:ascii="Verdana" w:eastAsia="Calibri" w:hAnsi="Verdana" w:cs="Calibri"/>
          <w:sz w:val="20"/>
          <w:szCs w:val="20"/>
        </w:rPr>
        <w:t xml:space="preserve"> wykluczeniu z postępowania na podstawie </w:t>
      </w:r>
      <w:r w:rsidRPr="00932EAE">
        <w:rPr>
          <w:rFonts w:ascii="Verdana" w:eastAsia="Calibri" w:hAnsi="Verdana" w:cs="Calibri"/>
          <w:b/>
          <w:bCs/>
          <w:sz w:val="20"/>
          <w:szCs w:val="20"/>
        </w:rPr>
        <w:t>art. 109 ust. 1 pkt 1 – 10</w:t>
      </w:r>
      <w:r w:rsidR="00D907AF" w:rsidRPr="00932EAE">
        <w:rPr>
          <w:rFonts w:ascii="Verdana" w:eastAsia="Calibri" w:hAnsi="Verdana" w:cs="Calibri"/>
          <w:b/>
          <w:bCs/>
          <w:sz w:val="20"/>
          <w:szCs w:val="20"/>
        </w:rPr>
        <w:t>, z wyjątkiem pkt 4</w:t>
      </w:r>
      <w:r w:rsidRPr="00932EAE">
        <w:rPr>
          <w:rFonts w:ascii="Verdana" w:eastAsia="Calibri" w:hAnsi="Verdana" w:cs="Calibri"/>
          <w:b/>
          <w:bCs/>
          <w:sz w:val="20"/>
          <w:szCs w:val="20"/>
        </w:rPr>
        <w:t xml:space="preserve"> ustawy </w:t>
      </w:r>
      <w:proofErr w:type="spellStart"/>
      <w:r w:rsidRPr="00932EAE">
        <w:rPr>
          <w:rFonts w:ascii="Verdana" w:eastAsia="Calibri" w:hAnsi="Verdana" w:cs="Calibri"/>
          <w:b/>
          <w:bCs/>
          <w:sz w:val="20"/>
          <w:szCs w:val="20"/>
        </w:rPr>
        <w:t>Pzp</w:t>
      </w:r>
      <w:proofErr w:type="spellEnd"/>
      <w:r w:rsidRPr="00932EAE">
        <w:rPr>
          <w:rFonts w:ascii="Verdana" w:eastAsia="Calibri" w:hAnsi="Verdana" w:cs="Calibri"/>
          <w:b/>
          <w:bCs/>
          <w:sz w:val="20"/>
          <w:szCs w:val="20"/>
        </w:rPr>
        <w:t xml:space="preserve"> </w:t>
      </w:r>
      <w:r w:rsidRPr="00932EAE">
        <w:rPr>
          <w:rFonts w:ascii="Verdana" w:eastAsia="Calibri" w:hAnsi="Verdana" w:cs="Calibri"/>
          <w:sz w:val="20"/>
          <w:szCs w:val="20"/>
        </w:rPr>
        <w:t>(wykluczenia fakultatywne), zgodnie z którym z postępowania o udzielenie zamówienia wyklucza się Wykonawcę:</w:t>
      </w:r>
    </w:p>
    <w:p w14:paraId="33301779" w14:textId="77777777" w:rsidR="00065658" w:rsidRPr="00932EAE" w:rsidRDefault="00065658" w:rsidP="009D46CC">
      <w:pPr>
        <w:spacing w:after="0"/>
        <w:rPr>
          <w:rFonts w:ascii="Verdana" w:eastAsia="Calibri" w:hAnsi="Verdana" w:cs="Calibri"/>
          <w:i/>
          <w:iCs/>
          <w:sz w:val="20"/>
          <w:szCs w:val="20"/>
        </w:rPr>
      </w:pPr>
    </w:p>
    <w:p w14:paraId="5701554C" w14:textId="715C5ACF" w:rsidR="00065658" w:rsidRPr="00932EAE" w:rsidRDefault="00065658" w:rsidP="009D46CC">
      <w:pPr>
        <w:pStyle w:val="Default"/>
        <w:spacing w:after="40"/>
        <w:ind w:left="-426"/>
        <w:rPr>
          <w:rFonts w:ascii="Verdana" w:hAnsi="Verdana"/>
          <w:i/>
          <w:iCs/>
          <w:sz w:val="20"/>
          <w:szCs w:val="20"/>
        </w:rPr>
      </w:pPr>
      <w:r w:rsidRPr="00932EAE">
        <w:rPr>
          <w:rFonts w:ascii="Verdana" w:hAnsi="Verdana"/>
          <w:i/>
          <w:iCs/>
          <w:sz w:val="20"/>
          <w:szCs w:val="20"/>
        </w:rPr>
        <w:lastRenderedPageBreak/>
        <w:t>1) który naruszył obowiązki dotyczące płatności podatków, opłat lub składek na ubezpieczenia społeczne lub zdrowotne, z wyjątkiem przypadku, o którym mowa w art. 108 ust. 1 pkt 3</w:t>
      </w:r>
      <w:r w:rsidR="00D81DDC" w:rsidRPr="00932EAE">
        <w:rPr>
          <w:rFonts w:ascii="Verdana" w:hAnsi="Verdana"/>
          <w:i/>
          <w:iCs/>
          <w:sz w:val="20"/>
          <w:szCs w:val="20"/>
        </w:rPr>
        <w:t xml:space="preserve"> ustawy </w:t>
      </w:r>
      <w:proofErr w:type="spellStart"/>
      <w:r w:rsidR="00D81DDC" w:rsidRPr="00932EAE">
        <w:rPr>
          <w:rFonts w:ascii="Verdana" w:hAnsi="Verdana"/>
          <w:i/>
          <w:iCs/>
          <w:sz w:val="20"/>
          <w:szCs w:val="20"/>
        </w:rPr>
        <w:t>Pzp</w:t>
      </w:r>
      <w:proofErr w:type="spellEnd"/>
      <w:r w:rsidRPr="00932EAE">
        <w:rPr>
          <w:rFonts w:ascii="Verdana" w:hAnsi="Verdana"/>
          <w:i/>
          <w:iCs/>
          <w:sz w:val="20"/>
          <w:szCs w:val="20"/>
        </w:rPr>
        <w:t xml:space="preserve">,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6932245E" w14:textId="77777777" w:rsidR="00065658" w:rsidRPr="00932EAE" w:rsidRDefault="00065658" w:rsidP="009D46CC">
      <w:pPr>
        <w:pStyle w:val="Default"/>
        <w:spacing w:after="40"/>
        <w:ind w:left="-426"/>
        <w:rPr>
          <w:rFonts w:ascii="Verdana" w:hAnsi="Verdana"/>
          <w:i/>
          <w:iCs/>
          <w:sz w:val="20"/>
          <w:szCs w:val="20"/>
        </w:rPr>
      </w:pPr>
      <w:r w:rsidRPr="00932EAE">
        <w:rPr>
          <w:rFonts w:ascii="Verdana" w:hAnsi="Verdana"/>
          <w:i/>
          <w:iCs/>
          <w:sz w:val="20"/>
          <w:szCs w:val="20"/>
        </w:rPr>
        <w:t xml:space="preserve">2) który naruszył obowiązki w dziedzinie ochrony środowiska, prawa socjalnego lub prawa pracy: </w:t>
      </w:r>
    </w:p>
    <w:p w14:paraId="43AA093C" w14:textId="4703F7BC" w:rsidR="00065658" w:rsidRPr="00932EAE" w:rsidRDefault="00065658" w:rsidP="009D46CC">
      <w:pPr>
        <w:pStyle w:val="Default"/>
        <w:spacing w:after="40"/>
        <w:ind w:left="-426"/>
        <w:rPr>
          <w:rFonts w:ascii="Verdana" w:hAnsi="Verdana"/>
          <w:i/>
          <w:iCs/>
          <w:sz w:val="20"/>
          <w:szCs w:val="20"/>
        </w:rPr>
      </w:pPr>
      <w:r w:rsidRPr="00932EAE">
        <w:rPr>
          <w:rFonts w:ascii="Verdana" w:hAnsi="Verdana"/>
          <w:i/>
          <w:iCs/>
          <w:sz w:val="20"/>
          <w:szCs w:val="20"/>
        </w:rPr>
        <w:t xml:space="preserve">a) będącego osobą fizyczną skazanego prawomocnie za przestępstwo przeciwko środowisku, o którym mowa w rozdziale XXII </w:t>
      </w:r>
      <w:r w:rsidR="00D81DDC" w:rsidRPr="00932EAE">
        <w:rPr>
          <w:rFonts w:ascii="Verdana" w:hAnsi="Verdana"/>
          <w:i/>
          <w:iCs/>
          <w:sz w:val="20"/>
          <w:szCs w:val="20"/>
        </w:rPr>
        <w:t xml:space="preserve">ustawy z dnia 6 czerwca 1997r. Kodeks karny </w:t>
      </w:r>
      <w:r w:rsidRPr="00932EAE">
        <w:rPr>
          <w:rFonts w:ascii="Verdana" w:hAnsi="Verdana"/>
          <w:i/>
          <w:iCs/>
          <w:sz w:val="20"/>
          <w:szCs w:val="20"/>
        </w:rPr>
        <w:t xml:space="preserve">lub za przestępstwo przeciwko prawom osób wykonujących pracę zarobkową, o którym mowa w rozdziale XXVIII </w:t>
      </w:r>
      <w:r w:rsidR="00D81DDC" w:rsidRPr="00932EAE">
        <w:rPr>
          <w:rFonts w:ascii="Verdana" w:hAnsi="Verdana"/>
          <w:i/>
          <w:iCs/>
          <w:sz w:val="20"/>
          <w:szCs w:val="20"/>
        </w:rPr>
        <w:t xml:space="preserve">ww. ustawy </w:t>
      </w:r>
      <w:r w:rsidRPr="00932EAE">
        <w:rPr>
          <w:rFonts w:ascii="Verdana" w:hAnsi="Verdana"/>
          <w:i/>
          <w:iCs/>
          <w:sz w:val="20"/>
          <w:szCs w:val="20"/>
        </w:rPr>
        <w:t>Kodeks karn</w:t>
      </w:r>
      <w:r w:rsidR="00D81DDC" w:rsidRPr="00932EAE">
        <w:rPr>
          <w:rFonts w:ascii="Verdana" w:hAnsi="Verdana"/>
          <w:i/>
          <w:iCs/>
          <w:sz w:val="20"/>
          <w:szCs w:val="20"/>
        </w:rPr>
        <w:t>y</w:t>
      </w:r>
      <w:r w:rsidRPr="00932EAE">
        <w:rPr>
          <w:rFonts w:ascii="Verdana" w:hAnsi="Verdana"/>
          <w:i/>
          <w:iCs/>
          <w:sz w:val="20"/>
          <w:szCs w:val="20"/>
        </w:rPr>
        <w:t xml:space="preserve">, lub za odpowiedni czyn zabroniony określony w przepisach prawa obcego, </w:t>
      </w:r>
    </w:p>
    <w:p w14:paraId="6D310987" w14:textId="77777777" w:rsidR="00065658" w:rsidRPr="00932EAE" w:rsidRDefault="00065658" w:rsidP="009D46CC">
      <w:pPr>
        <w:pStyle w:val="SIWZPodstawowyZnak1"/>
        <w:spacing w:after="40"/>
        <w:ind w:left="-426"/>
        <w:jc w:val="left"/>
        <w:rPr>
          <w:rFonts w:ascii="Verdana" w:hAnsi="Verdana" w:cs="Arial"/>
          <w:b/>
          <w:i/>
          <w:iCs/>
          <w:sz w:val="20"/>
        </w:rPr>
      </w:pPr>
      <w:r w:rsidRPr="00932EAE">
        <w:rPr>
          <w:rFonts w:ascii="Verdana" w:hAnsi="Verdana"/>
          <w:i/>
          <w:iCs/>
          <w:sz w:val="20"/>
        </w:rPr>
        <w:t>b) będącego osobą fizyczną prawomocnie ukaranego za wykroczenie przeciwko prawom pracownika lub wykroczenie przeciwko środowisku, jeżeli za jego popełnienie wymierzono karę aresztu, ograniczenia wolności lub karę grzywny,</w:t>
      </w:r>
    </w:p>
    <w:p w14:paraId="0D476BDE" w14:textId="77777777" w:rsidR="00065658" w:rsidRPr="00932EAE" w:rsidRDefault="00065658" w:rsidP="009D46CC">
      <w:pPr>
        <w:pStyle w:val="Default"/>
        <w:spacing w:after="40"/>
        <w:ind w:left="-426"/>
        <w:rPr>
          <w:rFonts w:ascii="Verdana" w:hAnsi="Verdana"/>
          <w:i/>
          <w:iCs/>
          <w:sz w:val="20"/>
          <w:szCs w:val="20"/>
        </w:rPr>
      </w:pPr>
      <w:r w:rsidRPr="00932EAE">
        <w:rPr>
          <w:rFonts w:ascii="Verdana" w:hAnsi="Verdana"/>
          <w:i/>
          <w:iCs/>
          <w:sz w:val="20"/>
          <w:szCs w:val="20"/>
        </w:rPr>
        <w:t xml:space="preserve">c) wobec którego wydano ostateczną decyzję administracyjną o naruszeniu obowiązków wynikających z prawa ochrony środowiska, prawa pracy lub przepisów o zabezpieczeniu społecznym, jeżeli wymierzono tą decyzją karę pieniężną; </w:t>
      </w:r>
    </w:p>
    <w:p w14:paraId="0801E5D0" w14:textId="48658FCF" w:rsidR="00065658" w:rsidRPr="00932EAE" w:rsidRDefault="00065658" w:rsidP="009D46CC">
      <w:pPr>
        <w:pStyle w:val="SIWZPodstawowyZnak1"/>
        <w:spacing w:after="40"/>
        <w:ind w:left="-426"/>
        <w:jc w:val="left"/>
        <w:rPr>
          <w:rFonts w:ascii="Verdana" w:hAnsi="Verdana"/>
          <w:i/>
          <w:iCs/>
          <w:sz w:val="20"/>
        </w:rPr>
      </w:pPr>
      <w:r w:rsidRPr="00932EAE">
        <w:rPr>
          <w:rFonts w:ascii="Verdana" w:hAnsi="Verdana"/>
          <w:i/>
          <w:iCs/>
          <w:sz w:val="20"/>
        </w:rPr>
        <w:t>3) 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7B4AC346" w14:textId="77777777" w:rsidR="00EE6A34" w:rsidRPr="00932EAE" w:rsidRDefault="00EE6A34" w:rsidP="009D46CC">
      <w:pPr>
        <w:pStyle w:val="SIWZPodstawowyZnak1"/>
        <w:spacing w:line="276" w:lineRule="auto"/>
        <w:ind w:left="-426"/>
        <w:jc w:val="left"/>
        <w:rPr>
          <w:rFonts w:ascii="Verdana" w:hAnsi="Verdana"/>
          <w:i/>
          <w:iCs/>
          <w:sz w:val="20"/>
        </w:rPr>
      </w:pPr>
    </w:p>
    <w:p w14:paraId="4BDA1EF3" w14:textId="7472BB57" w:rsidR="00065658" w:rsidRPr="00932EAE" w:rsidRDefault="00065658" w:rsidP="009D46CC">
      <w:pPr>
        <w:pStyle w:val="Default"/>
        <w:ind w:left="-426"/>
        <w:rPr>
          <w:rFonts w:ascii="Verdana" w:hAnsi="Verdana"/>
          <w:sz w:val="20"/>
          <w:szCs w:val="20"/>
        </w:rPr>
      </w:pPr>
      <w:r w:rsidRPr="00932EAE">
        <w:rPr>
          <w:rFonts w:ascii="Verdana" w:hAnsi="Verdana"/>
          <w:i/>
          <w:iCs/>
          <w:sz w:val="20"/>
          <w:szCs w:val="20"/>
        </w:rPr>
        <w:t xml:space="preserve">4) </w:t>
      </w:r>
      <w:r w:rsidR="00411C1B" w:rsidRPr="00932EAE">
        <w:rPr>
          <w:rFonts w:ascii="Verdana" w:hAnsi="Verdana"/>
          <w:sz w:val="20"/>
          <w:szCs w:val="20"/>
        </w:rPr>
        <w:t>…</w:t>
      </w:r>
      <w:r w:rsidR="00450E9B" w:rsidRPr="00932EAE">
        <w:rPr>
          <w:rFonts w:ascii="Verdana" w:hAnsi="Verdana"/>
          <w:i/>
          <w:iCs/>
          <w:sz w:val="20"/>
          <w:szCs w:val="20"/>
        </w:rPr>
        <w:t xml:space="preserve"> </w:t>
      </w:r>
      <w:r w:rsidR="00450E9B" w:rsidRPr="00932EAE">
        <w:rPr>
          <w:rFonts w:ascii="Verdana" w:hAnsi="Verdana"/>
          <w:sz w:val="20"/>
          <w:szCs w:val="20"/>
        </w:rPr>
        <w:t>(</w:t>
      </w:r>
      <w:r w:rsidR="002C73A8" w:rsidRPr="00932EAE">
        <w:rPr>
          <w:rFonts w:ascii="Verdana" w:hAnsi="Verdana"/>
          <w:sz w:val="20"/>
          <w:szCs w:val="20"/>
        </w:rPr>
        <w:t xml:space="preserve">UWAGA: </w:t>
      </w:r>
      <w:r w:rsidR="00432ED3" w:rsidRPr="00932EAE">
        <w:rPr>
          <w:rFonts w:ascii="Verdana" w:hAnsi="Verdana"/>
          <w:sz w:val="20"/>
          <w:szCs w:val="20"/>
        </w:rPr>
        <w:t xml:space="preserve">Przedmiotowe </w:t>
      </w:r>
      <w:r w:rsidR="002C73A8" w:rsidRPr="00932EAE">
        <w:rPr>
          <w:rFonts w:ascii="Verdana" w:hAnsi="Verdana"/>
          <w:sz w:val="20"/>
          <w:szCs w:val="20"/>
        </w:rPr>
        <w:t>Oświadczeni</w:t>
      </w:r>
      <w:r w:rsidR="00432ED3" w:rsidRPr="00932EAE">
        <w:rPr>
          <w:rFonts w:ascii="Verdana" w:hAnsi="Verdana"/>
          <w:sz w:val="20"/>
          <w:szCs w:val="20"/>
        </w:rPr>
        <w:t xml:space="preserve">a </w:t>
      </w:r>
      <w:r w:rsidR="002C73A8" w:rsidRPr="00932EAE">
        <w:rPr>
          <w:rFonts w:ascii="Verdana" w:hAnsi="Verdana"/>
          <w:sz w:val="20"/>
          <w:szCs w:val="20"/>
        </w:rPr>
        <w:t>nie obejmuj</w:t>
      </w:r>
      <w:r w:rsidR="00432ED3" w:rsidRPr="00932EAE">
        <w:rPr>
          <w:rFonts w:ascii="Verdana" w:hAnsi="Verdana"/>
          <w:sz w:val="20"/>
          <w:szCs w:val="20"/>
        </w:rPr>
        <w:t>ą</w:t>
      </w:r>
      <w:r w:rsidR="002C73A8" w:rsidRPr="00932EAE">
        <w:rPr>
          <w:rFonts w:ascii="Verdana" w:hAnsi="Verdana"/>
          <w:sz w:val="20"/>
          <w:szCs w:val="20"/>
        </w:rPr>
        <w:t xml:space="preserve"> </w:t>
      </w:r>
      <w:r w:rsidR="00432ED3" w:rsidRPr="00932EAE">
        <w:rPr>
          <w:rFonts w:ascii="Verdana" w:hAnsi="Verdana"/>
          <w:sz w:val="20"/>
          <w:szCs w:val="20"/>
        </w:rPr>
        <w:t>podstaw wykluczenia Wykonawcy</w:t>
      </w:r>
      <w:r w:rsidR="00432ED3" w:rsidRPr="00932EAE">
        <w:rPr>
          <w:rFonts w:ascii="Verdana" w:hAnsi="Verdana"/>
          <w:i/>
          <w:iCs/>
          <w:sz w:val="20"/>
          <w:szCs w:val="20"/>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sidR="00432ED3" w:rsidRPr="00932EAE">
        <w:rPr>
          <w:rFonts w:ascii="Verdana" w:hAnsi="Verdana"/>
          <w:sz w:val="20"/>
          <w:szCs w:val="20"/>
        </w:rPr>
        <w:t>WW.</w:t>
      </w:r>
      <w:r w:rsidR="00EE6A34" w:rsidRPr="00932EAE">
        <w:rPr>
          <w:rFonts w:ascii="Verdana" w:hAnsi="Verdana"/>
          <w:sz w:val="20"/>
          <w:szCs w:val="20"/>
        </w:rPr>
        <w:t xml:space="preserve"> </w:t>
      </w:r>
      <w:r w:rsidR="00450E9B" w:rsidRPr="00932EAE">
        <w:rPr>
          <w:rFonts w:ascii="Verdana" w:hAnsi="Verdana"/>
          <w:sz w:val="20"/>
          <w:szCs w:val="20"/>
        </w:rPr>
        <w:t>podstawa wykluczenia wynika z odpisu lub informacji z KRS lub CEIDG)</w:t>
      </w:r>
      <w:r w:rsidR="00411C1B" w:rsidRPr="00932EAE">
        <w:rPr>
          <w:rFonts w:ascii="Verdana" w:hAnsi="Verdana"/>
          <w:sz w:val="20"/>
          <w:szCs w:val="20"/>
        </w:rPr>
        <w:t>;</w:t>
      </w:r>
      <w:r w:rsidR="00450E9B" w:rsidRPr="00932EAE">
        <w:rPr>
          <w:rFonts w:ascii="Verdana" w:hAnsi="Verdana"/>
          <w:sz w:val="20"/>
          <w:szCs w:val="20"/>
        </w:rPr>
        <w:t xml:space="preserve"> </w:t>
      </w:r>
    </w:p>
    <w:p w14:paraId="6BEB5C56" w14:textId="77777777" w:rsidR="00EE6A34" w:rsidRPr="00932EAE" w:rsidRDefault="00EE6A34" w:rsidP="009D46CC">
      <w:pPr>
        <w:pStyle w:val="Default"/>
        <w:ind w:left="-426"/>
        <w:rPr>
          <w:rFonts w:ascii="Verdana" w:hAnsi="Verdana"/>
          <w:sz w:val="20"/>
          <w:szCs w:val="20"/>
        </w:rPr>
      </w:pPr>
    </w:p>
    <w:p w14:paraId="09E22793" w14:textId="77777777" w:rsidR="00065658" w:rsidRPr="00932EAE" w:rsidRDefault="00065658" w:rsidP="00D81DDC">
      <w:pPr>
        <w:pStyle w:val="Default"/>
        <w:spacing w:after="40"/>
        <w:ind w:left="-426"/>
        <w:rPr>
          <w:rFonts w:ascii="Verdana" w:hAnsi="Verdana"/>
          <w:i/>
          <w:iCs/>
          <w:sz w:val="20"/>
          <w:szCs w:val="20"/>
        </w:rPr>
      </w:pPr>
      <w:r w:rsidRPr="00932EAE">
        <w:rPr>
          <w:rFonts w:ascii="Verdana" w:hAnsi="Verdana"/>
          <w:i/>
          <w:iCs/>
          <w:sz w:val="20"/>
          <w:szCs w:val="20"/>
        </w:rPr>
        <w:t xml:space="preserve">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4414D6F8" w14:textId="77777777" w:rsidR="00065658" w:rsidRPr="00932EAE" w:rsidRDefault="00065658" w:rsidP="009D46CC">
      <w:pPr>
        <w:pStyle w:val="Default"/>
        <w:spacing w:after="40"/>
        <w:ind w:left="-426"/>
        <w:rPr>
          <w:rFonts w:ascii="Verdana" w:hAnsi="Verdana"/>
          <w:i/>
          <w:iCs/>
          <w:sz w:val="20"/>
          <w:szCs w:val="20"/>
        </w:rPr>
      </w:pPr>
      <w:r w:rsidRPr="00932EAE">
        <w:rPr>
          <w:rFonts w:ascii="Verdana" w:hAnsi="Verdana"/>
          <w:i/>
          <w:iCs/>
          <w:sz w:val="20"/>
          <w:szCs w:val="20"/>
        </w:rPr>
        <w:t xml:space="preserve">6) jeżeli występuje konflikt interesów w rozumieniu art. 56 ust. 2, którego nie można skutecznie wyeliminować w inny sposób niż przez wykluczenie wykonawcy; </w:t>
      </w:r>
    </w:p>
    <w:p w14:paraId="6E87B425" w14:textId="77777777" w:rsidR="00065658" w:rsidRPr="00932EAE" w:rsidRDefault="00065658" w:rsidP="009D46CC">
      <w:pPr>
        <w:pStyle w:val="SIWZPodstawowyZnak1"/>
        <w:spacing w:after="40"/>
        <w:ind w:left="-426"/>
        <w:jc w:val="left"/>
        <w:rPr>
          <w:rFonts w:ascii="Verdana" w:hAnsi="Verdana"/>
          <w:i/>
          <w:iCs/>
          <w:sz w:val="20"/>
        </w:rPr>
      </w:pPr>
      <w:r w:rsidRPr="00932EAE">
        <w:rPr>
          <w:rFonts w:ascii="Verdana" w:hAnsi="Verdana"/>
          <w:i/>
          <w:iCs/>
          <w:sz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716D74A" w14:textId="77777777" w:rsidR="00065658" w:rsidRPr="00932EAE" w:rsidRDefault="00065658" w:rsidP="009D46CC">
      <w:pPr>
        <w:pStyle w:val="Default"/>
        <w:spacing w:after="40"/>
        <w:ind w:left="-426"/>
        <w:rPr>
          <w:rFonts w:ascii="Verdana" w:hAnsi="Verdana"/>
          <w:i/>
          <w:iCs/>
          <w:sz w:val="20"/>
          <w:szCs w:val="20"/>
        </w:rPr>
      </w:pPr>
      <w:r w:rsidRPr="00932EAE">
        <w:rPr>
          <w:rFonts w:ascii="Verdana" w:hAnsi="Verdana"/>
          <w:i/>
          <w:iCs/>
          <w:sz w:val="20"/>
          <w:szCs w:val="20"/>
        </w:rPr>
        <w:t xml:space="preserve">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724E28CB" w14:textId="77777777" w:rsidR="00065658" w:rsidRPr="00932EAE" w:rsidRDefault="00065658" w:rsidP="009D46CC">
      <w:pPr>
        <w:pStyle w:val="Default"/>
        <w:spacing w:after="40"/>
        <w:ind w:left="-426"/>
        <w:rPr>
          <w:rFonts w:ascii="Verdana" w:hAnsi="Verdana"/>
          <w:i/>
          <w:iCs/>
          <w:sz w:val="20"/>
          <w:szCs w:val="20"/>
        </w:rPr>
      </w:pPr>
      <w:r w:rsidRPr="00932EAE">
        <w:rPr>
          <w:rFonts w:ascii="Verdana" w:hAnsi="Verdana"/>
          <w:i/>
          <w:iCs/>
          <w:sz w:val="20"/>
          <w:szCs w:val="20"/>
        </w:rPr>
        <w:t xml:space="preserve">9) który bezprawnie wpływał lub próbował wpływać na czynności zamawiającego lub próbował pozyskać lub pozyskał informacje poufne, mogące dać mu przewagę w postępowaniu o udzielenie zamówienia; </w:t>
      </w:r>
    </w:p>
    <w:p w14:paraId="3B7FD7B3" w14:textId="77777777" w:rsidR="00065658" w:rsidRPr="00932EAE" w:rsidRDefault="00065658" w:rsidP="009D46CC">
      <w:pPr>
        <w:pStyle w:val="Default"/>
        <w:spacing w:after="40"/>
        <w:ind w:left="-426"/>
        <w:rPr>
          <w:rFonts w:ascii="Verdana" w:hAnsi="Verdana"/>
          <w:i/>
          <w:iCs/>
          <w:sz w:val="20"/>
          <w:szCs w:val="20"/>
        </w:rPr>
      </w:pPr>
      <w:r w:rsidRPr="00932EAE">
        <w:rPr>
          <w:rFonts w:ascii="Verdana" w:hAnsi="Verdana"/>
          <w:i/>
          <w:iCs/>
          <w:sz w:val="20"/>
          <w:szCs w:val="20"/>
        </w:rPr>
        <w:t xml:space="preserve">10) który w wyniku lekkomyślności lub niedbalstwa przedstawił informacje wprowadzające w błąd, co mogło mieć istotny wpływ na decyzje podejmowane przez zamawiającego w postępowaniu o udzielenie zamówienia. </w:t>
      </w:r>
    </w:p>
    <w:p w14:paraId="3282D3DB" w14:textId="77777777" w:rsidR="00065658" w:rsidRPr="00932EAE" w:rsidRDefault="00065658" w:rsidP="009D46CC">
      <w:pPr>
        <w:spacing w:after="40"/>
        <w:rPr>
          <w:rFonts w:ascii="Verdana" w:eastAsia="Calibri" w:hAnsi="Verdana" w:cs="Calibri"/>
          <w:b/>
          <w:bCs/>
          <w:sz w:val="20"/>
          <w:szCs w:val="20"/>
        </w:rPr>
      </w:pPr>
    </w:p>
    <w:p w14:paraId="60064CA0" w14:textId="77777777" w:rsidR="00065658" w:rsidRPr="00F15D2E" w:rsidRDefault="00065658" w:rsidP="009D46CC">
      <w:pPr>
        <w:spacing w:after="40"/>
        <w:rPr>
          <w:rFonts w:ascii="Verdana" w:eastAsia="Times New Roman" w:hAnsi="Verdana" w:cs="Calibri"/>
          <w:sz w:val="20"/>
          <w:szCs w:val="20"/>
        </w:rPr>
      </w:pPr>
      <w:r w:rsidRPr="00F15D2E">
        <w:rPr>
          <w:rFonts w:ascii="Verdana" w:eastAsia="Calibri" w:hAnsi="Verdana" w:cs="Calibri"/>
          <w:b/>
          <w:bCs/>
          <w:sz w:val="20"/>
          <w:szCs w:val="20"/>
        </w:rPr>
        <w:lastRenderedPageBreak/>
        <w:t xml:space="preserve">- z wyjątkiem punktów wskazanych w poniżej </w:t>
      </w:r>
      <w:r w:rsidRPr="00F15D2E">
        <w:rPr>
          <w:rFonts w:ascii="Verdana" w:eastAsia="Calibri" w:hAnsi="Verdana" w:cs="Calibri"/>
          <w:bCs/>
          <w:color w:val="000000"/>
          <w:sz w:val="20"/>
          <w:szCs w:val="20"/>
        </w:rPr>
        <w:t>(o ile dotyczy).</w:t>
      </w:r>
      <w:r w:rsidRPr="00F15D2E">
        <w:rPr>
          <w:rFonts w:ascii="Verdana" w:eastAsia="Calibri" w:hAnsi="Verdana" w:cs="Calibri"/>
          <w:b/>
          <w:bCs/>
          <w:color w:val="000000"/>
          <w:sz w:val="20"/>
          <w:szCs w:val="20"/>
        </w:rPr>
        <w:t xml:space="preserve"> </w:t>
      </w:r>
      <w:r w:rsidRPr="00F15D2E">
        <w:rPr>
          <w:rFonts w:ascii="Verdana" w:eastAsia="Calibri" w:hAnsi="Verdana" w:cs="Calibri"/>
          <w:i/>
          <w:color w:val="000000"/>
          <w:sz w:val="20"/>
          <w:szCs w:val="20"/>
        </w:rPr>
        <w:t xml:space="preserve">  </w:t>
      </w:r>
      <w:r w:rsidRPr="00F15D2E">
        <w:rPr>
          <w:rFonts w:ascii="Verdana" w:eastAsia="Calibri" w:hAnsi="Verdana" w:cs="Calibri"/>
          <w:i/>
          <w:sz w:val="20"/>
          <w:szCs w:val="20"/>
        </w:rPr>
        <w:t xml:space="preserve"> </w:t>
      </w:r>
    </w:p>
    <w:p w14:paraId="6CB68EAF" w14:textId="77777777" w:rsidR="00065658" w:rsidRDefault="00065658" w:rsidP="009D46CC">
      <w:pPr>
        <w:spacing w:after="0"/>
        <w:rPr>
          <w:rFonts w:ascii="Verdana" w:eastAsia="Calibri" w:hAnsi="Verdana" w:cs="Calibri"/>
          <w:sz w:val="20"/>
          <w:szCs w:val="20"/>
        </w:rPr>
      </w:pPr>
    </w:p>
    <w:p w14:paraId="5ACA67FA" w14:textId="77777777" w:rsidR="00065658" w:rsidRDefault="00065658" w:rsidP="009D46CC">
      <w:pPr>
        <w:spacing w:after="0"/>
        <w:rPr>
          <w:rFonts w:ascii="Verdana" w:eastAsia="Calibri" w:hAnsi="Verdana" w:cs="Calibri"/>
          <w:sz w:val="18"/>
          <w:szCs w:val="18"/>
        </w:rPr>
      </w:pPr>
    </w:p>
    <w:p w14:paraId="084B05A4" w14:textId="593CCB73" w:rsidR="00065658" w:rsidRPr="00326CBF" w:rsidRDefault="00065658" w:rsidP="009D46CC">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sidR="009D46CC">
        <w:rPr>
          <w:rFonts w:ascii="Verdana" w:eastAsia="Calibri" w:hAnsi="Verdana" w:cs="Calibri"/>
          <w:sz w:val="18"/>
          <w:szCs w:val="18"/>
        </w:rPr>
        <w:t xml:space="preserve">                            </w:t>
      </w:r>
      <w:r w:rsidRPr="00326CBF">
        <w:rPr>
          <w:rFonts w:ascii="Verdana" w:eastAsia="Calibri" w:hAnsi="Verdana" w:cs="Calibri"/>
          <w:sz w:val="18"/>
          <w:szCs w:val="18"/>
        </w:rPr>
        <w:t>………………………………………</w:t>
      </w:r>
    </w:p>
    <w:p w14:paraId="41242850" w14:textId="77777777" w:rsidR="00065658" w:rsidRPr="00C16895" w:rsidRDefault="00065658" w:rsidP="009D46CC">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232B66B2" w14:textId="77777777" w:rsidR="00065658" w:rsidRPr="00D61C7C" w:rsidRDefault="00065658" w:rsidP="009D46CC">
      <w:pPr>
        <w:spacing w:after="40"/>
        <w:rPr>
          <w:rFonts w:ascii="Verdana" w:eastAsia="Times New Roman" w:hAnsi="Verdana" w:cs="Calibri"/>
          <w:sz w:val="18"/>
          <w:szCs w:val="18"/>
        </w:rPr>
      </w:pPr>
    </w:p>
    <w:p w14:paraId="530F8824" w14:textId="4F37FE6C" w:rsidR="00065658" w:rsidRPr="00932EAE" w:rsidRDefault="00065658" w:rsidP="009D46CC">
      <w:pPr>
        <w:spacing w:after="0"/>
        <w:rPr>
          <w:rFonts w:ascii="Verdana" w:eastAsia="Calibri" w:hAnsi="Verdana" w:cs="Calibri"/>
          <w:sz w:val="20"/>
          <w:szCs w:val="20"/>
        </w:rPr>
      </w:pPr>
      <w:r w:rsidRPr="00932EAE">
        <w:rPr>
          <w:rFonts w:ascii="Verdana" w:eastAsia="Calibri" w:hAnsi="Verdana" w:cs="Calibri"/>
          <w:sz w:val="20"/>
          <w:szCs w:val="20"/>
        </w:rPr>
        <w:t>Oświadczam</w:t>
      </w:r>
      <w:r w:rsidR="002613ED" w:rsidRPr="00932EAE">
        <w:rPr>
          <w:rFonts w:ascii="Verdana" w:eastAsia="Calibri" w:hAnsi="Verdana" w:cs="Calibri"/>
          <w:sz w:val="20"/>
          <w:szCs w:val="20"/>
        </w:rPr>
        <w:t>*</w:t>
      </w:r>
      <w:r w:rsidRPr="00932EAE">
        <w:rPr>
          <w:rFonts w:ascii="Verdana" w:eastAsia="Calibri" w:hAnsi="Verdana" w:cs="Calibri"/>
          <w:sz w:val="20"/>
          <w:szCs w:val="20"/>
        </w:rPr>
        <w:t xml:space="preserve">, że zachodzą w stosunku do mnie podstawy wykluczenia z postępowania na podstawie art. 109 ust. 1 pkt. ……… </w:t>
      </w:r>
      <w:r w:rsidR="002613ED" w:rsidRPr="00932EAE">
        <w:rPr>
          <w:rFonts w:ascii="Verdana" w:eastAsia="Calibri" w:hAnsi="Verdana" w:cs="Calibri"/>
          <w:sz w:val="20"/>
          <w:szCs w:val="20"/>
        </w:rPr>
        <w:t xml:space="preserve">* </w:t>
      </w:r>
      <w:r w:rsidRPr="00932EAE">
        <w:rPr>
          <w:rFonts w:ascii="Verdana" w:eastAsia="Calibri" w:hAnsi="Verdana" w:cs="Calibri"/>
          <w:sz w:val="20"/>
          <w:szCs w:val="20"/>
        </w:rPr>
        <w:t xml:space="preserve">ustawy </w:t>
      </w:r>
      <w:proofErr w:type="spellStart"/>
      <w:r w:rsidRPr="00932EAE">
        <w:rPr>
          <w:rFonts w:ascii="Verdana" w:eastAsia="Calibri" w:hAnsi="Verdana" w:cs="Calibri"/>
          <w:sz w:val="20"/>
          <w:szCs w:val="20"/>
        </w:rPr>
        <w:t>Pzp</w:t>
      </w:r>
      <w:proofErr w:type="spellEnd"/>
      <w:r w:rsidRPr="00932EAE">
        <w:rPr>
          <w:rFonts w:ascii="Verdana" w:eastAsia="Calibri" w:hAnsi="Verdana" w:cs="Calibri"/>
          <w:sz w:val="20"/>
          <w:szCs w:val="20"/>
        </w:rPr>
        <w:t xml:space="preserve"> </w:t>
      </w:r>
      <w:r w:rsidRPr="00932EAE">
        <w:rPr>
          <w:rFonts w:ascii="Verdana" w:eastAsia="Calibri" w:hAnsi="Verdana" w:cs="Calibri"/>
          <w:i/>
          <w:sz w:val="20"/>
          <w:szCs w:val="20"/>
        </w:rPr>
        <w:t>(podać mającą zastosowanie podstawę wykluczenia spośród wymienionych w art. 109 ust. 1 pkt 1 – 10</w:t>
      </w:r>
      <w:r w:rsidR="004B5595" w:rsidRPr="00932EAE">
        <w:rPr>
          <w:rFonts w:ascii="Verdana" w:eastAsia="Calibri" w:hAnsi="Verdana" w:cs="Calibri"/>
          <w:i/>
          <w:sz w:val="20"/>
          <w:szCs w:val="20"/>
        </w:rPr>
        <w:t>, z wyjątkiem pkt 4</w:t>
      </w:r>
      <w:r w:rsidRPr="00932EAE">
        <w:rPr>
          <w:rFonts w:ascii="Verdana" w:eastAsia="Calibri" w:hAnsi="Verdana" w:cs="Calibri"/>
          <w:i/>
          <w:sz w:val="20"/>
          <w:szCs w:val="20"/>
        </w:rPr>
        <w:t xml:space="preserve"> ustawy </w:t>
      </w:r>
      <w:proofErr w:type="spellStart"/>
      <w:r w:rsidRPr="00932EAE">
        <w:rPr>
          <w:rFonts w:ascii="Verdana" w:eastAsia="Calibri" w:hAnsi="Verdana" w:cs="Calibri"/>
          <w:i/>
          <w:sz w:val="20"/>
          <w:szCs w:val="20"/>
        </w:rPr>
        <w:t>Pzp</w:t>
      </w:r>
      <w:proofErr w:type="spellEnd"/>
      <w:r w:rsidRPr="00932EAE">
        <w:rPr>
          <w:rFonts w:ascii="Verdana" w:eastAsia="Calibri" w:hAnsi="Verdana" w:cs="Calibri"/>
          <w:i/>
          <w:sz w:val="20"/>
          <w:szCs w:val="20"/>
        </w:rPr>
        <w:t>).</w:t>
      </w:r>
      <w:r w:rsidRPr="00932EAE">
        <w:rPr>
          <w:rFonts w:ascii="Verdana" w:eastAsia="Calibri" w:hAnsi="Verdana" w:cs="Calibri"/>
          <w:sz w:val="20"/>
          <w:szCs w:val="20"/>
        </w:rPr>
        <w:t xml:space="preserve"> </w:t>
      </w:r>
    </w:p>
    <w:p w14:paraId="15E69FE0" w14:textId="77777777" w:rsidR="00065658" w:rsidRPr="00932EAE" w:rsidRDefault="00065658" w:rsidP="009D46CC">
      <w:pPr>
        <w:spacing w:after="0"/>
        <w:rPr>
          <w:rFonts w:ascii="Verdana" w:eastAsia="Calibri" w:hAnsi="Verdana" w:cs="Calibri"/>
          <w:sz w:val="20"/>
          <w:szCs w:val="20"/>
        </w:rPr>
      </w:pPr>
    </w:p>
    <w:p w14:paraId="4B902333" w14:textId="1CC09160" w:rsidR="00065658" w:rsidRPr="00932EAE" w:rsidRDefault="00065658" w:rsidP="009D46CC">
      <w:pPr>
        <w:spacing w:after="0"/>
        <w:rPr>
          <w:rFonts w:ascii="Verdana" w:eastAsia="Times New Roman" w:hAnsi="Verdana" w:cs="Calibri"/>
          <w:color w:val="000000"/>
          <w:sz w:val="20"/>
          <w:szCs w:val="20"/>
        </w:rPr>
      </w:pPr>
      <w:r w:rsidRPr="00932EAE">
        <w:rPr>
          <w:rFonts w:ascii="Verdana" w:eastAsia="Calibri" w:hAnsi="Verdana" w:cs="Calibri"/>
          <w:color w:val="000000"/>
          <w:sz w:val="20"/>
          <w:szCs w:val="20"/>
        </w:rPr>
        <w:t xml:space="preserve">Jednocześnie oświadczam zgodnie z postanowieniami art. 110 ust. 2 ustawy </w:t>
      </w:r>
      <w:proofErr w:type="spellStart"/>
      <w:r w:rsidRPr="00932EAE">
        <w:rPr>
          <w:rFonts w:ascii="Verdana" w:eastAsia="Calibri" w:hAnsi="Verdana" w:cs="Calibri"/>
          <w:color w:val="000000"/>
          <w:sz w:val="20"/>
          <w:szCs w:val="20"/>
        </w:rPr>
        <w:t>Pzp</w:t>
      </w:r>
      <w:proofErr w:type="spellEnd"/>
      <w:r w:rsidRPr="00932EAE">
        <w:rPr>
          <w:rFonts w:ascii="Verdana" w:eastAsia="Calibri" w:hAnsi="Verdana" w:cs="Calibri"/>
          <w:color w:val="000000"/>
          <w:sz w:val="20"/>
          <w:szCs w:val="20"/>
        </w:rPr>
        <w:t>,  w zw. ze wskazaną powyżej podstawą do wykluczenia, iż podjąłem poniższe środki naprawcze a także wyjaśniam co następuje (</w:t>
      </w:r>
      <w:r w:rsidRPr="00932EAE">
        <w:rPr>
          <w:rFonts w:ascii="Verdana" w:eastAsia="Calibri" w:hAnsi="Verdana" w:cs="Calibri"/>
          <w:i/>
          <w:iCs/>
          <w:color w:val="000000"/>
          <w:sz w:val="20"/>
          <w:szCs w:val="20"/>
        </w:rPr>
        <w:t xml:space="preserve">w przypadku wykluczenia z art. 109 ust. 1 pkt 1 </w:t>
      </w:r>
      <w:r w:rsidR="00DA5279" w:rsidRPr="00932EAE">
        <w:rPr>
          <w:rFonts w:ascii="Verdana" w:eastAsia="Calibri" w:hAnsi="Verdana" w:cs="Calibri"/>
          <w:i/>
          <w:iCs/>
          <w:color w:val="000000"/>
          <w:sz w:val="20"/>
          <w:szCs w:val="20"/>
        </w:rPr>
        <w:t>–</w:t>
      </w:r>
      <w:r w:rsidRPr="00932EAE">
        <w:rPr>
          <w:rFonts w:ascii="Verdana" w:eastAsia="Calibri" w:hAnsi="Verdana" w:cs="Calibri"/>
          <w:i/>
          <w:iCs/>
          <w:color w:val="000000"/>
          <w:sz w:val="20"/>
          <w:szCs w:val="20"/>
        </w:rPr>
        <w:t xml:space="preserve"> 10</w:t>
      </w:r>
      <w:r w:rsidR="00DA5279" w:rsidRPr="00932EAE">
        <w:rPr>
          <w:rFonts w:ascii="Verdana" w:eastAsia="Calibri" w:hAnsi="Verdana" w:cs="Calibri"/>
          <w:i/>
          <w:iCs/>
          <w:color w:val="000000"/>
          <w:sz w:val="20"/>
          <w:szCs w:val="20"/>
        </w:rPr>
        <w:t>,</w:t>
      </w:r>
      <w:r w:rsidR="00BC61FA" w:rsidRPr="00932EAE">
        <w:rPr>
          <w:rFonts w:ascii="Verdana" w:eastAsia="Calibri" w:hAnsi="Verdana" w:cs="Calibri"/>
          <w:i/>
          <w:iCs/>
          <w:color w:val="000000"/>
          <w:sz w:val="20"/>
          <w:szCs w:val="20"/>
        </w:rPr>
        <w:t xml:space="preserve"> </w:t>
      </w:r>
      <w:r w:rsidR="00DA5279" w:rsidRPr="00932EAE">
        <w:rPr>
          <w:rFonts w:ascii="Verdana" w:eastAsia="Calibri" w:hAnsi="Verdana" w:cs="Calibri"/>
          <w:i/>
          <w:iCs/>
          <w:color w:val="000000"/>
          <w:sz w:val="20"/>
          <w:szCs w:val="20"/>
        </w:rPr>
        <w:t xml:space="preserve">z  wyjątkiem pkt 4 </w:t>
      </w:r>
      <w:r w:rsidRPr="00932EAE">
        <w:rPr>
          <w:rFonts w:ascii="Verdana" w:eastAsia="Calibri" w:hAnsi="Verdana" w:cs="Calibri"/>
          <w:i/>
          <w:iCs/>
          <w:color w:val="000000"/>
          <w:sz w:val="20"/>
          <w:szCs w:val="20"/>
        </w:rPr>
        <w:t xml:space="preserve">ustawy </w:t>
      </w:r>
      <w:proofErr w:type="spellStart"/>
      <w:r w:rsidRPr="00932EAE">
        <w:rPr>
          <w:rFonts w:ascii="Verdana" w:eastAsia="Calibri" w:hAnsi="Verdana" w:cs="Calibri"/>
          <w:i/>
          <w:iCs/>
          <w:color w:val="000000"/>
          <w:sz w:val="20"/>
          <w:szCs w:val="20"/>
        </w:rPr>
        <w:t>Pzp</w:t>
      </w:r>
      <w:proofErr w:type="spellEnd"/>
      <w:r w:rsidRPr="00932EAE">
        <w:rPr>
          <w:rFonts w:ascii="Verdana" w:eastAsia="Calibri" w:hAnsi="Verdana" w:cs="Calibri"/>
          <w:i/>
          <w:iCs/>
          <w:color w:val="000000"/>
          <w:sz w:val="20"/>
          <w:szCs w:val="20"/>
        </w:rPr>
        <w:t xml:space="preserve"> - należy</w:t>
      </w:r>
      <w:r w:rsidRPr="00932EAE">
        <w:rPr>
          <w:rFonts w:ascii="Verdana" w:eastAsia="Calibri" w:hAnsi="Verdana" w:cs="Calibri"/>
          <w:color w:val="000000"/>
          <w:sz w:val="20"/>
          <w:szCs w:val="20"/>
        </w:rPr>
        <w:t xml:space="preserve"> </w:t>
      </w:r>
      <w:r w:rsidRPr="00932EAE">
        <w:rPr>
          <w:rFonts w:ascii="Verdana" w:eastAsia="Calibri" w:hAnsi="Verdana" w:cs="Calibri"/>
          <w:i/>
          <w:iCs/>
          <w:color w:val="000000"/>
          <w:sz w:val="20"/>
          <w:szCs w:val="20"/>
        </w:rPr>
        <w:t>opisać poniżej</w:t>
      </w:r>
      <w:r w:rsidRPr="00932EAE">
        <w:rPr>
          <w:rFonts w:ascii="Verdana" w:eastAsia="Calibri" w:hAnsi="Verdana" w:cs="Calibri"/>
          <w:color w:val="000000"/>
          <w:sz w:val="20"/>
          <w:szCs w:val="20"/>
        </w:rPr>
        <w:t xml:space="preserve"> </w:t>
      </w:r>
      <w:r w:rsidRPr="00932EAE">
        <w:rPr>
          <w:rFonts w:ascii="Verdana" w:eastAsia="Calibri" w:hAnsi="Verdana" w:cs="Calibri"/>
          <w:i/>
          <w:iCs/>
          <w:color w:val="000000"/>
          <w:sz w:val="20"/>
          <w:szCs w:val="20"/>
        </w:rPr>
        <w:t xml:space="preserve">wszystkie punkty o których mowa w art. 110 ust. 2 pkt 1 – 3 ustawy </w:t>
      </w:r>
      <w:proofErr w:type="spellStart"/>
      <w:r w:rsidRPr="00932EAE">
        <w:rPr>
          <w:rFonts w:ascii="Verdana" w:eastAsia="Calibri" w:hAnsi="Verdana" w:cs="Calibri"/>
          <w:i/>
          <w:iCs/>
          <w:color w:val="000000"/>
          <w:sz w:val="20"/>
          <w:szCs w:val="20"/>
        </w:rPr>
        <w:t>Pzp</w:t>
      </w:r>
      <w:proofErr w:type="spellEnd"/>
      <w:r w:rsidRPr="00932EAE">
        <w:rPr>
          <w:rFonts w:ascii="Verdana" w:eastAsia="Calibri" w:hAnsi="Verdana" w:cs="Calibri"/>
          <w:i/>
          <w:iCs/>
          <w:color w:val="000000"/>
          <w:sz w:val="20"/>
          <w:szCs w:val="20"/>
        </w:rPr>
        <w:t>)</w:t>
      </w:r>
      <w:r w:rsidRPr="00932EAE">
        <w:rPr>
          <w:rFonts w:ascii="Verdana" w:eastAsia="Calibri" w:hAnsi="Verdana" w:cs="Calibri"/>
          <w:color w:val="000000"/>
          <w:sz w:val="20"/>
          <w:szCs w:val="20"/>
        </w:rPr>
        <w:t xml:space="preserve">: </w:t>
      </w:r>
      <w:r w:rsidR="002613ED" w:rsidRPr="00932EAE">
        <w:rPr>
          <w:rFonts w:ascii="Verdana" w:eastAsia="Calibri" w:hAnsi="Verdana" w:cs="Calibri"/>
          <w:color w:val="000000"/>
          <w:sz w:val="20"/>
          <w:szCs w:val="20"/>
        </w:rPr>
        <w:t>*</w:t>
      </w:r>
    </w:p>
    <w:p w14:paraId="73A338A9" w14:textId="77777777" w:rsidR="00065658" w:rsidRDefault="00065658" w:rsidP="009D46CC">
      <w:pPr>
        <w:spacing w:after="0"/>
        <w:rPr>
          <w:rFonts w:ascii="Verdana" w:eastAsia="Calibri" w:hAnsi="Verdana" w:cs="Calibri"/>
          <w:color w:val="000000"/>
          <w:sz w:val="20"/>
          <w:szCs w:val="20"/>
        </w:rPr>
      </w:pPr>
    </w:p>
    <w:p w14:paraId="57C1A321" w14:textId="77777777" w:rsidR="00065658" w:rsidRDefault="00065658" w:rsidP="009D46CC">
      <w:pPr>
        <w:spacing w:after="0"/>
        <w:rPr>
          <w:rFonts w:ascii="Verdana" w:eastAsia="Calibri" w:hAnsi="Verdana" w:cs="Calibri"/>
          <w:color w:val="000000"/>
          <w:sz w:val="20"/>
          <w:szCs w:val="20"/>
        </w:rPr>
      </w:pPr>
      <w:r>
        <w:rPr>
          <w:rFonts w:ascii="Verdana" w:eastAsia="Calibri" w:hAnsi="Verdana" w:cs="Calibri"/>
          <w:color w:val="000000"/>
          <w:sz w:val="20"/>
          <w:szCs w:val="20"/>
        </w:rPr>
        <w:t xml:space="preserve">1) </w:t>
      </w:r>
      <w:r w:rsidRPr="00F15D2E">
        <w:rPr>
          <w:rFonts w:ascii="Verdana" w:eastAsia="Calibri" w:hAnsi="Verdana" w:cs="Calibri"/>
          <w:color w:val="000000"/>
          <w:sz w:val="20"/>
          <w:szCs w:val="20"/>
        </w:rPr>
        <w:t>……………………………………………………………………………………………………………</w:t>
      </w:r>
    </w:p>
    <w:p w14:paraId="3A9C0D05" w14:textId="77777777" w:rsidR="00065658" w:rsidRPr="00F15D2E" w:rsidRDefault="00065658" w:rsidP="009D46CC">
      <w:pPr>
        <w:spacing w:after="0"/>
        <w:rPr>
          <w:rFonts w:ascii="Verdana" w:eastAsia="Times New Roman" w:hAnsi="Verdana" w:cs="Calibri"/>
          <w:color w:val="000000"/>
          <w:sz w:val="20"/>
          <w:szCs w:val="20"/>
        </w:rPr>
      </w:pPr>
      <w:r>
        <w:rPr>
          <w:rFonts w:ascii="Verdana" w:eastAsia="Calibri" w:hAnsi="Verdana" w:cs="Calibri"/>
          <w:color w:val="000000"/>
          <w:sz w:val="20"/>
          <w:szCs w:val="20"/>
        </w:rPr>
        <w:t xml:space="preserve">2) </w:t>
      </w:r>
      <w:r w:rsidRPr="00F15D2E">
        <w:rPr>
          <w:rFonts w:ascii="Verdana" w:eastAsia="Calibri" w:hAnsi="Verdana" w:cs="Calibri"/>
          <w:color w:val="000000"/>
          <w:sz w:val="20"/>
          <w:szCs w:val="20"/>
        </w:rPr>
        <w:t>……………………………………………………………………………………………………………</w:t>
      </w:r>
    </w:p>
    <w:p w14:paraId="0FAC3F1A" w14:textId="77777777" w:rsidR="00065658" w:rsidRPr="00F15D2E" w:rsidRDefault="00065658" w:rsidP="009D46CC">
      <w:pPr>
        <w:spacing w:after="0"/>
        <w:rPr>
          <w:rFonts w:ascii="Verdana" w:eastAsia="Times New Roman" w:hAnsi="Verdana" w:cs="Calibri"/>
          <w:color w:val="000000"/>
          <w:sz w:val="20"/>
          <w:szCs w:val="20"/>
        </w:rPr>
      </w:pPr>
      <w:r>
        <w:rPr>
          <w:rFonts w:ascii="Verdana" w:eastAsia="Calibri" w:hAnsi="Verdana" w:cs="Calibri"/>
          <w:color w:val="000000"/>
          <w:sz w:val="20"/>
          <w:szCs w:val="20"/>
        </w:rPr>
        <w:t xml:space="preserve">3) </w:t>
      </w:r>
      <w:r w:rsidRPr="00F15D2E">
        <w:rPr>
          <w:rFonts w:ascii="Verdana" w:eastAsia="Calibri" w:hAnsi="Verdana" w:cs="Calibri"/>
          <w:color w:val="000000"/>
          <w:sz w:val="20"/>
          <w:szCs w:val="20"/>
        </w:rPr>
        <w:t>……………………………………………………………………………………………………………</w:t>
      </w:r>
    </w:p>
    <w:p w14:paraId="5DFD8A75" w14:textId="77777777" w:rsidR="00065658" w:rsidRPr="00F15D2E" w:rsidRDefault="00065658" w:rsidP="009D46CC">
      <w:pPr>
        <w:spacing w:after="0"/>
        <w:rPr>
          <w:rFonts w:ascii="Verdana" w:eastAsia="Times New Roman" w:hAnsi="Verdana" w:cs="Calibri"/>
          <w:sz w:val="20"/>
          <w:szCs w:val="20"/>
        </w:rPr>
      </w:pPr>
    </w:p>
    <w:p w14:paraId="62B58551" w14:textId="77777777" w:rsidR="00065658" w:rsidRPr="00326CBF" w:rsidRDefault="00065658" w:rsidP="009D46CC">
      <w:pPr>
        <w:spacing w:after="0"/>
        <w:rPr>
          <w:rFonts w:ascii="Verdana" w:eastAsia="Times New Roman" w:hAnsi="Verdana" w:cs="Calibri"/>
          <w:sz w:val="16"/>
          <w:szCs w:val="16"/>
        </w:rPr>
      </w:pPr>
    </w:p>
    <w:p w14:paraId="6849CE8B" w14:textId="10556081" w:rsidR="00065658" w:rsidRPr="00326CBF" w:rsidRDefault="00065658" w:rsidP="009D46CC">
      <w:pPr>
        <w:spacing w:after="0"/>
        <w:rPr>
          <w:rFonts w:ascii="Verdana" w:eastAsia="Calibri" w:hAnsi="Verdana" w:cs="Calibri"/>
          <w:i/>
          <w:sz w:val="16"/>
          <w:szCs w:val="16"/>
        </w:rPr>
      </w:pPr>
      <w:r w:rsidRPr="00326CBF">
        <w:rPr>
          <w:rFonts w:ascii="Verdana" w:eastAsia="Calibri" w:hAnsi="Verdana" w:cs="Calibri"/>
          <w:sz w:val="16"/>
          <w:szCs w:val="16"/>
        </w:rPr>
        <w:t xml:space="preserve">…………….……. </w:t>
      </w:r>
      <w:r w:rsidRPr="00326CBF">
        <w:rPr>
          <w:rFonts w:ascii="Verdana" w:eastAsia="Calibri" w:hAnsi="Verdana" w:cs="Calibri"/>
          <w:i/>
          <w:sz w:val="16"/>
          <w:szCs w:val="16"/>
        </w:rPr>
        <w:t xml:space="preserve">(miejscowość), </w:t>
      </w:r>
      <w:r w:rsidRPr="00326CBF">
        <w:rPr>
          <w:rFonts w:ascii="Verdana" w:eastAsia="Calibri" w:hAnsi="Verdana" w:cs="Calibri"/>
          <w:sz w:val="16"/>
          <w:szCs w:val="16"/>
        </w:rPr>
        <w:t xml:space="preserve">dnia …………………. r. </w:t>
      </w:r>
      <w:r w:rsidR="009D46CC">
        <w:rPr>
          <w:rFonts w:ascii="Verdana" w:eastAsia="Calibri" w:hAnsi="Verdana" w:cs="Calibri"/>
          <w:sz w:val="16"/>
          <w:szCs w:val="16"/>
        </w:rPr>
        <w:t xml:space="preserve">            </w:t>
      </w:r>
      <w:r w:rsidRPr="00326CBF">
        <w:rPr>
          <w:rFonts w:ascii="Verdana" w:eastAsia="Calibri" w:hAnsi="Verdana" w:cs="Calibri"/>
          <w:sz w:val="16"/>
          <w:szCs w:val="16"/>
        </w:rPr>
        <w:tab/>
      </w:r>
      <w:r w:rsidRPr="00326CBF">
        <w:rPr>
          <w:rFonts w:ascii="Verdana" w:eastAsia="Calibri" w:hAnsi="Verdana" w:cs="Calibri"/>
          <w:sz w:val="16"/>
          <w:szCs w:val="16"/>
        </w:rPr>
        <w:tab/>
      </w:r>
      <w:r w:rsidRPr="00326CBF">
        <w:rPr>
          <w:rFonts w:ascii="Verdana" w:eastAsia="Calibri" w:hAnsi="Verdana" w:cs="Calibri"/>
          <w:sz w:val="16"/>
          <w:szCs w:val="16"/>
        </w:rPr>
        <w:tab/>
        <w:t>…………………………………………</w:t>
      </w:r>
    </w:p>
    <w:p w14:paraId="7285A3F4" w14:textId="77777777" w:rsidR="00065658" w:rsidRPr="00326CBF" w:rsidRDefault="00065658" w:rsidP="009D46CC">
      <w:pPr>
        <w:spacing w:after="40"/>
        <w:ind w:left="4956" w:firstLine="708"/>
        <w:rPr>
          <w:rFonts w:ascii="Verdana" w:eastAsia="Times New Roman" w:hAnsi="Verdana" w:cs="Calibri"/>
          <w:sz w:val="16"/>
          <w:szCs w:val="16"/>
        </w:rPr>
      </w:pPr>
      <w:r w:rsidRPr="00326CBF">
        <w:rPr>
          <w:rFonts w:ascii="Verdana" w:eastAsia="Calibri" w:hAnsi="Verdana" w:cs="Calibri"/>
          <w:i/>
          <w:sz w:val="16"/>
          <w:szCs w:val="16"/>
        </w:rPr>
        <w:t xml:space="preserve">Podpis osoby lub osób upoważnionych </w:t>
      </w:r>
    </w:p>
    <w:p w14:paraId="0BEFB258" w14:textId="77777777" w:rsidR="00065658" w:rsidRPr="00761D72" w:rsidRDefault="00065658" w:rsidP="009D46CC">
      <w:pPr>
        <w:spacing w:after="40" w:line="240" w:lineRule="auto"/>
        <w:rPr>
          <w:rFonts w:ascii="Verdana" w:eastAsia="Times New Roman" w:hAnsi="Verdana" w:cs="Calibri"/>
          <w:color w:val="000000"/>
          <w:sz w:val="18"/>
          <w:szCs w:val="18"/>
        </w:rPr>
      </w:pPr>
      <w:r w:rsidRPr="00761D72">
        <w:rPr>
          <w:rFonts w:ascii="Verdana" w:eastAsia="Times New Roman" w:hAnsi="Verdana" w:cs="Calibri"/>
          <w:b/>
          <w:color w:val="000000"/>
          <w:sz w:val="18"/>
          <w:szCs w:val="18"/>
        </w:rPr>
        <w:t xml:space="preserve">Uwaga: </w:t>
      </w:r>
    </w:p>
    <w:p w14:paraId="05998043" w14:textId="77777777" w:rsidR="00065658" w:rsidRPr="00932EAE" w:rsidRDefault="00065658" w:rsidP="009D46CC">
      <w:pPr>
        <w:suppressAutoHyphens/>
        <w:spacing w:after="40" w:line="240" w:lineRule="auto"/>
        <w:rPr>
          <w:rFonts w:ascii="Verdana" w:eastAsia="Times New Roman" w:hAnsi="Verdana" w:cs="Calibri"/>
          <w:color w:val="000000"/>
          <w:sz w:val="18"/>
          <w:szCs w:val="18"/>
        </w:rPr>
      </w:pPr>
      <w:r w:rsidRPr="00761D72">
        <w:rPr>
          <w:rFonts w:ascii="Verdana" w:hAnsi="Verdana"/>
          <w:sz w:val="18"/>
          <w:szCs w:val="18"/>
        </w:rPr>
        <w:t xml:space="preserve">1. </w:t>
      </w:r>
      <w:r w:rsidRPr="00932EAE">
        <w:rPr>
          <w:rFonts w:ascii="Verdana" w:hAnsi="Verdana"/>
          <w:sz w:val="18"/>
          <w:szCs w:val="18"/>
        </w:rPr>
        <w:t xml:space="preserve">Zgodnie z przepisem </w:t>
      </w:r>
      <w:r w:rsidRPr="00932EAE">
        <w:rPr>
          <w:rFonts w:ascii="Verdana" w:hAnsi="Verdana"/>
          <w:b/>
          <w:bCs/>
          <w:sz w:val="18"/>
          <w:szCs w:val="18"/>
        </w:rPr>
        <w:t>art. 110 ust. 2</w:t>
      </w:r>
      <w:r w:rsidRPr="00932EAE">
        <w:rPr>
          <w:rFonts w:ascii="Verdana" w:hAnsi="Verdana"/>
          <w:sz w:val="18"/>
          <w:szCs w:val="18"/>
        </w:rPr>
        <w:t xml:space="preserve"> ustawy </w:t>
      </w:r>
      <w:proofErr w:type="spellStart"/>
      <w:r w:rsidRPr="00932EAE">
        <w:rPr>
          <w:rFonts w:ascii="Verdana" w:hAnsi="Verdana"/>
          <w:sz w:val="18"/>
          <w:szCs w:val="18"/>
        </w:rPr>
        <w:t>Pzp</w:t>
      </w:r>
      <w:proofErr w:type="spellEnd"/>
      <w:r w:rsidRPr="00932EAE">
        <w:rPr>
          <w:rFonts w:ascii="Verdana" w:hAnsi="Verdana"/>
          <w:sz w:val="18"/>
          <w:szCs w:val="18"/>
        </w:rPr>
        <w:t xml:space="preserve">, Wykonawca nie podlega wykluczeniu w okolicznościach określonych w art. 108 ust. 1 pkt 1, 2 i 5 lub art. 109 ust. 1 pkt 2‒5 i 7‒10 ustawy </w:t>
      </w:r>
      <w:proofErr w:type="spellStart"/>
      <w:r w:rsidRPr="00932EAE">
        <w:rPr>
          <w:rFonts w:ascii="Verdana" w:hAnsi="Verdana"/>
          <w:sz w:val="18"/>
          <w:szCs w:val="18"/>
        </w:rPr>
        <w:t>Pzp</w:t>
      </w:r>
      <w:proofErr w:type="spellEnd"/>
      <w:r w:rsidRPr="00932EAE">
        <w:rPr>
          <w:rFonts w:ascii="Verdana" w:hAnsi="Verdana"/>
          <w:sz w:val="18"/>
          <w:szCs w:val="18"/>
        </w:rPr>
        <w:t>, jeżeli udowodni Zamawiającemu, że spełnił łącznie następujące przesłanki:</w:t>
      </w:r>
    </w:p>
    <w:p w14:paraId="6CDA36D8" w14:textId="77777777" w:rsidR="00065658" w:rsidRPr="00932EAE" w:rsidRDefault="00065658" w:rsidP="009D46CC">
      <w:pPr>
        <w:pStyle w:val="Default"/>
        <w:spacing w:after="40"/>
        <w:rPr>
          <w:rFonts w:ascii="Verdana" w:hAnsi="Verdana"/>
          <w:sz w:val="18"/>
          <w:szCs w:val="18"/>
        </w:rPr>
      </w:pPr>
      <w:r w:rsidRPr="00932EAE">
        <w:rPr>
          <w:rFonts w:ascii="Verdana" w:hAnsi="Verdana"/>
          <w:sz w:val="18"/>
          <w:szCs w:val="18"/>
        </w:rPr>
        <w:t xml:space="preserve">1) naprawił lub zobowiązał się do naprawienia szkody wyrządzonej przestępstwem, wykroczeniem lub swoim nieprawidłowym postępowaniem, w tym poprzez zadośćuczynienie pieniężne; </w:t>
      </w:r>
    </w:p>
    <w:p w14:paraId="0A76F8A1" w14:textId="77777777" w:rsidR="00065658" w:rsidRPr="00932EAE" w:rsidRDefault="00065658" w:rsidP="009D46CC">
      <w:pPr>
        <w:pStyle w:val="SIWZPodstawowyZnak1"/>
        <w:spacing w:after="40"/>
        <w:jc w:val="left"/>
        <w:rPr>
          <w:rFonts w:ascii="Verdana" w:hAnsi="Verdana"/>
          <w:sz w:val="18"/>
          <w:szCs w:val="18"/>
        </w:rPr>
      </w:pPr>
      <w:r w:rsidRPr="00932EAE">
        <w:rPr>
          <w:rFonts w:ascii="Verdana" w:hAnsi="Verdana"/>
          <w:sz w:val="18"/>
          <w:szCs w:val="18"/>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12CEB38" w14:textId="77777777" w:rsidR="00065658" w:rsidRPr="00932EAE" w:rsidRDefault="00065658" w:rsidP="009D46CC">
      <w:pPr>
        <w:pStyle w:val="Default"/>
        <w:spacing w:after="40"/>
        <w:rPr>
          <w:rFonts w:ascii="Verdana" w:hAnsi="Verdana"/>
          <w:sz w:val="18"/>
          <w:szCs w:val="18"/>
        </w:rPr>
      </w:pPr>
      <w:r w:rsidRPr="00932EAE">
        <w:rPr>
          <w:rFonts w:ascii="Verdana" w:hAnsi="Verdana"/>
          <w:sz w:val="18"/>
          <w:szCs w:val="18"/>
        </w:rPr>
        <w:t xml:space="preserve">3) podjął konkretne środki techniczne, organizacyjne i kadrowe, odpowiednie dla zapobiegania dalszym przestępstwom, wykroczeniom lub nieprawidłowemu postępowaniu, w szczególności: </w:t>
      </w:r>
    </w:p>
    <w:p w14:paraId="034875B3" w14:textId="77777777" w:rsidR="00065658" w:rsidRPr="00932EAE" w:rsidRDefault="00065658" w:rsidP="009D46CC">
      <w:pPr>
        <w:pStyle w:val="Default"/>
        <w:spacing w:after="40"/>
        <w:ind w:left="284"/>
        <w:rPr>
          <w:rFonts w:ascii="Verdana" w:hAnsi="Verdana"/>
          <w:sz w:val="18"/>
          <w:szCs w:val="18"/>
        </w:rPr>
      </w:pPr>
      <w:r w:rsidRPr="00932EAE">
        <w:rPr>
          <w:rFonts w:ascii="Verdana" w:hAnsi="Verdana"/>
          <w:sz w:val="18"/>
          <w:szCs w:val="18"/>
        </w:rPr>
        <w:t xml:space="preserve">a) zerwał wszelkie powiązania z osobami lub podmiotami odpowiedzialnymi za nieprawidłowe postępowanie wykonawcy, </w:t>
      </w:r>
    </w:p>
    <w:p w14:paraId="0DD809E7" w14:textId="77777777" w:rsidR="00065658" w:rsidRPr="00932EAE" w:rsidRDefault="00065658" w:rsidP="009D46CC">
      <w:pPr>
        <w:pStyle w:val="Default"/>
        <w:spacing w:after="40"/>
        <w:ind w:left="284"/>
        <w:rPr>
          <w:rFonts w:ascii="Verdana" w:hAnsi="Verdana"/>
          <w:sz w:val="18"/>
          <w:szCs w:val="18"/>
        </w:rPr>
      </w:pPr>
      <w:r w:rsidRPr="00932EAE">
        <w:rPr>
          <w:rFonts w:ascii="Verdana" w:hAnsi="Verdana"/>
          <w:sz w:val="18"/>
          <w:szCs w:val="18"/>
        </w:rPr>
        <w:t xml:space="preserve">b) zreorganizował personel, </w:t>
      </w:r>
    </w:p>
    <w:p w14:paraId="3400AD66" w14:textId="77777777" w:rsidR="00065658" w:rsidRPr="00932EAE" w:rsidRDefault="00065658" w:rsidP="009D46CC">
      <w:pPr>
        <w:pStyle w:val="Default"/>
        <w:spacing w:after="40"/>
        <w:ind w:left="284"/>
        <w:rPr>
          <w:rFonts w:ascii="Verdana" w:hAnsi="Verdana"/>
          <w:sz w:val="18"/>
          <w:szCs w:val="18"/>
        </w:rPr>
      </w:pPr>
      <w:r w:rsidRPr="00932EAE">
        <w:rPr>
          <w:rFonts w:ascii="Verdana" w:hAnsi="Verdana"/>
          <w:sz w:val="18"/>
          <w:szCs w:val="18"/>
        </w:rPr>
        <w:t xml:space="preserve">c) wdrożył system sprawozdawczości i kontroli, </w:t>
      </w:r>
    </w:p>
    <w:p w14:paraId="190901AA" w14:textId="77777777" w:rsidR="00065658" w:rsidRPr="00932EAE" w:rsidRDefault="00065658" w:rsidP="009D46CC">
      <w:pPr>
        <w:pStyle w:val="Default"/>
        <w:spacing w:after="40"/>
        <w:ind w:left="284"/>
        <w:rPr>
          <w:rFonts w:ascii="Verdana" w:hAnsi="Verdana"/>
          <w:sz w:val="18"/>
          <w:szCs w:val="18"/>
        </w:rPr>
      </w:pPr>
      <w:r w:rsidRPr="00932EAE">
        <w:rPr>
          <w:rFonts w:ascii="Verdana" w:hAnsi="Verdana"/>
          <w:sz w:val="18"/>
          <w:szCs w:val="18"/>
        </w:rPr>
        <w:t xml:space="preserve">d) utworzył struktury audytu wewnętrznego do monitorowania przestrzegania przepisów, wewnętrznych regulacji lub standardów, </w:t>
      </w:r>
    </w:p>
    <w:p w14:paraId="0991A7E9" w14:textId="77777777" w:rsidR="00065658" w:rsidRPr="00932EAE" w:rsidRDefault="00065658" w:rsidP="009D46CC">
      <w:pPr>
        <w:pStyle w:val="Default"/>
        <w:spacing w:after="40"/>
        <w:ind w:left="284"/>
        <w:rPr>
          <w:rFonts w:ascii="Verdana" w:hAnsi="Verdana"/>
          <w:sz w:val="18"/>
          <w:szCs w:val="18"/>
        </w:rPr>
      </w:pPr>
      <w:r w:rsidRPr="00932EAE">
        <w:rPr>
          <w:rFonts w:ascii="Verdana" w:hAnsi="Verdana"/>
          <w:sz w:val="18"/>
          <w:szCs w:val="18"/>
        </w:rPr>
        <w:t xml:space="preserve">e) wprowadził wewnętrzne regulacje dotyczące odpowiedzialności i odszkodowań za nieprzestrzeganie przepisów, wewnętrznych regulacji lub standardów. </w:t>
      </w:r>
    </w:p>
    <w:p w14:paraId="33E33E42" w14:textId="77777777" w:rsidR="00065658" w:rsidRPr="00932EAE" w:rsidRDefault="00065658" w:rsidP="009D46CC">
      <w:pPr>
        <w:pStyle w:val="SIWZPodstawowyZnak1"/>
        <w:spacing w:after="40"/>
        <w:jc w:val="left"/>
        <w:rPr>
          <w:rFonts w:ascii="Verdana" w:hAnsi="Verdana"/>
          <w:sz w:val="18"/>
          <w:szCs w:val="18"/>
        </w:rPr>
      </w:pPr>
      <w:r w:rsidRPr="00932EAE">
        <w:rPr>
          <w:rFonts w:ascii="Verdana" w:hAnsi="Verdana"/>
          <w:sz w:val="18"/>
          <w:szCs w:val="18"/>
        </w:rPr>
        <w:t xml:space="preserve">2. Zamawiający ocenia, czy podjęte przez Wykonawcę czynności, o których mowa w art. 110 ust. 2 ustawy </w:t>
      </w:r>
      <w:proofErr w:type="spellStart"/>
      <w:r w:rsidRPr="00932EAE">
        <w:rPr>
          <w:rFonts w:ascii="Verdana" w:hAnsi="Verdana"/>
          <w:sz w:val="18"/>
          <w:szCs w:val="18"/>
        </w:rPr>
        <w:t>Pzp</w:t>
      </w:r>
      <w:proofErr w:type="spellEnd"/>
      <w:r w:rsidRPr="00932EAE">
        <w:rPr>
          <w:rFonts w:ascii="Verdana" w:hAnsi="Verdana"/>
          <w:sz w:val="18"/>
          <w:szCs w:val="18"/>
        </w:rPr>
        <w:t>, są wystarczające do wykazania jego rzetelności, uwzględniając wagę i szczególne okoliczności czynu Wykonawcy. Jeżeli podjęte przez Wykonawcę czynności, o których mowa w art. 110 ust. 2 ustawy jw., nie są wystarczające do wykazania jego rzetelności, Zamawiający wyklucza Wykonawcę (</w:t>
      </w:r>
      <w:r w:rsidRPr="00932EAE">
        <w:rPr>
          <w:rFonts w:ascii="Verdana" w:hAnsi="Verdana"/>
          <w:b/>
          <w:bCs/>
          <w:sz w:val="18"/>
          <w:szCs w:val="18"/>
        </w:rPr>
        <w:t>art. 110 ust. 3</w:t>
      </w:r>
      <w:r w:rsidRPr="00932EAE">
        <w:rPr>
          <w:rFonts w:ascii="Verdana" w:hAnsi="Verdana"/>
          <w:sz w:val="18"/>
          <w:szCs w:val="18"/>
        </w:rPr>
        <w:t xml:space="preserve"> ustawy </w:t>
      </w:r>
      <w:proofErr w:type="spellStart"/>
      <w:r w:rsidRPr="00932EAE">
        <w:rPr>
          <w:rFonts w:ascii="Verdana" w:hAnsi="Verdana"/>
          <w:sz w:val="18"/>
          <w:szCs w:val="18"/>
        </w:rPr>
        <w:t>Pzp</w:t>
      </w:r>
      <w:proofErr w:type="spellEnd"/>
      <w:r w:rsidRPr="00932EAE">
        <w:rPr>
          <w:rFonts w:ascii="Verdana" w:hAnsi="Verdana"/>
          <w:sz w:val="18"/>
          <w:szCs w:val="18"/>
        </w:rPr>
        <w:t>).</w:t>
      </w:r>
    </w:p>
    <w:p w14:paraId="2FD82EB0" w14:textId="77777777" w:rsidR="00065658" w:rsidRPr="00932EAE" w:rsidRDefault="00065658" w:rsidP="009D46CC">
      <w:pPr>
        <w:suppressAutoHyphens/>
        <w:spacing w:after="40" w:line="240" w:lineRule="auto"/>
        <w:ind w:left="426"/>
        <w:rPr>
          <w:rFonts w:ascii="Verdana" w:eastAsia="Times New Roman" w:hAnsi="Verdana" w:cs="Calibri"/>
          <w:color w:val="000000"/>
          <w:sz w:val="20"/>
          <w:szCs w:val="20"/>
        </w:rPr>
      </w:pPr>
    </w:p>
    <w:p w14:paraId="1383DF12" w14:textId="60DEFE2C" w:rsidR="00065658" w:rsidRPr="00932EAE" w:rsidRDefault="00065658" w:rsidP="009D46CC">
      <w:pPr>
        <w:suppressAutoHyphens/>
        <w:spacing w:after="40" w:line="240" w:lineRule="auto"/>
        <w:rPr>
          <w:rFonts w:ascii="Verdana" w:eastAsia="Times New Roman" w:hAnsi="Verdana" w:cs="Calibri"/>
          <w:color w:val="000000"/>
          <w:sz w:val="20"/>
          <w:szCs w:val="20"/>
        </w:rPr>
      </w:pPr>
    </w:p>
    <w:p w14:paraId="1E79EC0D" w14:textId="73338BF7" w:rsidR="00065658" w:rsidRPr="00932EAE" w:rsidRDefault="00065658" w:rsidP="009D46CC">
      <w:pPr>
        <w:spacing w:after="0"/>
        <w:rPr>
          <w:rFonts w:ascii="Verdana" w:eastAsia="Calibri" w:hAnsi="Verdana" w:cs="Calibri"/>
          <w:b/>
          <w:bCs/>
          <w:color w:val="000000"/>
          <w:sz w:val="18"/>
          <w:szCs w:val="18"/>
        </w:rPr>
      </w:pPr>
      <w:r w:rsidRPr="00932EAE">
        <w:rPr>
          <w:rFonts w:ascii="Verdana" w:eastAsia="Calibri" w:hAnsi="Verdana" w:cs="Calibri"/>
          <w:b/>
          <w:bCs/>
          <w:color w:val="000000"/>
          <w:sz w:val="18"/>
          <w:szCs w:val="18"/>
        </w:rPr>
        <w:t xml:space="preserve">Oświadczam, że wszystkie informacje podane w powyższych oświadczeniach </w:t>
      </w:r>
      <w:r w:rsidR="00CC6B0C" w:rsidRPr="00932EAE">
        <w:rPr>
          <w:rFonts w:ascii="Verdana" w:eastAsia="Calibri" w:hAnsi="Verdana" w:cs="Calibri"/>
          <w:b/>
          <w:bCs/>
          <w:color w:val="000000"/>
          <w:sz w:val="18"/>
          <w:szCs w:val="18"/>
        </w:rPr>
        <w:t xml:space="preserve">powyżej </w:t>
      </w:r>
      <w:r w:rsidRPr="00932EAE">
        <w:rPr>
          <w:rFonts w:ascii="Verdana" w:eastAsia="Calibri" w:hAnsi="Verdana" w:cs="Calibri"/>
          <w:b/>
          <w:bCs/>
          <w:color w:val="000000"/>
          <w:sz w:val="18"/>
          <w:szCs w:val="18"/>
        </w:rPr>
        <w:t>są aktualne i zgodne z prawdą oraz zostały przedstawione z pełną świadomością konsekwencji wprowadzenia zamawiającego w błąd przy przedstawianiu informacji.</w:t>
      </w:r>
    </w:p>
    <w:p w14:paraId="46617036" w14:textId="464B7DF3" w:rsidR="00065658" w:rsidRPr="00932EAE" w:rsidRDefault="00065658" w:rsidP="009D46CC">
      <w:pPr>
        <w:spacing w:after="0"/>
        <w:rPr>
          <w:rFonts w:ascii="Verdana" w:eastAsia="Calibri" w:hAnsi="Verdana" w:cs="Calibri"/>
          <w:color w:val="000000"/>
          <w:sz w:val="20"/>
          <w:szCs w:val="20"/>
        </w:rPr>
      </w:pPr>
    </w:p>
    <w:p w14:paraId="5C88A607" w14:textId="77777777" w:rsidR="00F636B1" w:rsidRPr="00C810D5" w:rsidRDefault="00F636B1" w:rsidP="00F636B1">
      <w:pPr>
        <w:rPr>
          <w:rFonts w:eastAsia="Verdana" w:cs="Times New Roman"/>
        </w:rPr>
      </w:pPr>
      <w:r w:rsidRPr="00C810D5">
        <w:rPr>
          <w:rFonts w:eastAsia="Verdana" w:cs="Times New Roman"/>
        </w:rPr>
        <w:lastRenderedPageBreak/>
        <w:t>Niniejsze oświadczeni</w:t>
      </w:r>
      <w:r>
        <w:rPr>
          <w:rFonts w:eastAsia="Verdana" w:cs="Times New Roman"/>
        </w:rPr>
        <w:t>a</w:t>
      </w:r>
      <w:r w:rsidRPr="00C810D5">
        <w:rPr>
          <w:rFonts w:eastAsia="Verdana" w:cs="Times New Roman"/>
        </w:rPr>
        <w:t xml:space="preserve"> składam w pełnej świadomości podlegania sankcjom karnym na podstawie przepisu art. 297 </w:t>
      </w:r>
      <w:r w:rsidRPr="00D81DDC">
        <w:rPr>
          <w:rFonts w:eastAsia="Verdana" w:cs="Times New Roman"/>
        </w:rPr>
        <w:t xml:space="preserve">ustawy z dnia 6 czerwca 1997r. Kodeks karny </w:t>
      </w:r>
      <w:r w:rsidRPr="00C810D5">
        <w:rPr>
          <w:rFonts w:eastAsia="Verdana" w:cs="Times New Roman"/>
        </w:rPr>
        <w:t xml:space="preserve">- za poświadczanie nieprawdy. </w:t>
      </w:r>
    </w:p>
    <w:p w14:paraId="01564612" w14:textId="77777777" w:rsidR="00F636B1" w:rsidRPr="000D3926" w:rsidRDefault="00F636B1" w:rsidP="00F636B1">
      <w:pPr>
        <w:pStyle w:val="Tekstpodstawowy"/>
        <w:tabs>
          <w:tab w:val="left" w:pos="360"/>
        </w:tabs>
        <w:rPr>
          <w:rFonts w:ascii="Verdana" w:hAnsi="Verdana" w:cs="Tahoma"/>
          <w:b w:val="0"/>
          <w:bCs/>
          <w:sz w:val="16"/>
          <w:szCs w:val="16"/>
        </w:rPr>
      </w:pPr>
      <w:r w:rsidRPr="004404F5">
        <w:rPr>
          <w:rFonts w:ascii="Verdana" w:hAnsi="Verdana" w:cs="Tahoma"/>
          <w:b w:val="0"/>
          <w:bCs/>
          <w:sz w:val="16"/>
          <w:szCs w:val="16"/>
        </w:rPr>
        <w:t>Art. 297 Kodeksu karnego</w:t>
      </w:r>
      <w:r>
        <w:rPr>
          <w:rFonts w:ascii="Verdana" w:hAnsi="Verdana" w:cs="Tahoma"/>
          <w:b w:val="0"/>
          <w:bCs/>
          <w:sz w:val="16"/>
          <w:szCs w:val="16"/>
        </w:rPr>
        <w:t>:</w:t>
      </w:r>
      <w:r w:rsidRPr="004404F5">
        <w:rPr>
          <w:rFonts w:ascii="Verdana" w:hAnsi="Verdana" w:cs="Tahoma"/>
          <w:b w:val="0"/>
          <w:bCs/>
          <w:sz w:val="16"/>
          <w:szCs w:val="16"/>
        </w:rPr>
        <w:t xml:space="preserve"> </w:t>
      </w:r>
    </w:p>
    <w:p w14:paraId="65CAC6C0" w14:textId="77777777" w:rsidR="00F636B1" w:rsidRPr="000D3926" w:rsidRDefault="00F636B1" w:rsidP="00F636B1">
      <w:pPr>
        <w:pStyle w:val="Tekstpodstawowy"/>
        <w:tabs>
          <w:tab w:val="left" w:pos="360"/>
        </w:tabs>
        <w:rPr>
          <w:rFonts w:ascii="Verdana" w:hAnsi="Verdana" w:cs="Tahoma"/>
          <w:b w:val="0"/>
          <w:bCs/>
          <w:sz w:val="16"/>
          <w:szCs w:val="16"/>
        </w:rPr>
      </w:pPr>
      <w:r w:rsidRPr="004404F5">
        <w:rPr>
          <w:rFonts w:ascii="Verdana" w:hAnsi="Verdana" w:cs="Tahoma"/>
          <w:b w:val="0"/>
          <w:bCs/>
          <w:sz w:val="16"/>
          <w:szCs w:val="16"/>
        </w:rPr>
        <w:t>§ 1. 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w:t>
      </w:r>
      <w:r>
        <w:rPr>
          <w:rFonts w:ascii="Verdana" w:hAnsi="Verdana" w:cs="Tahoma"/>
          <w:b w:val="0"/>
          <w:bCs/>
          <w:sz w:val="16"/>
          <w:szCs w:val="16"/>
        </w:rPr>
        <w:t xml:space="preserve"> </w:t>
      </w:r>
      <w:r w:rsidRPr="004404F5">
        <w:rPr>
          <w:rFonts w:ascii="Verdana" w:hAnsi="Verdana" w:cs="Tahoma"/>
          <w:b w:val="0"/>
          <w:bCs/>
          <w:sz w:val="16"/>
          <w:szCs w:val="16"/>
        </w:rPr>
        <w:t>podlega karze pozbawienia wolności od 3 miesięcy do lat 5.</w:t>
      </w:r>
    </w:p>
    <w:p w14:paraId="2F37A605" w14:textId="77777777" w:rsidR="00F636B1" w:rsidRPr="000D3926" w:rsidRDefault="00F636B1" w:rsidP="00F636B1">
      <w:pPr>
        <w:pStyle w:val="Tekstpodstawowy"/>
        <w:tabs>
          <w:tab w:val="left" w:pos="360"/>
        </w:tabs>
        <w:rPr>
          <w:rFonts w:ascii="Verdana" w:hAnsi="Verdana" w:cs="Tahoma"/>
          <w:b w:val="0"/>
          <w:bCs/>
          <w:sz w:val="16"/>
          <w:szCs w:val="16"/>
        </w:rPr>
      </w:pPr>
      <w:r w:rsidRPr="004404F5">
        <w:rPr>
          <w:rFonts w:ascii="Verdana" w:hAnsi="Verdana" w:cs="Tahoma"/>
          <w:b w:val="0"/>
          <w:bCs/>
          <w:sz w:val="16"/>
          <w:szCs w:val="16"/>
        </w:rPr>
        <w:t>§ 2. Tej samej karze podlega, kto wbrew ciążącemu obowiązkowi, nie powiadamia właściwego podmiotu o powstaniu sytuacji mogącej mieć wpływ na wstrzymanie albo ograniczenie wysokości udzielonego wsparcia finansowego, określonego w § 1, lub zamówienia publicznego albo na możliwość dalszego korzystania z instrumentu płatniczego.</w:t>
      </w:r>
    </w:p>
    <w:p w14:paraId="04E8CCD6" w14:textId="77777777" w:rsidR="00F636B1" w:rsidRPr="000D3926" w:rsidRDefault="00F636B1" w:rsidP="00F636B1">
      <w:pPr>
        <w:pStyle w:val="Tekstpodstawowy"/>
        <w:tabs>
          <w:tab w:val="left" w:pos="360"/>
        </w:tabs>
        <w:rPr>
          <w:rFonts w:ascii="Verdana" w:hAnsi="Verdana" w:cs="Tahoma"/>
          <w:b w:val="0"/>
          <w:bCs/>
          <w:sz w:val="16"/>
          <w:szCs w:val="16"/>
        </w:rPr>
      </w:pPr>
      <w:r w:rsidRPr="004404F5">
        <w:rPr>
          <w:rFonts w:ascii="Verdana" w:hAnsi="Verdana" w:cs="Tahoma"/>
          <w:b w:val="0"/>
          <w:bCs/>
          <w:sz w:val="16"/>
          <w:szCs w:val="16"/>
        </w:rPr>
        <w:t>§ 3. Nie podlega karze, kto przed wszczęciem postępowania karnego dobrowolnie zapobiegł wykorzystaniu wsparcia finansowego lub instrumentu płatniczego, określonych w § 1, zrezygnował z dotacji lub zamówienia publicznego albo zaspokoił roszczenia pokrzywdzonego.</w:t>
      </w:r>
    </w:p>
    <w:p w14:paraId="592BB3A2" w14:textId="46A250A6" w:rsidR="00470B8E" w:rsidRDefault="00470B8E" w:rsidP="009D46CC">
      <w:pPr>
        <w:spacing w:after="0"/>
        <w:rPr>
          <w:rFonts w:ascii="Verdana" w:eastAsia="Calibri" w:hAnsi="Verdana" w:cs="Calibri"/>
          <w:color w:val="000000"/>
          <w:sz w:val="20"/>
          <w:szCs w:val="20"/>
        </w:rPr>
      </w:pPr>
    </w:p>
    <w:p w14:paraId="5BFCCE1D" w14:textId="77777777" w:rsidR="009479EF" w:rsidRPr="00D66F30" w:rsidRDefault="009479EF" w:rsidP="009D46CC">
      <w:pPr>
        <w:spacing w:after="0"/>
        <w:rPr>
          <w:rFonts w:ascii="Verdana" w:eastAsia="Calibri" w:hAnsi="Verdana" w:cs="Calibri"/>
          <w:color w:val="000000"/>
          <w:sz w:val="20"/>
          <w:szCs w:val="20"/>
        </w:rPr>
      </w:pPr>
    </w:p>
    <w:p w14:paraId="231A9804" w14:textId="77777777" w:rsidR="00065658" w:rsidRPr="00D66F30" w:rsidRDefault="00065658" w:rsidP="009D46CC">
      <w:pPr>
        <w:tabs>
          <w:tab w:val="left" w:pos="5760"/>
        </w:tabs>
        <w:spacing w:after="40" w:line="240" w:lineRule="auto"/>
        <w:rPr>
          <w:rFonts w:ascii="Verdana" w:eastAsia="Times New Roman" w:hAnsi="Verdana" w:cs="Calibri"/>
          <w:b/>
          <w:color w:val="000000"/>
          <w:sz w:val="16"/>
          <w:szCs w:val="16"/>
        </w:rPr>
      </w:pPr>
    </w:p>
    <w:p w14:paraId="249306DB" w14:textId="77777777" w:rsidR="009D46CC" w:rsidRPr="00326CBF" w:rsidRDefault="009D46CC" w:rsidP="009D46CC">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377ABDE6" w14:textId="77777777" w:rsidR="009D46CC" w:rsidRPr="00C16895" w:rsidRDefault="009D46CC" w:rsidP="009D46CC">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43B55156" w14:textId="77777777" w:rsidR="00065658" w:rsidRPr="00D66F30" w:rsidRDefault="00065658" w:rsidP="009D46CC">
      <w:pPr>
        <w:tabs>
          <w:tab w:val="left" w:pos="5760"/>
        </w:tabs>
        <w:spacing w:after="40" w:line="240" w:lineRule="auto"/>
        <w:rPr>
          <w:rFonts w:ascii="Verdana" w:eastAsia="Times New Roman" w:hAnsi="Verdana" w:cs="Calibri"/>
          <w:b/>
          <w:color w:val="000000"/>
          <w:sz w:val="16"/>
          <w:szCs w:val="16"/>
        </w:rPr>
      </w:pPr>
    </w:p>
    <w:p w14:paraId="1DFE31BA" w14:textId="77777777" w:rsidR="00065658" w:rsidRDefault="00065658" w:rsidP="009D46CC">
      <w:pPr>
        <w:tabs>
          <w:tab w:val="left" w:pos="5760"/>
        </w:tabs>
        <w:spacing w:after="40" w:line="240" w:lineRule="auto"/>
        <w:rPr>
          <w:rFonts w:ascii="Verdana" w:eastAsia="Times New Roman" w:hAnsi="Verdana" w:cs="Calibri"/>
          <w:b/>
          <w:color w:val="000000"/>
          <w:sz w:val="20"/>
          <w:szCs w:val="20"/>
        </w:rPr>
      </w:pPr>
    </w:p>
    <w:p w14:paraId="54C43F0C" w14:textId="77777777" w:rsidR="00065658" w:rsidRDefault="00065658" w:rsidP="009D46CC">
      <w:pPr>
        <w:tabs>
          <w:tab w:val="left" w:pos="5760"/>
        </w:tabs>
        <w:spacing w:after="40" w:line="240" w:lineRule="auto"/>
        <w:rPr>
          <w:rFonts w:ascii="Verdana" w:eastAsia="Times New Roman" w:hAnsi="Verdana" w:cs="Calibri"/>
          <w:b/>
          <w:color w:val="000000"/>
          <w:sz w:val="20"/>
          <w:szCs w:val="20"/>
        </w:rPr>
      </w:pPr>
    </w:p>
    <w:p w14:paraId="5DE28432" w14:textId="77777777" w:rsidR="00065658" w:rsidRPr="005743A1" w:rsidRDefault="00065658" w:rsidP="009D46CC">
      <w:pPr>
        <w:tabs>
          <w:tab w:val="left" w:pos="5760"/>
        </w:tabs>
        <w:spacing w:after="40" w:line="240" w:lineRule="auto"/>
        <w:rPr>
          <w:rFonts w:ascii="Verdana" w:eastAsia="Times New Roman" w:hAnsi="Verdana" w:cs="Calibri"/>
          <w:b/>
          <w:color w:val="000000"/>
          <w:sz w:val="16"/>
          <w:szCs w:val="16"/>
        </w:rPr>
      </w:pPr>
    </w:p>
    <w:p w14:paraId="1B8D74C6" w14:textId="77777777" w:rsidR="008E0975" w:rsidRPr="005743A1" w:rsidRDefault="008E0975" w:rsidP="009D46CC">
      <w:pPr>
        <w:spacing w:after="0"/>
        <w:rPr>
          <w:rFonts w:ascii="Verdana" w:eastAsia="Times New Roman" w:hAnsi="Verdana" w:cs="Calibri"/>
          <w:b/>
          <w:i/>
          <w:iCs/>
          <w:sz w:val="16"/>
          <w:szCs w:val="16"/>
        </w:rPr>
      </w:pPr>
      <w:r w:rsidRPr="005743A1">
        <w:rPr>
          <w:rFonts w:ascii="Verdana" w:eastAsia="Times New Roman" w:hAnsi="Verdana" w:cs="Calibri"/>
          <w:b/>
          <w:i/>
          <w:iCs/>
          <w:sz w:val="16"/>
          <w:szCs w:val="16"/>
        </w:rPr>
        <w:t xml:space="preserve">UWAGA: </w:t>
      </w:r>
    </w:p>
    <w:p w14:paraId="1CC59517" w14:textId="77777777" w:rsidR="008E0975" w:rsidRPr="00932EAE" w:rsidRDefault="008E0975" w:rsidP="009D46CC">
      <w:pPr>
        <w:tabs>
          <w:tab w:val="left" w:pos="5760"/>
        </w:tabs>
        <w:spacing w:after="0" w:line="240" w:lineRule="auto"/>
        <w:ind w:left="284" w:hanging="284"/>
        <w:rPr>
          <w:rFonts w:ascii="Verdana" w:eastAsia="Times New Roman" w:hAnsi="Verdana" w:cs="Calibri"/>
          <w:i/>
          <w:iCs/>
          <w:sz w:val="16"/>
          <w:szCs w:val="16"/>
        </w:rPr>
      </w:pPr>
      <w:r w:rsidRPr="005743A1">
        <w:rPr>
          <w:rFonts w:ascii="Verdana" w:eastAsia="Times New Roman" w:hAnsi="Verdana" w:cs="Calibri"/>
          <w:bCs/>
          <w:i/>
          <w:iCs/>
          <w:sz w:val="16"/>
          <w:szCs w:val="16"/>
        </w:rPr>
        <w:t>1</w:t>
      </w:r>
      <w:r w:rsidRPr="00932EAE">
        <w:rPr>
          <w:rFonts w:ascii="Verdana" w:eastAsia="Times New Roman" w:hAnsi="Verdana" w:cs="Calibri"/>
          <w:bCs/>
          <w:i/>
          <w:iCs/>
          <w:sz w:val="16"/>
          <w:szCs w:val="16"/>
        </w:rPr>
        <w:t>.</w:t>
      </w:r>
      <w:r w:rsidRPr="00932EAE">
        <w:rPr>
          <w:rFonts w:ascii="Verdana" w:eastAsia="Times New Roman" w:hAnsi="Verdana" w:cs="Calibri"/>
          <w:b/>
          <w:i/>
          <w:iCs/>
          <w:sz w:val="16"/>
          <w:szCs w:val="16"/>
        </w:rPr>
        <w:t xml:space="preserve"> </w:t>
      </w:r>
      <w:r w:rsidRPr="00932EAE">
        <w:rPr>
          <w:rFonts w:ascii="Verdana" w:eastAsia="Times New Roman" w:hAnsi="Verdana" w:cs="Calibri"/>
          <w:i/>
          <w:iCs/>
          <w:sz w:val="16"/>
          <w:szCs w:val="16"/>
        </w:rPr>
        <w:t xml:space="preserve">W  przypadku wspólnego  ubiegania  się  o  zamówienie  przez  Wykonawców -  niniejszy wzór Oświadczeń Wykonawcy, składa  każdy z Wykonawców wspólnie  ubiegających  się  o zamówienie.  </w:t>
      </w:r>
    </w:p>
    <w:p w14:paraId="62F55FEE" w14:textId="1EC8E8DF" w:rsidR="008E0975" w:rsidRPr="00932EAE" w:rsidRDefault="008E0975" w:rsidP="009D46CC">
      <w:pPr>
        <w:tabs>
          <w:tab w:val="left" w:pos="5760"/>
        </w:tabs>
        <w:spacing w:after="40" w:line="240" w:lineRule="auto"/>
        <w:ind w:left="284" w:hanging="284"/>
        <w:rPr>
          <w:rFonts w:ascii="Verdana" w:eastAsia="Times New Roman" w:hAnsi="Verdana" w:cs="Calibri"/>
          <w:i/>
          <w:iCs/>
          <w:sz w:val="16"/>
          <w:szCs w:val="16"/>
        </w:rPr>
      </w:pPr>
      <w:r w:rsidRPr="00932EAE">
        <w:rPr>
          <w:rFonts w:ascii="Verdana" w:eastAsia="Times New Roman" w:hAnsi="Verdana" w:cs="Calibri"/>
          <w:i/>
          <w:iCs/>
          <w:sz w:val="16"/>
          <w:szCs w:val="16"/>
        </w:rPr>
        <w:t xml:space="preserve">2. Wzór oświadczenia wypełnia i podpisuje poza Wykonawcą/Wykonawcami wspólnie ubiegającymi się o udzielenie zamówienia – także podmiot udostępniający zasoby na podstawie przepisu art. 118 ust. 1  ustawy </w:t>
      </w:r>
      <w:proofErr w:type="spellStart"/>
      <w:r w:rsidRPr="00932EAE">
        <w:rPr>
          <w:rFonts w:ascii="Verdana" w:eastAsia="Times New Roman" w:hAnsi="Verdana" w:cs="Calibri"/>
          <w:i/>
          <w:iCs/>
          <w:sz w:val="16"/>
          <w:szCs w:val="16"/>
        </w:rPr>
        <w:t>Pzp</w:t>
      </w:r>
      <w:proofErr w:type="spellEnd"/>
      <w:r w:rsidRPr="00932EAE">
        <w:rPr>
          <w:rFonts w:ascii="Verdana" w:eastAsia="Times New Roman" w:hAnsi="Verdana" w:cs="Calibri"/>
          <w:i/>
          <w:iCs/>
          <w:sz w:val="16"/>
          <w:szCs w:val="16"/>
        </w:rPr>
        <w:t>.</w:t>
      </w:r>
    </w:p>
    <w:p w14:paraId="1C9A8237" w14:textId="77777777" w:rsidR="005743A1" w:rsidRPr="00932EAE" w:rsidRDefault="005743A1" w:rsidP="009D46CC">
      <w:pPr>
        <w:tabs>
          <w:tab w:val="left" w:pos="5760"/>
        </w:tabs>
        <w:spacing w:after="40" w:line="240" w:lineRule="auto"/>
        <w:ind w:left="284" w:hanging="284"/>
        <w:rPr>
          <w:rFonts w:ascii="Verdana" w:eastAsia="Times New Roman" w:hAnsi="Verdana" w:cs="Calibri"/>
          <w:i/>
          <w:iCs/>
          <w:sz w:val="14"/>
          <w:szCs w:val="14"/>
        </w:rPr>
      </w:pPr>
    </w:p>
    <w:p w14:paraId="5F8F56EE" w14:textId="77777777" w:rsidR="00C82111" w:rsidRPr="00442BB0" w:rsidRDefault="00C82111" w:rsidP="009D46CC">
      <w:pPr>
        <w:tabs>
          <w:tab w:val="left" w:pos="5760"/>
        </w:tabs>
        <w:spacing w:after="40" w:line="240" w:lineRule="auto"/>
        <w:rPr>
          <w:rFonts w:ascii="Verdana" w:eastAsia="Times New Roman" w:hAnsi="Verdana" w:cs="Calibri"/>
          <w:i/>
          <w:color w:val="000000"/>
          <w:sz w:val="14"/>
          <w:szCs w:val="14"/>
        </w:rPr>
      </w:pPr>
      <w:r w:rsidRPr="00442BB0">
        <w:rPr>
          <w:rFonts w:ascii="Verdana" w:eastAsia="Times New Roman" w:hAnsi="Verdana" w:cs="Calibri"/>
          <w:color w:val="000000"/>
          <w:sz w:val="14"/>
          <w:szCs w:val="14"/>
        </w:rPr>
        <w:t xml:space="preserve">* </w:t>
      </w:r>
      <w:r w:rsidRPr="00442BB0">
        <w:rPr>
          <w:rFonts w:ascii="Verdana" w:eastAsia="Times New Roman" w:hAnsi="Verdana" w:cs="Calibri"/>
          <w:i/>
          <w:color w:val="000000"/>
          <w:sz w:val="14"/>
          <w:szCs w:val="14"/>
        </w:rPr>
        <w:t>niepotrzebne skreślić</w:t>
      </w:r>
    </w:p>
    <w:p w14:paraId="43C58B92" w14:textId="77777777" w:rsidR="00065658" w:rsidRDefault="00065658" w:rsidP="00065658">
      <w:pPr>
        <w:tabs>
          <w:tab w:val="left" w:pos="5760"/>
        </w:tabs>
        <w:spacing w:after="40" w:line="240" w:lineRule="auto"/>
        <w:jc w:val="both"/>
        <w:rPr>
          <w:rFonts w:ascii="Verdana" w:eastAsia="Times New Roman" w:hAnsi="Verdana" w:cs="Calibri"/>
          <w:b/>
          <w:color w:val="000000"/>
          <w:sz w:val="20"/>
          <w:szCs w:val="20"/>
        </w:rPr>
      </w:pPr>
    </w:p>
    <w:p w14:paraId="2A600485" w14:textId="05F861AB" w:rsidR="00056AFE" w:rsidRPr="003B24C5" w:rsidRDefault="00016D7C" w:rsidP="00D31153">
      <w:pPr>
        <w:tabs>
          <w:tab w:val="left" w:pos="5760"/>
        </w:tabs>
        <w:spacing w:after="40" w:line="240" w:lineRule="auto"/>
        <w:jc w:val="both"/>
        <w:rPr>
          <w:rFonts w:ascii="Verdana" w:eastAsia="Times New Roman" w:hAnsi="Verdana" w:cs="Times New Roman"/>
          <w:b/>
          <w:bCs/>
          <w:sz w:val="20"/>
          <w:szCs w:val="20"/>
        </w:rPr>
      </w:pPr>
      <w:r>
        <w:rPr>
          <w:rFonts w:ascii="Verdana" w:eastAsia="Times New Roman" w:hAnsi="Verdana" w:cs="Times New Roman"/>
          <w:sz w:val="20"/>
          <w:szCs w:val="20"/>
        </w:rPr>
        <w:br w:type="page"/>
      </w:r>
      <w:r w:rsidR="00056AFE" w:rsidRPr="0005293A">
        <w:rPr>
          <w:rFonts w:ascii="Verdana" w:eastAsia="Times New Roman" w:hAnsi="Verdana" w:cs="Times New Roman"/>
          <w:sz w:val="20"/>
          <w:szCs w:val="20"/>
        </w:rPr>
        <w:lastRenderedPageBreak/>
        <w:t>ZP/TP/</w:t>
      </w:r>
      <w:r w:rsidR="00056AFE">
        <w:rPr>
          <w:rFonts w:ascii="Verdana" w:eastAsia="Times New Roman" w:hAnsi="Verdana" w:cs="Times New Roman"/>
          <w:sz w:val="20"/>
          <w:szCs w:val="20"/>
        </w:rPr>
        <w:t>220/</w:t>
      </w:r>
      <w:r w:rsidR="001A5462">
        <w:rPr>
          <w:rFonts w:ascii="Verdana" w:eastAsia="Times New Roman" w:hAnsi="Verdana" w:cs="Times New Roman"/>
          <w:sz w:val="20"/>
          <w:szCs w:val="20"/>
        </w:rPr>
        <w:t>3</w:t>
      </w:r>
      <w:r w:rsidR="00802A94">
        <w:rPr>
          <w:rFonts w:ascii="Verdana" w:eastAsia="Times New Roman" w:hAnsi="Verdana" w:cs="Times New Roman"/>
          <w:sz w:val="20"/>
          <w:szCs w:val="20"/>
        </w:rPr>
        <w:t>8</w:t>
      </w:r>
      <w:r w:rsidR="00056AFE" w:rsidRPr="0005293A">
        <w:rPr>
          <w:rFonts w:ascii="Verdana" w:eastAsia="Times New Roman" w:hAnsi="Verdana" w:cs="Times New Roman"/>
          <w:sz w:val="20"/>
          <w:szCs w:val="20"/>
        </w:rPr>
        <w:t>/202</w:t>
      </w:r>
      <w:r w:rsidR="005753A8">
        <w:rPr>
          <w:rFonts w:ascii="Verdana" w:eastAsia="Times New Roman" w:hAnsi="Verdana" w:cs="Times New Roman"/>
          <w:sz w:val="20"/>
          <w:szCs w:val="20"/>
        </w:rPr>
        <w:t>6</w:t>
      </w:r>
      <w:r w:rsidR="00056AFE" w:rsidRPr="0005293A">
        <w:rPr>
          <w:rFonts w:ascii="Verdana" w:eastAsia="Times New Roman" w:hAnsi="Verdana" w:cs="Times New Roman"/>
          <w:sz w:val="20"/>
          <w:szCs w:val="20"/>
        </w:rPr>
        <w:t>/D</w:t>
      </w:r>
      <w:r w:rsidR="00056AFE">
        <w:rPr>
          <w:rFonts w:ascii="Verdana" w:eastAsia="Times New Roman" w:hAnsi="Verdana" w:cs="Times New Roman"/>
          <w:sz w:val="20"/>
          <w:szCs w:val="20"/>
        </w:rPr>
        <w:t>P</w:t>
      </w:r>
      <w:r w:rsidR="00056AFE" w:rsidRPr="003B24C5">
        <w:rPr>
          <w:rFonts w:ascii="Verdana" w:eastAsia="Times New Roman" w:hAnsi="Verdana" w:cs="Times New Roman"/>
          <w:b/>
          <w:bCs/>
          <w:sz w:val="20"/>
          <w:szCs w:val="20"/>
        </w:rPr>
        <w:t xml:space="preserve">                     </w:t>
      </w:r>
      <w:r w:rsidR="00655284">
        <w:rPr>
          <w:rFonts w:ascii="Verdana" w:eastAsia="Times New Roman" w:hAnsi="Verdana" w:cs="Times New Roman"/>
          <w:b/>
          <w:bCs/>
          <w:sz w:val="20"/>
          <w:szCs w:val="20"/>
        </w:rPr>
        <w:t xml:space="preserve">   </w:t>
      </w:r>
      <w:r w:rsidR="00056AFE" w:rsidRPr="003B24C5">
        <w:rPr>
          <w:rFonts w:ascii="Verdana" w:eastAsia="Times New Roman" w:hAnsi="Verdana" w:cs="Times New Roman"/>
          <w:b/>
          <w:bCs/>
          <w:sz w:val="20"/>
          <w:szCs w:val="20"/>
        </w:rPr>
        <w:t xml:space="preserve">                                    </w:t>
      </w:r>
      <w:r w:rsidR="00934A31">
        <w:rPr>
          <w:rFonts w:ascii="Verdana" w:eastAsia="Times New Roman" w:hAnsi="Verdana" w:cs="Times New Roman"/>
          <w:b/>
          <w:bCs/>
          <w:sz w:val="20"/>
          <w:szCs w:val="20"/>
        </w:rPr>
        <w:t xml:space="preserve"> </w:t>
      </w:r>
      <w:r w:rsidR="00056AFE" w:rsidRPr="003B24C5">
        <w:rPr>
          <w:rFonts w:ascii="Verdana" w:eastAsia="Times New Roman" w:hAnsi="Verdana" w:cs="Times New Roman"/>
          <w:b/>
          <w:bCs/>
          <w:sz w:val="20"/>
          <w:szCs w:val="20"/>
        </w:rPr>
        <w:t xml:space="preserve">  Załącznik nr </w:t>
      </w:r>
      <w:r w:rsidR="00177B58">
        <w:rPr>
          <w:rFonts w:ascii="Verdana" w:eastAsia="Times New Roman" w:hAnsi="Verdana" w:cs="Times New Roman"/>
          <w:b/>
          <w:bCs/>
          <w:sz w:val="20"/>
          <w:szCs w:val="20"/>
        </w:rPr>
        <w:t>7</w:t>
      </w:r>
      <w:r w:rsidR="00056AFE">
        <w:rPr>
          <w:rFonts w:ascii="Verdana" w:eastAsia="Times New Roman" w:hAnsi="Verdana" w:cs="Times New Roman"/>
          <w:b/>
          <w:bCs/>
          <w:sz w:val="20"/>
          <w:szCs w:val="20"/>
        </w:rPr>
        <w:t xml:space="preserve"> </w:t>
      </w:r>
      <w:r w:rsidR="00056AFE" w:rsidRPr="003B24C5">
        <w:rPr>
          <w:rFonts w:ascii="Verdana" w:eastAsia="Times New Roman" w:hAnsi="Verdana" w:cs="Times New Roman"/>
          <w:b/>
          <w:bCs/>
          <w:sz w:val="20"/>
          <w:szCs w:val="20"/>
        </w:rPr>
        <w:t>do SWZ</w:t>
      </w:r>
    </w:p>
    <w:p w14:paraId="409A2ED2" w14:textId="77777777" w:rsidR="00056AFE" w:rsidRPr="003B24C5" w:rsidRDefault="00056AFE" w:rsidP="00056AFE">
      <w:pPr>
        <w:keepNext/>
        <w:spacing w:after="0" w:line="240" w:lineRule="auto"/>
        <w:jc w:val="right"/>
        <w:outlineLvl w:val="5"/>
        <w:rPr>
          <w:rFonts w:ascii="Verdana" w:eastAsia="Times New Roman" w:hAnsi="Verdana" w:cs="Times New Roman"/>
          <w:bCs/>
          <w:sz w:val="20"/>
          <w:szCs w:val="20"/>
        </w:rPr>
      </w:pPr>
      <w:r w:rsidRPr="003B24C5">
        <w:rPr>
          <w:rFonts w:ascii="Verdana" w:eastAsia="Times New Roman" w:hAnsi="Verdana" w:cs="Times New Roman"/>
          <w:bCs/>
          <w:sz w:val="20"/>
          <w:szCs w:val="20"/>
        </w:rPr>
        <w:t>(wzór)</w:t>
      </w:r>
    </w:p>
    <w:p w14:paraId="73A9E209" w14:textId="77777777" w:rsidR="002A2B58" w:rsidRPr="00F15D2E" w:rsidRDefault="002A2B58" w:rsidP="002A2B58">
      <w:pPr>
        <w:keepNext/>
        <w:spacing w:after="0" w:line="240" w:lineRule="auto"/>
        <w:rPr>
          <w:rFonts w:ascii="Verdana" w:eastAsia="Times New Roman" w:hAnsi="Verdana" w:cs="Times New Roman"/>
          <w:sz w:val="20"/>
          <w:szCs w:val="20"/>
        </w:rPr>
      </w:pPr>
    </w:p>
    <w:p w14:paraId="7D83BC7C" w14:textId="77777777" w:rsidR="002A2B58" w:rsidRDefault="002A2B58" w:rsidP="00D973FC">
      <w:pPr>
        <w:spacing w:after="0" w:line="240" w:lineRule="auto"/>
        <w:rPr>
          <w:rFonts w:ascii="Verdana" w:eastAsia="Times New Roman" w:hAnsi="Verdana" w:cs="Times New Roman"/>
          <w:sz w:val="20"/>
          <w:szCs w:val="20"/>
        </w:rPr>
      </w:pPr>
    </w:p>
    <w:p w14:paraId="22202853" w14:textId="38FCD7D4" w:rsidR="003A1283" w:rsidRPr="005753A8" w:rsidRDefault="008C52F7" w:rsidP="008C52F7">
      <w:pPr>
        <w:spacing w:after="0" w:line="240" w:lineRule="auto"/>
        <w:jc w:val="center"/>
        <w:rPr>
          <w:rFonts w:ascii="Verdana" w:eastAsia="Times New Roman" w:hAnsi="Verdana" w:cs="Arial"/>
          <w:b/>
          <w:color w:val="000000"/>
          <w:sz w:val="20"/>
          <w:szCs w:val="20"/>
        </w:rPr>
      </w:pPr>
      <w:r w:rsidRPr="005753A8">
        <w:rPr>
          <w:rFonts w:ascii="Verdana" w:eastAsia="Times New Roman" w:hAnsi="Verdana" w:cs="Arial"/>
          <w:b/>
          <w:color w:val="000000"/>
          <w:sz w:val="20"/>
          <w:szCs w:val="20"/>
        </w:rPr>
        <w:t>Oświadczenie</w:t>
      </w:r>
      <w:r w:rsidR="00B457B9" w:rsidRPr="005753A8">
        <w:rPr>
          <w:rFonts w:ascii="Verdana" w:eastAsia="Times New Roman" w:hAnsi="Verdana" w:cs="Arial"/>
          <w:b/>
          <w:color w:val="000000"/>
          <w:sz w:val="20"/>
          <w:szCs w:val="20"/>
        </w:rPr>
        <w:t xml:space="preserve"> Wykonawcy</w:t>
      </w:r>
    </w:p>
    <w:p w14:paraId="5C5FF424" w14:textId="4C03C033" w:rsidR="003A1283" w:rsidRPr="005753A8" w:rsidRDefault="003A1283" w:rsidP="003A1283">
      <w:pPr>
        <w:spacing w:after="0"/>
        <w:jc w:val="center"/>
        <w:rPr>
          <w:rFonts w:ascii="Verdana" w:hAnsi="Verdana"/>
          <w:b/>
          <w:bCs/>
          <w:sz w:val="20"/>
          <w:szCs w:val="20"/>
        </w:rPr>
      </w:pPr>
      <w:r w:rsidRPr="005753A8">
        <w:rPr>
          <w:rFonts w:ascii="Verdana" w:hAnsi="Verdana"/>
          <w:b/>
          <w:bCs/>
          <w:sz w:val="20"/>
          <w:szCs w:val="20"/>
        </w:rPr>
        <w:t xml:space="preserve">o którym mowa w art. 108 ust. 1 pkt 5 </w:t>
      </w:r>
    </w:p>
    <w:p w14:paraId="6825F160" w14:textId="77777777" w:rsidR="003A1283" w:rsidRPr="005753A8" w:rsidRDefault="003A1283" w:rsidP="003A1283">
      <w:pPr>
        <w:spacing w:after="0"/>
        <w:jc w:val="center"/>
        <w:rPr>
          <w:rFonts w:ascii="Verdana" w:eastAsia="Calibri" w:hAnsi="Verdana" w:cs="Calibri"/>
          <w:b/>
          <w:color w:val="000000"/>
          <w:sz w:val="20"/>
          <w:szCs w:val="20"/>
        </w:rPr>
      </w:pPr>
      <w:r w:rsidRPr="005753A8">
        <w:rPr>
          <w:rFonts w:ascii="Verdana" w:eastAsia="Calibri" w:hAnsi="Verdana" w:cs="Calibri"/>
          <w:b/>
          <w:color w:val="000000"/>
          <w:sz w:val="20"/>
          <w:szCs w:val="20"/>
        </w:rPr>
        <w:t>ustawy z dnia 11 września 2019r. Prawo zamówień publicznych</w:t>
      </w:r>
    </w:p>
    <w:p w14:paraId="12A9EA16" w14:textId="77777777" w:rsidR="003A1283" w:rsidRPr="005753A8" w:rsidRDefault="003A1283" w:rsidP="003A1283">
      <w:pPr>
        <w:numPr>
          <w:ilvl w:val="12"/>
          <w:numId w:val="0"/>
        </w:numPr>
        <w:spacing w:after="0" w:line="240" w:lineRule="auto"/>
        <w:jc w:val="both"/>
        <w:rPr>
          <w:rFonts w:ascii="Verdana" w:eastAsia="Times New Roman" w:hAnsi="Verdana" w:cs="Times New Roman"/>
          <w:sz w:val="20"/>
          <w:szCs w:val="20"/>
        </w:rPr>
      </w:pPr>
    </w:p>
    <w:p w14:paraId="3318CD94" w14:textId="302BEB3C" w:rsidR="008C52F7" w:rsidRPr="005753A8" w:rsidRDefault="008C52F7" w:rsidP="003A1283">
      <w:pPr>
        <w:spacing w:after="0" w:line="240" w:lineRule="auto"/>
        <w:jc w:val="center"/>
        <w:rPr>
          <w:rFonts w:ascii="Verdana" w:eastAsia="Times New Roman" w:hAnsi="Verdana" w:cs="Times New Roman"/>
          <w:sz w:val="20"/>
          <w:szCs w:val="20"/>
        </w:rPr>
      </w:pPr>
      <w:r w:rsidRPr="005753A8">
        <w:rPr>
          <w:rFonts w:ascii="Verdana" w:eastAsia="Times New Roman" w:hAnsi="Verdana" w:cs="Arial"/>
          <w:b/>
          <w:color w:val="000000"/>
          <w:sz w:val="20"/>
          <w:szCs w:val="20"/>
        </w:rPr>
        <w:t xml:space="preserve">o przynależności lub braku przynależności do tej samej grupy kapitałowej                  </w:t>
      </w:r>
    </w:p>
    <w:p w14:paraId="18BCB7EC" w14:textId="77777777" w:rsidR="00DB7B8E" w:rsidRPr="003A1283" w:rsidRDefault="00DB7B8E" w:rsidP="00DB7B8E">
      <w:pPr>
        <w:spacing w:after="120" w:line="280" w:lineRule="exact"/>
        <w:jc w:val="center"/>
        <w:rPr>
          <w:rFonts w:ascii="Verdana" w:hAnsi="Verdana"/>
          <w:sz w:val="20"/>
          <w:szCs w:val="20"/>
          <w:u w:val="single"/>
        </w:rPr>
      </w:pPr>
    </w:p>
    <w:p w14:paraId="2D8222B1" w14:textId="77777777" w:rsidR="00124ECF" w:rsidRDefault="00124ECF" w:rsidP="00124ECF">
      <w:pPr>
        <w:autoSpaceDE w:val="0"/>
        <w:autoSpaceDN w:val="0"/>
        <w:adjustRightInd w:val="0"/>
        <w:spacing w:after="0" w:line="240" w:lineRule="auto"/>
        <w:jc w:val="center"/>
        <w:rPr>
          <w:rFonts w:ascii="Verdana,Bold" w:eastAsiaTheme="minorHAnsi" w:hAnsi="Verdana,Bold" w:cs="Verdana,Bold"/>
          <w:b/>
          <w:bCs/>
          <w:sz w:val="20"/>
          <w:szCs w:val="20"/>
          <w:lang w:eastAsia="en-US"/>
        </w:rPr>
      </w:pPr>
      <w:r w:rsidRPr="008D6768">
        <w:rPr>
          <w:rFonts w:ascii="Verdana" w:hAnsi="Verdana"/>
          <w:sz w:val="20"/>
          <w:szCs w:val="20"/>
        </w:rPr>
        <w:t>w postępowaniu prowadzonym w trybie podstawowym z możliwością negocjacji pn.:</w:t>
      </w:r>
    </w:p>
    <w:p w14:paraId="7C9EEBFB" w14:textId="3528A81B" w:rsidR="00124ECF" w:rsidRDefault="00802A94" w:rsidP="00124ECF">
      <w:pPr>
        <w:autoSpaceDE w:val="0"/>
        <w:autoSpaceDN w:val="0"/>
        <w:adjustRightInd w:val="0"/>
        <w:spacing w:after="0" w:line="240" w:lineRule="auto"/>
        <w:jc w:val="center"/>
        <w:rPr>
          <w:rFonts w:ascii="Verdana" w:hAnsi="Verdana"/>
          <w:iCs/>
          <w:sz w:val="20"/>
          <w:szCs w:val="20"/>
        </w:rPr>
      </w:pPr>
      <w:r w:rsidRPr="00802A94">
        <w:rPr>
          <w:rFonts w:ascii="Verdana" w:hAnsi="Verdana"/>
          <w:b/>
          <w:bCs/>
          <w:sz w:val="20"/>
          <w:szCs w:val="20"/>
        </w:rPr>
        <w:t>"</w:t>
      </w:r>
      <w:proofErr w:type="spellStart"/>
      <w:r w:rsidRPr="00802A94">
        <w:rPr>
          <w:rFonts w:ascii="Verdana" w:hAnsi="Verdana"/>
          <w:b/>
          <w:bCs/>
          <w:sz w:val="20"/>
          <w:szCs w:val="20"/>
        </w:rPr>
        <w:t>Bulodrom</w:t>
      </w:r>
      <w:proofErr w:type="spellEnd"/>
      <w:r w:rsidRPr="00802A94">
        <w:rPr>
          <w:rFonts w:ascii="Verdana" w:hAnsi="Verdana"/>
          <w:b/>
          <w:bCs/>
          <w:sz w:val="20"/>
          <w:szCs w:val="20"/>
        </w:rPr>
        <w:t xml:space="preserve"> przy ul. Rychłej w ramach projektu WBO 2024 nr 178”</w:t>
      </w:r>
      <w:r w:rsidR="00124ECF" w:rsidRPr="007D423D">
        <w:rPr>
          <w:rFonts w:ascii="Verdana" w:hAnsi="Verdana"/>
          <w:sz w:val="20"/>
          <w:szCs w:val="20"/>
        </w:rPr>
        <w:t>,</w:t>
      </w:r>
      <w:r w:rsidR="00124ECF" w:rsidRPr="007C5D43">
        <w:rPr>
          <w:rFonts w:ascii="Verdana" w:hAnsi="Verdana"/>
          <w:sz w:val="20"/>
          <w:szCs w:val="20"/>
        </w:rPr>
        <w:t xml:space="preserve"> </w:t>
      </w:r>
      <w:r w:rsidR="00124ECF" w:rsidRPr="008D6768">
        <w:rPr>
          <w:rFonts w:ascii="Verdana" w:hAnsi="Verdana"/>
          <w:iCs/>
          <w:sz w:val="20"/>
          <w:szCs w:val="20"/>
        </w:rPr>
        <w:t>oświadczam co następuje:</w:t>
      </w:r>
    </w:p>
    <w:p w14:paraId="1ED0C9B7" w14:textId="77777777" w:rsidR="00124ECF" w:rsidRDefault="00124ECF" w:rsidP="00124ECF">
      <w:pPr>
        <w:autoSpaceDE w:val="0"/>
        <w:autoSpaceDN w:val="0"/>
        <w:adjustRightInd w:val="0"/>
        <w:spacing w:after="0" w:line="240" w:lineRule="auto"/>
        <w:jc w:val="center"/>
        <w:rPr>
          <w:rFonts w:ascii="Verdana" w:hAnsi="Verdana"/>
          <w:iCs/>
          <w:sz w:val="20"/>
          <w:szCs w:val="20"/>
        </w:rPr>
      </w:pPr>
    </w:p>
    <w:p w14:paraId="17DB17C3" w14:textId="5B0B78F3" w:rsidR="00003B1F" w:rsidRPr="0012555A" w:rsidRDefault="00003B1F" w:rsidP="00003B1F">
      <w:pPr>
        <w:spacing w:after="120" w:line="240" w:lineRule="auto"/>
        <w:jc w:val="center"/>
        <w:rPr>
          <w:rFonts w:ascii="Verdana" w:eastAsia="Calibri" w:hAnsi="Verdana" w:cs="Times New Roman"/>
          <w:b/>
          <w:bCs/>
          <w:sz w:val="20"/>
          <w:szCs w:val="20"/>
        </w:rPr>
      </w:pPr>
      <w:r w:rsidRPr="0012555A">
        <w:rPr>
          <w:rFonts w:ascii="Verdana" w:eastAsia="Calibri" w:hAnsi="Verdana" w:cs="Times New Roman"/>
          <w:b/>
          <w:bCs/>
          <w:sz w:val="20"/>
          <w:szCs w:val="20"/>
        </w:rPr>
        <w:t>OŚWIADCZAM, ŻE:</w:t>
      </w:r>
    </w:p>
    <w:p w14:paraId="4B2B607E" w14:textId="69954E2B" w:rsidR="00003B1F" w:rsidRPr="0012555A" w:rsidRDefault="00003B1F" w:rsidP="009D46CC">
      <w:pPr>
        <w:spacing w:after="0" w:line="240" w:lineRule="auto"/>
        <w:ind w:left="284" w:hanging="284"/>
        <w:rPr>
          <w:rFonts w:ascii="Verdana" w:eastAsia="Times New Roman" w:hAnsi="Verdana" w:cs="Times New Roman"/>
          <w:sz w:val="20"/>
          <w:szCs w:val="20"/>
        </w:rPr>
      </w:pPr>
      <w:r w:rsidRPr="0012555A">
        <w:rPr>
          <w:rFonts w:ascii="Verdana" w:eastAsia="Verdana" w:hAnsi="Verdana" w:cs="Times New Roman"/>
          <w:sz w:val="20"/>
          <w:szCs w:val="20"/>
        </w:rPr>
        <w:t xml:space="preserve">● </w:t>
      </w:r>
      <w:r w:rsidRPr="0012555A">
        <w:rPr>
          <w:rFonts w:ascii="Verdana" w:eastAsia="Times New Roman" w:hAnsi="Verdana" w:cs="Times New Roman"/>
          <w:sz w:val="20"/>
          <w:szCs w:val="20"/>
        </w:rPr>
        <w:t xml:space="preserve"> Nie przynależę do </w:t>
      </w:r>
      <w:r w:rsidRPr="0012555A">
        <w:rPr>
          <w:rFonts w:ascii="Verdana" w:eastAsia="Times New Roman" w:hAnsi="Verdana" w:cs="Times New Roman"/>
          <w:b/>
          <w:bCs/>
          <w:i/>
          <w:sz w:val="20"/>
          <w:szCs w:val="20"/>
        </w:rPr>
        <w:t>żadnej</w:t>
      </w:r>
      <w:r w:rsidRPr="0012555A">
        <w:rPr>
          <w:rFonts w:ascii="Verdana" w:eastAsia="Times New Roman" w:hAnsi="Verdana" w:cs="Times New Roman"/>
          <w:i/>
          <w:sz w:val="20"/>
          <w:szCs w:val="20"/>
        </w:rPr>
        <w:t>/</w:t>
      </w:r>
      <w:r w:rsidRPr="0012555A">
        <w:rPr>
          <w:rFonts w:ascii="Verdana" w:hAnsi="Verdana"/>
          <w:i/>
          <w:sz w:val="20"/>
        </w:rPr>
        <w:t xml:space="preserve"> </w:t>
      </w:r>
      <w:r w:rsidRPr="0012555A">
        <w:rPr>
          <w:rFonts w:ascii="Verdana" w:eastAsia="Times New Roman" w:hAnsi="Verdana" w:cs="Times New Roman"/>
          <w:b/>
          <w:bCs/>
          <w:i/>
          <w:sz w:val="20"/>
          <w:szCs w:val="20"/>
        </w:rPr>
        <w:t xml:space="preserve">tej samej </w:t>
      </w:r>
      <w:r w:rsidRPr="0012555A">
        <w:rPr>
          <w:rFonts w:ascii="Verdana" w:eastAsia="Times New Roman" w:hAnsi="Verdana" w:cs="Times New Roman"/>
          <w:i/>
          <w:sz w:val="20"/>
          <w:szCs w:val="20"/>
        </w:rPr>
        <w:t>grupy kapitałowej</w:t>
      </w:r>
      <w:r w:rsidRPr="0012555A">
        <w:rPr>
          <w:rFonts w:ascii="Verdana" w:eastAsia="Times New Roman" w:hAnsi="Verdana" w:cs="Times New Roman"/>
          <w:sz w:val="20"/>
          <w:szCs w:val="20"/>
        </w:rPr>
        <w:t xml:space="preserve"> *  </w:t>
      </w:r>
      <w:r w:rsidRPr="0012555A">
        <w:rPr>
          <w:rFonts w:ascii="Verdana" w:hAnsi="Verdana" w:cs="Arial"/>
          <w:sz w:val="20"/>
          <w:szCs w:val="20"/>
        </w:rPr>
        <w:t xml:space="preserve">z żadnym z </w:t>
      </w:r>
      <w:r w:rsidR="00CD1944">
        <w:rPr>
          <w:rFonts w:ascii="Verdana" w:hAnsi="Verdana" w:cs="Arial"/>
          <w:sz w:val="20"/>
          <w:szCs w:val="20"/>
        </w:rPr>
        <w:t>W</w:t>
      </w:r>
      <w:r w:rsidRPr="0012555A">
        <w:rPr>
          <w:rFonts w:ascii="Verdana" w:hAnsi="Verdana" w:cs="Arial"/>
          <w:sz w:val="20"/>
          <w:szCs w:val="20"/>
        </w:rPr>
        <w:t xml:space="preserve">ykonawców, którzy złożyli </w:t>
      </w:r>
      <w:r w:rsidRPr="0012555A">
        <w:rPr>
          <w:rFonts w:ascii="Verdana" w:hAnsi="Verdana" w:cs="Arial"/>
          <w:sz w:val="20"/>
        </w:rPr>
        <w:t xml:space="preserve">ofertę </w:t>
      </w:r>
      <w:r w:rsidRPr="0012555A">
        <w:rPr>
          <w:rFonts w:ascii="Verdana" w:hAnsi="Verdana" w:cs="Arial"/>
          <w:sz w:val="20"/>
          <w:szCs w:val="20"/>
        </w:rPr>
        <w:t>w niniejszym postępowaniu</w:t>
      </w:r>
    </w:p>
    <w:p w14:paraId="5A2194A5" w14:textId="77777777" w:rsidR="00003B1F" w:rsidRPr="0012555A" w:rsidRDefault="00003B1F" w:rsidP="009D46CC">
      <w:pPr>
        <w:spacing w:after="0" w:line="240" w:lineRule="auto"/>
        <w:rPr>
          <w:rFonts w:ascii="Verdana" w:eastAsia="Times New Roman" w:hAnsi="Verdana" w:cs="Times New Roman"/>
          <w:sz w:val="20"/>
          <w:szCs w:val="20"/>
        </w:rPr>
      </w:pPr>
    </w:p>
    <w:p w14:paraId="555053BC" w14:textId="77777777" w:rsidR="00003B1F" w:rsidRPr="0012555A" w:rsidRDefault="00003B1F" w:rsidP="009D46CC">
      <w:pPr>
        <w:ind w:left="284" w:hanging="284"/>
        <w:rPr>
          <w:rFonts w:ascii="Verdana" w:hAnsi="Verdana"/>
          <w:sz w:val="20"/>
        </w:rPr>
      </w:pPr>
      <w:r w:rsidRPr="0012555A">
        <w:rPr>
          <w:rFonts w:ascii="Verdana" w:eastAsia="Verdana" w:hAnsi="Verdana" w:cs="Times New Roman"/>
          <w:sz w:val="20"/>
          <w:szCs w:val="20"/>
        </w:rPr>
        <w:t xml:space="preserve">● </w:t>
      </w:r>
      <w:r w:rsidRPr="0012555A">
        <w:rPr>
          <w:rFonts w:ascii="Verdana" w:eastAsia="Times New Roman" w:hAnsi="Verdana" w:cs="Times New Roman"/>
          <w:sz w:val="20"/>
          <w:szCs w:val="20"/>
        </w:rPr>
        <w:t xml:space="preserve">Przynależę do tej samej grupy kapitałowej i </w:t>
      </w:r>
      <w:r w:rsidRPr="0012555A">
        <w:rPr>
          <w:rFonts w:ascii="Verdana" w:hAnsi="Verdana"/>
          <w:sz w:val="20"/>
        </w:rPr>
        <w:t>przedstawiam</w:t>
      </w:r>
      <w:r w:rsidRPr="0012555A">
        <w:rPr>
          <w:rFonts w:ascii="Verdana" w:eastAsia="Times New Roman" w:hAnsi="Verdana" w:cs="Times New Roman"/>
          <w:sz w:val="20"/>
          <w:szCs w:val="20"/>
        </w:rPr>
        <w:t xml:space="preserve"> listę podmiotów przynależących do tej samej grupy kapitałowej wraz z adresem ich siedziby * </w:t>
      </w:r>
    </w:p>
    <w:p w14:paraId="05A92C51" w14:textId="77777777" w:rsidR="00003B1F" w:rsidRPr="0012555A" w:rsidRDefault="00003B1F" w:rsidP="009D46CC">
      <w:pPr>
        <w:rPr>
          <w:rFonts w:ascii="Verdana" w:hAnsi="Verdana" w:cs="Arial"/>
          <w:sz w:val="20"/>
          <w:szCs w:val="20"/>
        </w:rPr>
      </w:pPr>
      <w:r w:rsidRPr="0012555A">
        <w:rPr>
          <w:rFonts w:ascii="Verdana" w:hAnsi="Verdana" w:cs="Arial"/>
          <w:b/>
          <w:bCs/>
          <w:sz w:val="20"/>
          <w:szCs w:val="20"/>
        </w:rPr>
        <w:t>Lista Wykonawców</w:t>
      </w:r>
      <w:r w:rsidRPr="0012555A">
        <w:rPr>
          <w:rFonts w:ascii="Verdana" w:hAnsi="Verdana" w:cs="Arial"/>
          <w:b/>
          <w:bCs/>
          <w:sz w:val="20"/>
        </w:rPr>
        <w:t xml:space="preserve"> i ich adresy</w:t>
      </w:r>
      <w:r w:rsidRPr="0012555A">
        <w:rPr>
          <w:rFonts w:ascii="Verdana" w:hAnsi="Verdana" w:cs="Arial"/>
          <w:sz w:val="20"/>
        </w:rPr>
        <w:t>,</w:t>
      </w:r>
      <w:r w:rsidRPr="0012555A">
        <w:rPr>
          <w:rFonts w:ascii="Verdana" w:hAnsi="Verdana" w:cs="Arial"/>
          <w:sz w:val="20"/>
          <w:szCs w:val="20"/>
        </w:rPr>
        <w:t xml:space="preserve"> składających ofertę w niniejszy postępowaniu, należących do tej samej grupy kapitałowej *</w:t>
      </w:r>
      <w:r w:rsidRPr="0012555A">
        <w:rPr>
          <w:rFonts w:ascii="Verdana" w:hAnsi="Verdana" w:cs="Arial"/>
          <w:sz w:val="20"/>
        </w:rPr>
        <w:t>:</w:t>
      </w:r>
    </w:p>
    <w:p w14:paraId="4615CACF" w14:textId="77777777" w:rsidR="00003B1F" w:rsidRPr="0012555A" w:rsidRDefault="00003B1F" w:rsidP="009D46CC">
      <w:pPr>
        <w:rPr>
          <w:rFonts w:ascii="Verdana" w:hAnsi="Verdana" w:cs="Arial"/>
          <w:sz w:val="20"/>
          <w:szCs w:val="20"/>
        </w:rPr>
      </w:pPr>
      <w:r w:rsidRPr="0012555A">
        <w:rPr>
          <w:rFonts w:ascii="Verdana" w:hAnsi="Verdana" w:cs="Arial"/>
          <w:sz w:val="20"/>
          <w:szCs w:val="20"/>
        </w:rPr>
        <w:t>............................................................................................................................</w:t>
      </w:r>
    </w:p>
    <w:p w14:paraId="4D12478E" w14:textId="77777777" w:rsidR="00003B1F" w:rsidRPr="0012555A" w:rsidRDefault="00003B1F" w:rsidP="009D46CC">
      <w:pPr>
        <w:rPr>
          <w:rFonts w:ascii="Verdana" w:hAnsi="Verdana" w:cs="Arial"/>
          <w:sz w:val="20"/>
        </w:rPr>
      </w:pPr>
      <w:r w:rsidRPr="0012555A">
        <w:rPr>
          <w:rFonts w:ascii="Verdana" w:hAnsi="Verdana" w:cs="Arial"/>
          <w:sz w:val="20"/>
          <w:szCs w:val="20"/>
        </w:rPr>
        <w:t>............................................................................................................................</w:t>
      </w:r>
    </w:p>
    <w:p w14:paraId="5150030D" w14:textId="77777777" w:rsidR="00003B1F" w:rsidRPr="0012555A" w:rsidRDefault="00003B1F" w:rsidP="009D46CC">
      <w:pPr>
        <w:rPr>
          <w:rFonts w:ascii="Verdana" w:hAnsi="Verdana" w:cs="Arial"/>
          <w:sz w:val="20"/>
          <w:szCs w:val="20"/>
        </w:rPr>
      </w:pPr>
      <w:r w:rsidRPr="0012555A">
        <w:rPr>
          <w:rFonts w:ascii="Verdana" w:hAnsi="Verdana" w:cs="Arial"/>
          <w:sz w:val="20"/>
          <w:szCs w:val="20"/>
        </w:rPr>
        <w:t>............................................................................................................................</w:t>
      </w:r>
    </w:p>
    <w:p w14:paraId="0591FC38" w14:textId="77777777" w:rsidR="00003B1F" w:rsidRPr="0012555A" w:rsidRDefault="00003B1F" w:rsidP="009D46CC">
      <w:pPr>
        <w:rPr>
          <w:rFonts w:ascii="Verdana" w:hAnsi="Verdana" w:cs="Arial"/>
          <w:sz w:val="20"/>
          <w:szCs w:val="20"/>
        </w:rPr>
      </w:pPr>
      <w:r w:rsidRPr="0012555A">
        <w:rPr>
          <w:rFonts w:ascii="Verdana" w:hAnsi="Verdana" w:cs="Arial"/>
          <w:sz w:val="20"/>
          <w:szCs w:val="20"/>
        </w:rPr>
        <w:t>............................................................................................................................</w:t>
      </w:r>
    </w:p>
    <w:p w14:paraId="4C859270" w14:textId="77777777" w:rsidR="00003B1F" w:rsidRPr="0012555A" w:rsidRDefault="00003B1F" w:rsidP="009D46CC">
      <w:pPr>
        <w:rPr>
          <w:rFonts w:ascii="Verdana" w:hAnsi="Verdana" w:cs="Arial"/>
          <w:sz w:val="20"/>
        </w:rPr>
      </w:pPr>
    </w:p>
    <w:p w14:paraId="3B4F9EF7" w14:textId="5EF28403" w:rsidR="00003B1F" w:rsidRPr="00932EAE" w:rsidRDefault="00003B1F" w:rsidP="009D46CC">
      <w:pPr>
        <w:widowControl w:val="0"/>
        <w:numPr>
          <w:ilvl w:val="0"/>
          <w:numId w:val="16"/>
        </w:numPr>
        <w:suppressAutoHyphens/>
        <w:overflowPunct w:val="0"/>
        <w:spacing w:after="0" w:line="240" w:lineRule="auto"/>
        <w:ind w:left="284" w:hanging="284"/>
        <w:textAlignment w:val="baseline"/>
        <w:rPr>
          <w:rFonts w:ascii="Verdana" w:eastAsia="Times New Roman" w:hAnsi="Verdana" w:cs="Calibri"/>
          <w:sz w:val="20"/>
          <w:szCs w:val="20"/>
        </w:rPr>
      </w:pPr>
      <w:r w:rsidRPr="0012555A">
        <w:rPr>
          <w:rFonts w:ascii="Verdana" w:eastAsia="Times New Roman" w:hAnsi="Verdana" w:cs="Calibri"/>
          <w:sz w:val="20"/>
          <w:szCs w:val="20"/>
        </w:rPr>
        <w:t>Jednocześnie oświadczam, że pomimo przynależności do tej samej grupy kapitałowej, istniejące powiązania nie prowadzą do zakłócenia konkurencji w niniejszym postępowaniu</w:t>
      </w:r>
      <w:r w:rsidR="00CD1944">
        <w:rPr>
          <w:rFonts w:ascii="Verdana" w:eastAsia="Times New Roman" w:hAnsi="Verdana" w:cs="Calibri"/>
          <w:sz w:val="20"/>
          <w:szCs w:val="20"/>
        </w:rPr>
        <w:t xml:space="preserve"> </w:t>
      </w:r>
      <w:r w:rsidR="00CD1944" w:rsidRPr="00932EAE">
        <w:rPr>
          <w:rFonts w:ascii="Verdana" w:eastAsia="Times New Roman" w:hAnsi="Verdana" w:cs="Calibri"/>
          <w:sz w:val="20"/>
          <w:szCs w:val="20"/>
        </w:rPr>
        <w:t>a oferty przygotowywane były niezależnie od siebie</w:t>
      </w:r>
      <w:r w:rsidR="00524FC1" w:rsidRPr="00932EAE">
        <w:rPr>
          <w:rFonts w:ascii="Verdana" w:eastAsia="Times New Roman" w:hAnsi="Verdana" w:cs="Calibri"/>
          <w:sz w:val="20"/>
          <w:szCs w:val="20"/>
        </w:rPr>
        <w:t>,</w:t>
      </w:r>
      <w:r w:rsidRPr="00932EAE">
        <w:rPr>
          <w:rFonts w:ascii="Verdana" w:eastAsia="Times New Roman" w:hAnsi="Verdana" w:cs="Calibri"/>
          <w:sz w:val="20"/>
          <w:szCs w:val="20"/>
        </w:rPr>
        <w:t xml:space="preserve"> </w:t>
      </w:r>
      <w:r w:rsidR="00CD1944" w:rsidRPr="00932EAE">
        <w:rPr>
          <w:rFonts w:ascii="Verdana" w:eastAsia="Times New Roman" w:hAnsi="Verdana" w:cs="Calibri"/>
          <w:sz w:val="20"/>
          <w:szCs w:val="20"/>
        </w:rPr>
        <w:t>na co przedstawiam</w:t>
      </w:r>
      <w:r w:rsidRPr="00932EAE">
        <w:rPr>
          <w:rFonts w:ascii="Verdana" w:eastAsia="Times New Roman" w:hAnsi="Verdana" w:cs="Calibri"/>
          <w:sz w:val="20"/>
          <w:szCs w:val="20"/>
        </w:rPr>
        <w:t xml:space="preserve"> poniższą argumentację/dowody:</w:t>
      </w:r>
    </w:p>
    <w:p w14:paraId="7892401F" w14:textId="77777777" w:rsidR="00003B1F" w:rsidRPr="0012555A" w:rsidRDefault="00003B1F" w:rsidP="009D46CC">
      <w:pPr>
        <w:rPr>
          <w:rFonts w:ascii="Verdana" w:eastAsia="Times New Roman" w:hAnsi="Verdana" w:cs="Calibri"/>
          <w:sz w:val="20"/>
          <w:szCs w:val="20"/>
        </w:rPr>
      </w:pPr>
    </w:p>
    <w:p w14:paraId="1DB2CFAA" w14:textId="77777777" w:rsidR="00003B1F" w:rsidRPr="006722B5" w:rsidRDefault="00003B1F" w:rsidP="009D46CC">
      <w:pPr>
        <w:rPr>
          <w:rFonts w:ascii="Verdana" w:eastAsia="Times New Roman" w:hAnsi="Verdana" w:cs="Calibri"/>
          <w:sz w:val="18"/>
          <w:szCs w:val="18"/>
        </w:rPr>
      </w:pPr>
      <w:r w:rsidRPr="006722B5">
        <w:rPr>
          <w:rFonts w:ascii="Verdana" w:eastAsia="Times New Roman" w:hAnsi="Verdana" w:cs="Calibri"/>
          <w:sz w:val="18"/>
          <w:szCs w:val="18"/>
        </w:rPr>
        <w:t xml:space="preserve"> …………………………………………………………………………………………………………………..……………………………</w:t>
      </w:r>
    </w:p>
    <w:p w14:paraId="6FD55D89" w14:textId="77777777" w:rsidR="00003B1F" w:rsidRPr="006722B5" w:rsidRDefault="00003B1F" w:rsidP="009D46CC">
      <w:pPr>
        <w:rPr>
          <w:rFonts w:ascii="Verdana" w:hAnsi="Verdana" w:cs="Arial"/>
          <w:sz w:val="18"/>
          <w:szCs w:val="18"/>
        </w:rPr>
      </w:pPr>
      <w:r w:rsidRPr="006722B5">
        <w:rPr>
          <w:rFonts w:ascii="Verdana" w:hAnsi="Verdana" w:cs="Arial"/>
          <w:sz w:val="18"/>
          <w:szCs w:val="18"/>
        </w:rPr>
        <w:t>............................................................................................................................</w:t>
      </w:r>
    </w:p>
    <w:p w14:paraId="6772341F" w14:textId="77777777" w:rsidR="00003B1F" w:rsidRPr="006722B5" w:rsidRDefault="00003B1F" w:rsidP="009D46CC">
      <w:pPr>
        <w:rPr>
          <w:rFonts w:ascii="Verdana" w:hAnsi="Verdana" w:cs="Arial"/>
          <w:sz w:val="18"/>
          <w:szCs w:val="18"/>
        </w:rPr>
      </w:pPr>
      <w:r w:rsidRPr="006722B5">
        <w:rPr>
          <w:rFonts w:ascii="Verdana" w:hAnsi="Verdana" w:cs="Arial"/>
          <w:sz w:val="18"/>
          <w:szCs w:val="18"/>
        </w:rPr>
        <w:t>............................................................................................................................</w:t>
      </w:r>
    </w:p>
    <w:p w14:paraId="23468412" w14:textId="77777777" w:rsidR="00003B1F" w:rsidRPr="0012555A" w:rsidRDefault="00003B1F" w:rsidP="009D46CC">
      <w:pPr>
        <w:spacing w:after="0" w:line="240" w:lineRule="auto"/>
        <w:rPr>
          <w:rFonts w:ascii="Verdana" w:eastAsia="Times New Roman" w:hAnsi="Verdana" w:cs="Times New Roman"/>
          <w:b/>
          <w:bCs/>
          <w:sz w:val="20"/>
          <w:szCs w:val="20"/>
        </w:rPr>
      </w:pPr>
      <w:r w:rsidRPr="0012555A">
        <w:rPr>
          <w:rFonts w:ascii="Verdana" w:eastAsia="Times New Roman" w:hAnsi="Verdana" w:cs="Times New Roman"/>
          <w:b/>
          <w:bCs/>
          <w:sz w:val="20"/>
          <w:szCs w:val="20"/>
        </w:rPr>
        <w:t>Prawdziwość powyższych danych potwierdzam własnoręcznym podpisem świadom odpowiedzialności karnej z art. 297 Kodeksu karnego.</w:t>
      </w:r>
    </w:p>
    <w:p w14:paraId="63457536" w14:textId="77777777" w:rsidR="00003B1F" w:rsidRPr="0012555A" w:rsidRDefault="00003B1F" w:rsidP="00003B1F">
      <w:pPr>
        <w:spacing w:after="0" w:line="240" w:lineRule="auto"/>
        <w:jc w:val="center"/>
        <w:rPr>
          <w:rFonts w:ascii="Verdana" w:eastAsia="Times New Roman" w:hAnsi="Verdana" w:cs="Times New Roman"/>
          <w:sz w:val="20"/>
          <w:szCs w:val="20"/>
        </w:rPr>
      </w:pPr>
    </w:p>
    <w:p w14:paraId="15915454" w14:textId="77777777" w:rsidR="00003B1F" w:rsidRPr="0012555A" w:rsidRDefault="00003B1F" w:rsidP="009D46CC">
      <w:pPr>
        <w:spacing w:after="0"/>
        <w:rPr>
          <w:rFonts w:ascii="Verdana" w:eastAsia="Calibri" w:hAnsi="Verdana" w:cs="Calibri"/>
          <w:sz w:val="16"/>
          <w:szCs w:val="16"/>
        </w:rPr>
      </w:pPr>
    </w:p>
    <w:p w14:paraId="0E6419C0" w14:textId="77777777" w:rsidR="00003B1F" w:rsidRPr="0012555A" w:rsidRDefault="00003B1F" w:rsidP="009D46CC">
      <w:pPr>
        <w:spacing w:after="0"/>
        <w:rPr>
          <w:rFonts w:ascii="Verdana" w:eastAsia="Calibri" w:hAnsi="Verdana" w:cs="Calibri"/>
          <w:sz w:val="16"/>
          <w:szCs w:val="16"/>
        </w:rPr>
      </w:pPr>
    </w:p>
    <w:p w14:paraId="58E0874F" w14:textId="77777777" w:rsidR="009D46CC" w:rsidRPr="00326CBF" w:rsidRDefault="009D46CC" w:rsidP="009D46CC">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38B3B82B" w14:textId="77777777" w:rsidR="009D46CC" w:rsidRPr="00C16895" w:rsidRDefault="009D46CC" w:rsidP="009D46CC">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33B9998E" w14:textId="77777777" w:rsidR="00003B1F" w:rsidRPr="0012555A" w:rsidRDefault="00003B1F" w:rsidP="009D46CC">
      <w:pPr>
        <w:rPr>
          <w:rFonts w:ascii="Verdana" w:hAnsi="Verdana" w:cs="Arial"/>
          <w:sz w:val="20"/>
          <w:szCs w:val="20"/>
        </w:rPr>
      </w:pPr>
    </w:p>
    <w:p w14:paraId="384A4C9E" w14:textId="77777777" w:rsidR="00AD6CA2" w:rsidRDefault="00AD6CA2" w:rsidP="009D46CC">
      <w:pPr>
        <w:rPr>
          <w:rFonts w:ascii="Verdana" w:eastAsia="Times New Roman" w:hAnsi="Verdana" w:cs="Calibri"/>
          <w:b/>
          <w:i/>
          <w:iCs/>
          <w:sz w:val="18"/>
          <w:szCs w:val="18"/>
        </w:rPr>
      </w:pPr>
    </w:p>
    <w:p w14:paraId="7244995A" w14:textId="65924ABE" w:rsidR="00003B1F" w:rsidRPr="0012555A" w:rsidRDefault="00003B1F" w:rsidP="009D46CC">
      <w:pPr>
        <w:rPr>
          <w:rFonts w:ascii="Verdana" w:hAnsi="Verdana" w:cs="Calibri"/>
          <w:i/>
          <w:iCs/>
          <w:sz w:val="18"/>
          <w:szCs w:val="18"/>
        </w:rPr>
      </w:pPr>
      <w:r w:rsidRPr="0012555A">
        <w:rPr>
          <w:rFonts w:ascii="Verdana" w:eastAsia="Times New Roman" w:hAnsi="Verdana" w:cs="Calibri"/>
          <w:b/>
          <w:i/>
          <w:iCs/>
          <w:sz w:val="18"/>
          <w:szCs w:val="18"/>
        </w:rPr>
        <w:lastRenderedPageBreak/>
        <w:t>UWAGA:</w:t>
      </w:r>
      <w:r w:rsidRPr="0012555A">
        <w:rPr>
          <w:rFonts w:ascii="Verdana" w:eastAsia="Times New Roman" w:hAnsi="Verdana" w:cs="Calibri"/>
          <w:i/>
          <w:iCs/>
          <w:sz w:val="18"/>
          <w:szCs w:val="18"/>
        </w:rPr>
        <w:t xml:space="preserve"> </w:t>
      </w:r>
    </w:p>
    <w:p w14:paraId="4CBBF773" w14:textId="065376AD" w:rsidR="00003B1F" w:rsidRPr="0012555A" w:rsidRDefault="00003B1F" w:rsidP="009D46CC">
      <w:pPr>
        <w:rPr>
          <w:rFonts w:ascii="Verdana" w:eastAsia="Times New Roman" w:hAnsi="Verdana" w:cs="Times New Roman"/>
          <w:i/>
          <w:iCs/>
          <w:sz w:val="18"/>
          <w:szCs w:val="18"/>
        </w:rPr>
      </w:pPr>
      <w:r w:rsidRPr="0012555A">
        <w:rPr>
          <w:rFonts w:ascii="Verdana" w:eastAsia="Times New Roman" w:hAnsi="Verdana" w:cs="Times New Roman"/>
          <w:i/>
          <w:iCs/>
          <w:sz w:val="18"/>
          <w:szCs w:val="18"/>
        </w:rPr>
        <w:t>1. Przez określenie „</w:t>
      </w:r>
      <w:r w:rsidRPr="0012555A">
        <w:rPr>
          <w:rFonts w:ascii="Verdana" w:eastAsia="Times New Roman" w:hAnsi="Verdana" w:cs="Times New Roman"/>
          <w:b/>
          <w:i/>
          <w:iCs/>
          <w:sz w:val="18"/>
          <w:szCs w:val="18"/>
        </w:rPr>
        <w:t>ta sama grupa kapitałowa</w:t>
      </w:r>
      <w:r w:rsidRPr="0012555A">
        <w:rPr>
          <w:rFonts w:ascii="Verdana" w:eastAsia="Times New Roman" w:hAnsi="Verdana" w:cs="Times New Roman"/>
          <w:i/>
          <w:iCs/>
          <w:sz w:val="18"/>
          <w:szCs w:val="18"/>
        </w:rPr>
        <w:t xml:space="preserve">” rozumie się Wykonawców/podmioty będące uczestnikami przedmiotowego postępowania. </w:t>
      </w:r>
    </w:p>
    <w:p w14:paraId="6210C407" w14:textId="77777777" w:rsidR="00003B1F" w:rsidRPr="0012555A" w:rsidRDefault="00003B1F" w:rsidP="009D46CC">
      <w:pPr>
        <w:rPr>
          <w:rFonts w:ascii="Verdana" w:hAnsi="Verdana"/>
          <w:i/>
          <w:iCs/>
          <w:sz w:val="18"/>
          <w:szCs w:val="18"/>
        </w:rPr>
      </w:pPr>
      <w:r w:rsidRPr="0012555A">
        <w:rPr>
          <w:rFonts w:ascii="Verdana" w:eastAsia="Times New Roman" w:hAnsi="Verdana" w:cs="Times New Roman"/>
          <w:i/>
          <w:iCs/>
          <w:sz w:val="18"/>
          <w:szCs w:val="18"/>
        </w:rPr>
        <w:t>2.</w:t>
      </w:r>
      <w:r w:rsidRPr="0012555A">
        <w:rPr>
          <w:rFonts w:ascii="Verdana" w:hAnsi="Verdana"/>
          <w:i/>
          <w:iCs/>
          <w:sz w:val="18"/>
          <w:szCs w:val="18"/>
        </w:rPr>
        <w:t xml:space="preserve"> Zamawiający uzna za aktualne złożone wraz z ofertą oświadczenie Wykonawcy o braku przynależności do jakiejkolwiek grupy kapitałowej, w sytuacji gdy Wykonawca nie należy do </w:t>
      </w:r>
      <w:r w:rsidRPr="0012555A">
        <w:rPr>
          <w:rFonts w:ascii="Verdana" w:hAnsi="Verdana"/>
          <w:bCs/>
          <w:i/>
          <w:iCs/>
          <w:sz w:val="18"/>
          <w:szCs w:val="18"/>
        </w:rPr>
        <w:t>żadnej grupy kapitałowej</w:t>
      </w:r>
      <w:r w:rsidRPr="0012555A">
        <w:rPr>
          <w:rFonts w:ascii="Verdana" w:hAnsi="Verdana"/>
          <w:i/>
          <w:iCs/>
          <w:sz w:val="18"/>
          <w:szCs w:val="18"/>
        </w:rPr>
        <w:t> lub gdy w postępowaniu zostanie złożona jedna oferta.</w:t>
      </w:r>
    </w:p>
    <w:p w14:paraId="383D24CC" w14:textId="77777777" w:rsidR="00003B1F" w:rsidRPr="0012555A" w:rsidRDefault="00003B1F" w:rsidP="009D46CC">
      <w:pPr>
        <w:spacing w:after="0"/>
        <w:rPr>
          <w:rFonts w:ascii="Verdana" w:eastAsia="Times New Roman" w:hAnsi="Verdana" w:cs="Calibri"/>
          <w:i/>
          <w:iCs/>
          <w:sz w:val="18"/>
          <w:szCs w:val="18"/>
        </w:rPr>
      </w:pPr>
      <w:r w:rsidRPr="0012555A">
        <w:rPr>
          <w:rFonts w:ascii="Verdana" w:hAnsi="Verdana" w:cs="Calibri"/>
          <w:i/>
          <w:iCs/>
          <w:sz w:val="18"/>
          <w:szCs w:val="18"/>
        </w:rPr>
        <w:t xml:space="preserve">3. </w:t>
      </w:r>
      <w:r w:rsidRPr="0012555A">
        <w:rPr>
          <w:rFonts w:ascii="Verdana" w:eastAsia="Times New Roman" w:hAnsi="Verdana" w:cs="Calibri"/>
          <w:i/>
          <w:iCs/>
          <w:sz w:val="18"/>
          <w:szCs w:val="18"/>
        </w:rPr>
        <w:t xml:space="preserve">Zgodnie z art. 4 pkt 14 ustawy z dnia 16 lutego 2007 r. o ochronie konkurencji i konsumentów przez „grupę kapitałową” rozumie się wszystkich przedsiębiorców, który są kontrolowani w sposób bezpośredni lub pośredni przez jednego przedsiębiorcę, w tym również tego przedsiębiorcę. </w:t>
      </w:r>
    </w:p>
    <w:p w14:paraId="1CB9814D" w14:textId="77777777" w:rsidR="00003B1F" w:rsidRPr="0012555A" w:rsidRDefault="00003B1F" w:rsidP="009D46CC">
      <w:pPr>
        <w:spacing w:after="0" w:line="240" w:lineRule="auto"/>
        <w:ind w:left="4956"/>
        <w:rPr>
          <w:rFonts w:ascii="Verdana" w:eastAsia="Calibri" w:hAnsi="Verdana" w:cs="Arial"/>
          <w:i/>
          <w:sz w:val="18"/>
          <w:szCs w:val="18"/>
        </w:rPr>
      </w:pPr>
    </w:p>
    <w:p w14:paraId="666936FE" w14:textId="412733F3" w:rsidR="00003B1F" w:rsidRDefault="00003B1F" w:rsidP="009D46CC">
      <w:pPr>
        <w:spacing w:after="0" w:line="240" w:lineRule="auto"/>
        <w:ind w:left="4956"/>
        <w:rPr>
          <w:rFonts w:ascii="Verdana" w:eastAsia="Calibri" w:hAnsi="Verdana" w:cs="Arial"/>
          <w:i/>
          <w:sz w:val="18"/>
          <w:szCs w:val="18"/>
        </w:rPr>
      </w:pPr>
    </w:p>
    <w:p w14:paraId="769A79C1" w14:textId="77777777" w:rsidR="00003B1F" w:rsidRPr="0012555A" w:rsidRDefault="00003B1F" w:rsidP="009D46CC">
      <w:pPr>
        <w:spacing w:after="0" w:line="240" w:lineRule="auto"/>
        <w:ind w:left="4956"/>
        <w:rPr>
          <w:rFonts w:ascii="Verdana" w:eastAsia="Calibri" w:hAnsi="Verdana" w:cs="Arial"/>
          <w:i/>
          <w:sz w:val="18"/>
          <w:szCs w:val="18"/>
        </w:rPr>
      </w:pPr>
    </w:p>
    <w:p w14:paraId="1F3DD208" w14:textId="77777777" w:rsidR="00003B1F" w:rsidRPr="009D46CC" w:rsidRDefault="00003B1F" w:rsidP="009D46CC">
      <w:pPr>
        <w:rPr>
          <w:rFonts w:ascii="Verdana" w:hAnsi="Verdana" w:cs="Arial"/>
          <w:i/>
          <w:iCs/>
          <w:sz w:val="16"/>
          <w:szCs w:val="16"/>
        </w:rPr>
      </w:pPr>
      <w:r w:rsidRPr="009D46CC">
        <w:rPr>
          <w:rFonts w:ascii="Verdana" w:hAnsi="Verdana" w:cs="Arial"/>
          <w:i/>
          <w:iCs/>
          <w:sz w:val="16"/>
          <w:szCs w:val="16"/>
        </w:rPr>
        <w:t xml:space="preserve">* niepotrzebne skreślić </w:t>
      </w:r>
    </w:p>
    <w:p w14:paraId="21AF4C8F" w14:textId="77777777" w:rsidR="00003B1F" w:rsidRPr="0012555A" w:rsidRDefault="00003B1F" w:rsidP="00003B1F"/>
    <w:p w14:paraId="5D18C0A5" w14:textId="77777777" w:rsidR="00003B1F" w:rsidRPr="0012555A" w:rsidRDefault="00003B1F" w:rsidP="00003B1F">
      <w:pPr>
        <w:spacing w:after="0" w:line="240" w:lineRule="auto"/>
        <w:rPr>
          <w:rFonts w:ascii="Verdana" w:eastAsia="Times New Roman" w:hAnsi="Verdana" w:cs="Times New Roman"/>
          <w:sz w:val="16"/>
          <w:szCs w:val="16"/>
        </w:rPr>
      </w:pPr>
      <w:r w:rsidRPr="0012555A">
        <w:rPr>
          <w:rFonts w:ascii="Verdana" w:eastAsia="Times New Roman" w:hAnsi="Verdana" w:cs="Times New Roman"/>
          <w:sz w:val="16"/>
          <w:szCs w:val="16"/>
        </w:rPr>
        <w:t xml:space="preserve">   </w:t>
      </w:r>
    </w:p>
    <w:p w14:paraId="19A36AB6" w14:textId="77777777" w:rsidR="00003B1F" w:rsidRPr="0012555A" w:rsidRDefault="00003B1F" w:rsidP="00003B1F">
      <w:pPr>
        <w:spacing w:after="0" w:line="240" w:lineRule="auto"/>
        <w:rPr>
          <w:rFonts w:ascii="Verdana" w:eastAsia="Times New Roman" w:hAnsi="Verdana" w:cs="Times New Roman"/>
          <w:i/>
          <w:sz w:val="16"/>
          <w:szCs w:val="16"/>
        </w:rPr>
      </w:pPr>
    </w:p>
    <w:p w14:paraId="2D4189C1" w14:textId="77777777" w:rsidR="00003B1F" w:rsidRPr="0012555A" w:rsidRDefault="00003B1F" w:rsidP="00003B1F">
      <w:pPr>
        <w:spacing w:after="0" w:line="240" w:lineRule="auto"/>
        <w:rPr>
          <w:rFonts w:ascii="Verdana" w:eastAsia="Times New Roman" w:hAnsi="Verdana" w:cs="Times New Roman"/>
          <w:i/>
          <w:sz w:val="16"/>
          <w:szCs w:val="16"/>
        </w:rPr>
      </w:pPr>
    </w:p>
    <w:p w14:paraId="4133D7B1" w14:textId="77777777" w:rsidR="00056AFE" w:rsidRDefault="00056AFE">
      <w:pPr>
        <w:rPr>
          <w:rFonts w:ascii="Verdana" w:eastAsia="Times New Roman" w:hAnsi="Verdana" w:cs="Times New Roman"/>
          <w:sz w:val="20"/>
          <w:szCs w:val="20"/>
        </w:rPr>
      </w:pPr>
      <w:r>
        <w:rPr>
          <w:rFonts w:ascii="Verdana" w:eastAsia="Times New Roman" w:hAnsi="Verdana" w:cs="Times New Roman"/>
          <w:sz w:val="20"/>
          <w:szCs w:val="20"/>
        </w:rPr>
        <w:br w:type="page"/>
      </w:r>
    </w:p>
    <w:p w14:paraId="7CE67EE2" w14:textId="5CE7788A" w:rsidR="00056AFE" w:rsidRPr="003B24C5" w:rsidRDefault="00056AFE" w:rsidP="00056AFE">
      <w:pPr>
        <w:spacing w:after="0"/>
        <w:rPr>
          <w:rFonts w:ascii="Verdana" w:eastAsia="Times New Roman" w:hAnsi="Verdana" w:cs="Times New Roman"/>
          <w:b/>
          <w:bCs/>
          <w:sz w:val="20"/>
          <w:szCs w:val="20"/>
        </w:rPr>
      </w:pPr>
      <w:r w:rsidRPr="0005293A">
        <w:rPr>
          <w:rFonts w:ascii="Verdana" w:eastAsia="Times New Roman" w:hAnsi="Verdana" w:cs="Times New Roman"/>
          <w:sz w:val="20"/>
          <w:szCs w:val="20"/>
        </w:rPr>
        <w:lastRenderedPageBreak/>
        <w:t>ZP/TP/</w:t>
      </w:r>
      <w:r>
        <w:rPr>
          <w:rFonts w:ascii="Verdana" w:eastAsia="Times New Roman" w:hAnsi="Verdana" w:cs="Times New Roman"/>
          <w:sz w:val="20"/>
          <w:szCs w:val="20"/>
        </w:rPr>
        <w:t>220/</w:t>
      </w:r>
      <w:r w:rsidR="001A5462">
        <w:rPr>
          <w:rFonts w:ascii="Verdana" w:eastAsia="Times New Roman" w:hAnsi="Verdana" w:cs="Times New Roman"/>
          <w:sz w:val="20"/>
          <w:szCs w:val="20"/>
        </w:rPr>
        <w:t>3</w:t>
      </w:r>
      <w:r w:rsidR="00802A94">
        <w:rPr>
          <w:rFonts w:ascii="Verdana" w:eastAsia="Times New Roman" w:hAnsi="Verdana" w:cs="Times New Roman"/>
          <w:sz w:val="20"/>
          <w:szCs w:val="20"/>
        </w:rPr>
        <w:t>8</w:t>
      </w:r>
      <w:r w:rsidRPr="0005293A">
        <w:rPr>
          <w:rFonts w:ascii="Verdana" w:eastAsia="Times New Roman" w:hAnsi="Verdana" w:cs="Times New Roman"/>
          <w:sz w:val="20"/>
          <w:szCs w:val="20"/>
        </w:rPr>
        <w:t>/202</w:t>
      </w:r>
      <w:r w:rsidR="005753A8">
        <w:rPr>
          <w:rFonts w:ascii="Verdana" w:eastAsia="Times New Roman" w:hAnsi="Verdana" w:cs="Times New Roman"/>
          <w:sz w:val="20"/>
          <w:szCs w:val="20"/>
        </w:rPr>
        <w:t>6</w:t>
      </w:r>
      <w:r w:rsidRPr="0005293A">
        <w:rPr>
          <w:rFonts w:ascii="Verdana" w:eastAsia="Times New Roman" w:hAnsi="Verdana" w:cs="Times New Roman"/>
          <w:sz w:val="20"/>
          <w:szCs w:val="20"/>
        </w:rPr>
        <w:t>/D</w:t>
      </w:r>
      <w:r>
        <w:rPr>
          <w:rFonts w:ascii="Verdana" w:eastAsia="Times New Roman" w:hAnsi="Verdana" w:cs="Times New Roman"/>
          <w:sz w:val="20"/>
          <w:szCs w:val="20"/>
        </w:rPr>
        <w:t>P</w:t>
      </w:r>
      <w:r w:rsidR="00802A94">
        <w:rPr>
          <w:rFonts w:ascii="Verdana" w:eastAsia="Times New Roman" w:hAnsi="Verdana" w:cs="Times New Roman"/>
          <w:sz w:val="20"/>
          <w:szCs w:val="20"/>
        </w:rPr>
        <w:t xml:space="preserve"> </w:t>
      </w:r>
      <w:r w:rsidRPr="003B24C5">
        <w:rPr>
          <w:rFonts w:ascii="Verdana" w:eastAsia="Times New Roman" w:hAnsi="Verdana" w:cs="Times New Roman"/>
          <w:b/>
          <w:bCs/>
          <w:sz w:val="20"/>
          <w:szCs w:val="20"/>
        </w:rPr>
        <w:t xml:space="preserve">                                   </w:t>
      </w:r>
      <w:r w:rsidR="00655284">
        <w:rPr>
          <w:rFonts w:ascii="Verdana" w:eastAsia="Times New Roman" w:hAnsi="Verdana" w:cs="Times New Roman"/>
          <w:b/>
          <w:bCs/>
          <w:sz w:val="20"/>
          <w:szCs w:val="20"/>
        </w:rPr>
        <w:t xml:space="preserve">  </w:t>
      </w:r>
      <w:r w:rsidRPr="003B24C5">
        <w:rPr>
          <w:rFonts w:ascii="Verdana" w:eastAsia="Times New Roman" w:hAnsi="Verdana" w:cs="Times New Roman"/>
          <w:b/>
          <w:bCs/>
          <w:sz w:val="20"/>
          <w:szCs w:val="20"/>
        </w:rPr>
        <w:t xml:space="preserve">                    </w:t>
      </w:r>
      <w:r w:rsidR="00934A31">
        <w:rPr>
          <w:rFonts w:ascii="Verdana" w:eastAsia="Times New Roman" w:hAnsi="Verdana" w:cs="Times New Roman"/>
          <w:b/>
          <w:bCs/>
          <w:sz w:val="20"/>
          <w:szCs w:val="20"/>
        </w:rPr>
        <w:t xml:space="preserve">  </w:t>
      </w:r>
      <w:r w:rsidRPr="003B24C5">
        <w:rPr>
          <w:rFonts w:ascii="Verdana" w:eastAsia="Times New Roman" w:hAnsi="Verdana" w:cs="Times New Roman"/>
          <w:b/>
          <w:bCs/>
          <w:sz w:val="20"/>
          <w:szCs w:val="20"/>
        </w:rPr>
        <w:t xml:space="preserve"> Załącznik nr </w:t>
      </w:r>
      <w:r w:rsidR="00177B58">
        <w:rPr>
          <w:rFonts w:ascii="Verdana" w:eastAsia="Times New Roman" w:hAnsi="Verdana" w:cs="Times New Roman"/>
          <w:b/>
          <w:bCs/>
          <w:sz w:val="20"/>
          <w:szCs w:val="20"/>
        </w:rPr>
        <w:t>8</w:t>
      </w:r>
      <w:r w:rsidRPr="003B24C5">
        <w:rPr>
          <w:rFonts w:ascii="Verdana" w:eastAsia="Times New Roman" w:hAnsi="Verdana" w:cs="Times New Roman"/>
          <w:b/>
          <w:bCs/>
          <w:sz w:val="20"/>
          <w:szCs w:val="20"/>
        </w:rPr>
        <w:t xml:space="preserve"> do SWZ</w:t>
      </w:r>
    </w:p>
    <w:p w14:paraId="319E9F49" w14:textId="77777777" w:rsidR="00056AFE" w:rsidRPr="003B24C5" w:rsidRDefault="00056AFE" w:rsidP="00056AFE">
      <w:pPr>
        <w:keepNext/>
        <w:spacing w:after="0" w:line="240" w:lineRule="auto"/>
        <w:jc w:val="right"/>
        <w:outlineLvl w:val="5"/>
        <w:rPr>
          <w:rFonts w:ascii="Verdana" w:eastAsia="Times New Roman" w:hAnsi="Verdana" w:cs="Times New Roman"/>
          <w:bCs/>
          <w:sz w:val="20"/>
          <w:szCs w:val="20"/>
        </w:rPr>
      </w:pPr>
      <w:r w:rsidRPr="003B24C5">
        <w:rPr>
          <w:rFonts w:ascii="Verdana" w:eastAsia="Times New Roman" w:hAnsi="Verdana" w:cs="Times New Roman"/>
          <w:bCs/>
          <w:sz w:val="20"/>
          <w:szCs w:val="20"/>
        </w:rPr>
        <w:t>(wzór)</w:t>
      </w:r>
    </w:p>
    <w:p w14:paraId="27FD3518" w14:textId="77777777" w:rsidR="00695939" w:rsidRPr="00B12F8E" w:rsidRDefault="00695939" w:rsidP="00695939">
      <w:pPr>
        <w:spacing w:after="0" w:line="240" w:lineRule="auto"/>
        <w:rPr>
          <w:rFonts w:ascii="Verdana" w:eastAsia="Calibri" w:hAnsi="Verdana" w:cs="Times New Roman"/>
          <w:sz w:val="20"/>
          <w:szCs w:val="20"/>
        </w:rPr>
      </w:pPr>
    </w:p>
    <w:p w14:paraId="37EAACBD" w14:textId="7C5DC1BE" w:rsidR="00695939" w:rsidRDefault="00695939" w:rsidP="00695939">
      <w:pPr>
        <w:jc w:val="center"/>
        <w:rPr>
          <w:rFonts w:ascii="Verdana" w:hAnsi="Verdana"/>
          <w:b/>
          <w:bCs/>
          <w:color w:val="00000A"/>
          <w:sz w:val="20"/>
          <w:szCs w:val="20"/>
          <w:u w:val="single"/>
          <w:lang w:eastAsia="zh-CN"/>
        </w:rPr>
      </w:pPr>
      <w:r w:rsidRPr="006D37DF">
        <w:rPr>
          <w:rFonts w:ascii="Verdana" w:hAnsi="Verdana"/>
          <w:b/>
          <w:bCs/>
          <w:color w:val="00000A"/>
          <w:sz w:val="20"/>
          <w:szCs w:val="20"/>
          <w:u w:val="single"/>
          <w:lang w:eastAsia="zh-CN"/>
        </w:rPr>
        <w:t xml:space="preserve">Wykaz </w:t>
      </w:r>
      <w:r w:rsidR="00056AFE">
        <w:rPr>
          <w:rFonts w:ascii="Verdana" w:hAnsi="Verdana"/>
          <w:b/>
          <w:bCs/>
          <w:color w:val="00000A"/>
          <w:sz w:val="20"/>
          <w:szCs w:val="20"/>
          <w:u w:val="single"/>
          <w:lang w:eastAsia="zh-CN"/>
        </w:rPr>
        <w:t>robót budowalnych</w:t>
      </w:r>
    </w:p>
    <w:p w14:paraId="3A6F7FA7" w14:textId="77777777" w:rsidR="00124ECF" w:rsidRDefault="00124ECF" w:rsidP="00124ECF">
      <w:pPr>
        <w:autoSpaceDE w:val="0"/>
        <w:autoSpaceDN w:val="0"/>
        <w:adjustRightInd w:val="0"/>
        <w:spacing w:after="0" w:line="240" w:lineRule="auto"/>
        <w:jc w:val="center"/>
        <w:rPr>
          <w:rFonts w:ascii="Verdana,Bold" w:eastAsiaTheme="minorHAnsi" w:hAnsi="Verdana,Bold" w:cs="Verdana,Bold"/>
          <w:b/>
          <w:bCs/>
          <w:sz w:val="20"/>
          <w:szCs w:val="20"/>
          <w:lang w:eastAsia="en-US"/>
        </w:rPr>
      </w:pPr>
      <w:r w:rsidRPr="008D6768">
        <w:rPr>
          <w:rFonts w:ascii="Verdana" w:hAnsi="Verdana"/>
          <w:sz w:val="20"/>
          <w:szCs w:val="20"/>
        </w:rPr>
        <w:t>w postępowaniu prowadzonym w trybie podstawowym z możliwością negocjacji pn.:</w:t>
      </w:r>
    </w:p>
    <w:p w14:paraId="075427BA" w14:textId="5294BFC4" w:rsidR="00124ECF" w:rsidRDefault="00802A94" w:rsidP="00124ECF">
      <w:pPr>
        <w:autoSpaceDE w:val="0"/>
        <w:autoSpaceDN w:val="0"/>
        <w:adjustRightInd w:val="0"/>
        <w:spacing w:after="0" w:line="240" w:lineRule="auto"/>
        <w:jc w:val="center"/>
        <w:rPr>
          <w:rFonts w:ascii="Verdana" w:hAnsi="Verdana"/>
          <w:iCs/>
          <w:sz w:val="20"/>
          <w:szCs w:val="20"/>
        </w:rPr>
      </w:pPr>
      <w:r w:rsidRPr="00802A94">
        <w:rPr>
          <w:rFonts w:ascii="Verdana" w:hAnsi="Verdana"/>
          <w:b/>
          <w:bCs/>
          <w:sz w:val="20"/>
          <w:szCs w:val="20"/>
        </w:rPr>
        <w:t>"</w:t>
      </w:r>
      <w:proofErr w:type="spellStart"/>
      <w:r w:rsidRPr="00802A94">
        <w:rPr>
          <w:rFonts w:ascii="Verdana" w:hAnsi="Verdana"/>
          <w:b/>
          <w:bCs/>
          <w:sz w:val="20"/>
          <w:szCs w:val="20"/>
        </w:rPr>
        <w:t>Bulodrom</w:t>
      </w:r>
      <w:proofErr w:type="spellEnd"/>
      <w:r w:rsidRPr="00802A94">
        <w:rPr>
          <w:rFonts w:ascii="Verdana" w:hAnsi="Verdana"/>
          <w:b/>
          <w:bCs/>
          <w:sz w:val="20"/>
          <w:szCs w:val="20"/>
        </w:rPr>
        <w:t xml:space="preserve"> przy ul. Rychłej w ramach projektu WBO 2024 nr 178”</w:t>
      </w:r>
      <w:r w:rsidR="00124ECF" w:rsidRPr="007D423D">
        <w:rPr>
          <w:rFonts w:ascii="Verdana" w:hAnsi="Verdana"/>
          <w:sz w:val="20"/>
          <w:szCs w:val="20"/>
        </w:rPr>
        <w:t>,</w:t>
      </w:r>
      <w:r w:rsidR="00124ECF" w:rsidRPr="007C5D43">
        <w:rPr>
          <w:rFonts w:ascii="Verdana" w:hAnsi="Verdana"/>
          <w:sz w:val="20"/>
          <w:szCs w:val="20"/>
        </w:rPr>
        <w:t xml:space="preserve"> </w:t>
      </w:r>
      <w:r w:rsidR="00124ECF" w:rsidRPr="008D6768">
        <w:rPr>
          <w:rFonts w:ascii="Verdana" w:hAnsi="Verdana"/>
          <w:iCs/>
          <w:sz w:val="20"/>
          <w:szCs w:val="20"/>
        </w:rPr>
        <w:t>oświadczam co następuje:</w:t>
      </w:r>
    </w:p>
    <w:p w14:paraId="5B15476C" w14:textId="77777777" w:rsidR="00124ECF" w:rsidRDefault="00124ECF" w:rsidP="00124ECF">
      <w:pPr>
        <w:autoSpaceDE w:val="0"/>
        <w:autoSpaceDN w:val="0"/>
        <w:adjustRightInd w:val="0"/>
        <w:spacing w:after="0" w:line="240" w:lineRule="auto"/>
        <w:jc w:val="center"/>
        <w:rPr>
          <w:rFonts w:ascii="Verdana" w:hAnsi="Verdana"/>
          <w:iCs/>
          <w:sz w:val="20"/>
          <w:szCs w:val="20"/>
        </w:rPr>
      </w:pPr>
    </w:p>
    <w:tbl>
      <w:tblPr>
        <w:tblW w:w="9356" w:type="dxa"/>
        <w:tblInd w:w="-239" w:type="dxa"/>
        <w:tblLayout w:type="fixed"/>
        <w:tblCellMar>
          <w:left w:w="45" w:type="dxa"/>
          <w:right w:w="70" w:type="dxa"/>
        </w:tblCellMar>
        <w:tblLook w:val="0000" w:firstRow="0" w:lastRow="0" w:firstColumn="0" w:lastColumn="0" w:noHBand="0" w:noVBand="0"/>
      </w:tblPr>
      <w:tblGrid>
        <w:gridCol w:w="568"/>
        <w:gridCol w:w="2410"/>
        <w:gridCol w:w="1275"/>
        <w:gridCol w:w="1843"/>
        <w:gridCol w:w="1559"/>
        <w:gridCol w:w="1701"/>
      </w:tblGrid>
      <w:tr w:rsidR="00021318" w:rsidRPr="00D3328B" w14:paraId="2233C058" w14:textId="77777777" w:rsidTr="001D054A">
        <w:trPr>
          <w:trHeight w:val="1013"/>
        </w:trPr>
        <w:tc>
          <w:tcPr>
            <w:tcW w:w="568" w:type="dxa"/>
            <w:tcBorders>
              <w:top w:val="single" w:sz="4" w:space="0" w:color="000080"/>
              <w:left w:val="single" w:sz="4" w:space="0" w:color="000080"/>
              <w:bottom w:val="single" w:sz="4" w:space="0" w:color="000080"/>
            </w:tcBorders>
            <w:shd w:val="clear" w:color="auto" w:fill="FFFFFF"/>
            <w:vAlign w:val="center"/>
          </w:tcPr>
          <w:p w14:paraId="71FE3FA7"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Lp.</w:t>
            </w:r>
          </w:p>
        </w:tc>
        <w:tc>
          <w:tcPr>
            <w:tcW w:w="2410" w:type="dxa"/>
            <w:tcBorders>
              <w:top w:val="single" w:sz="4" w:space="0" w:color="000080"/>
              <w:left w:val="single" w:sz="4" w:space="0" w:color="000080"/>
              <w:bottom w:val="single" w:sz="4" w:space="0" w:color="000080"/>
            </w:tcBorders>
            <w:shd w:val="clear" w:color="auto" w:fill="FFFFFF"/>
            <w:vAlign w:val="center"/>
          </w:tcPr>
          <w:p w14:paraId="41DCF09D"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Rodzaj robót</w:t>
            </w:r>
          </w:p>
          <w:p w14:paraId="5407961E"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(opis przedmiotu umowy)</w:t>
            </w:r>
          </w:p>
        </w:tc>
        <w:tc>
          <w:tcPr>
            <w:tcW w:w="1275" w:type="dxa"/>
            <w:tcBorders>
              <w:top w:val="single" w:sz="4" w:space="0" w:color="000080"/>
              <w:left w:val="single" w:sz="4" w:space="0" w:color="000080"/>
              <w:bottom w:val="single" w:sz="4" w:space="0" w:color="000080"/>
            </w:tcBorders>
            <w:shd w:val="clear" w:color="auto" w:fill="FFFFFF"/>
            <w:vAlign w:val="center"/>
          </w:tcPr>
          <w:p w14:paraId="4216E9FF"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Wartość brutto</w:t>
            </w:r>
          </w:p>
        </w:tc>
        <w:tc>
          <w:tcPr>
            <w:tcW w:w="1843" w:type="dxa"/>
            <w:tcBorders>
              <w:top w:val="single" w:sz="4" w:space="0" w:color="000080"/>
              <w:left w:val="single" w:sz="4" w:space="0" w:color="000080"/>
              <w:bottom w:val="single" w:sz="4" w:space="0" w:color="000080"/>
            </w:tcBorders>
            <w:shd w:val="clear" w:color="auto" w:fill="FFFFFF"/>
            <w:vAlign w:val="center"/>
          </w:tcPr>
          <w:p w14:paraId="041BA119"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Data i miejsce wykonania</w:t>
            </w:r>
          </w:p>
        </w:tc>
        <w:tc>
          <w:tcPr>
            <w:tcW w:w="1559" w:type="dxa"/>
            <w:tcBorders>
              <w:top w:val="single" w:sz="4" w:space="0" w:color="000080"/>
              <w:left w:val="single" w:sz="4" w:space="0" w:color="000080"/>
              <w:bottom w:val="single" w:sz="4" w:space="0" w:color="000080"/>
            </w:tcBorders>
            <w:shd w:val="clear" w:color="auto" w:fill="FFFFFF"/>
            <w:vAlign w:val="center"/>
          </w:tcPr>
          <w:p w14:paraId="32FFFE2B"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Podmiot, na rzecz którego wykonano zamówienie</w:t>
            </w:r>
          </w:p>
        </w:tc>
        <w:tc>
          <w:tcPr>
            <w:tcW w:w="1701" w:type="dxa"/>
            <w:tcBorders>
              <w:top w:val="single" w:sz="4" w:space="0" w:color="000080"/>
              <w:left w:val="single" w:sz="4" w:space="0" w:color="000080"/>
              <w:bottom w:val="single" w:sz="4" w:space="0" w:color="000080"/>
              <w:right w:val="single" w:sz="4" w:space="0" w:color="000080"/>
            </w:tcBorders>
            <w:shd w:val="clear" w:color="auto" w:fill="FFFFFF"/>
            <w:vAlign w:val="center"/>
          </w:tcPr>
          <w:p w14:paraId="21C69968"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Doświadczenie</w:t>
            </w:r>
          </w:p>
          <w:p w14:paraId="5AF7DFD4"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własne</w:t>
            </w:r>
          </w:p>
          <w:p w14:paraId="7252B8EE"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Wykonawcy /</w:t>
            </w:r>
          </w:p>
          <w:p w14:paraId="6A8D7865"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Wykonawca</w:t>
            </w:r>
          </w:p>
          <w:p w14:paraId="5050B74C"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polega na wiedzy</w:t>
            </w:r>
          </w:p>
          <w:p w14:paraId="4394BB12"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i doświadczeniu</w:t>
            </w:r>
          </w:p>
          <w:p w14:paraId="3BD980EC" w14:textId="77777777" w:rsidR="00021318" w:rsidRPr="00D3328B" w:rsidRDefault="00021318" w:rsidP="001D054A">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innych podmiotów</w:t>
            </w:r>
          </w:p>
        </w:tc>
      </w:tr>
      <w:tr w:rsidR="00021318" w:rsidRPr="00D3328B" w14:paraId="407EA178" w14:textId="77777777" w:rsidTr="001D054A">
        <w:trPr>
          <w:trHeight w:val="269"/>
        </w:trPr>
        <w:tc>
          <w:tcPr>
            <w:tcW w:w="568" w:type="dxa"/>
            <w:tcBorders>
              <w:top w:val="single" w:sz="4" w:space="0" w:color="000080"/>
              <w:left w:val="single" w:sz="4" w:space="0" w:color="000080"/>
              <w:bottom w:val="single" w:sz="4" w:space="0" w:color="000080"/>
            </w:tcBorders>
            <w:shd w:val="clear" w:color="auto" w:fill="FFFFFF"/>
          </w:tcPr>
          <w:p w14:paraId="3666A4F2" w14:textId="77777777" w:rsidR="00021318" w:rsidRPr="007D7CF4" w:rsidRDefault="00021318" w:rsidP="006D66B0">
            <w:pPr>
              <w:spacing w:after="0" w:line="240" w:lineRule="auto"/>
              <w:jc w:val="center"/>
              <w:rPr>
                <w:rFonts w:ascii="Verdana" w:eastAsia="Calibri" w:hAnsi="Verdana" w:cs="Times New Roman"/>
                <w:sz w:val="12"/>
                <w:szCs w:val="12"/>
              </w:rPr>
            </w:pPr>
            <w:r w:rsidRPr="007D7CF4">
              <w:rPr>
                <w:rFonts w:ascii="Verdana" w:eastAsia="Calibri" w:hAnsi="Verdana" w:cs="Times New Roman"/>
                <w:sz w:val="12"/>
                <w:szCs w:val="12"/>
              </w:rPr>
              <w:t>1</w:t>
            </w:r>
          </w:p>
        </w:tc>
        <w:tc>
          <w:tcPr>
            <w:tcW w:w="2410" w:type="dxa"/>
            <w:tcBorders>
              <w:top w:val="single" w:sz="4" w:space="0" w:color="000080"/>
              <w:left w:val="single" w:sz="4" w:space="0" w:color="000080"/>
              <w:bottom w:val="single" w:sz="4" w:space="0" w:color="000080"/>
            </w:tcBorders>
            <w:shd w:val="clear" w:color="auto" w:fill="FFFFFF"/>
          </w:tcPr>
          <w:p w14:paraId="1AD29B81" w14:textId="77777777" w:rsidR="00021318" w:rsidRPr="007D7CF4" w:rsidRDefault="00021318" w:rsidP="006D66B0">
            <w:pPr>
              <w:spacing w:after="0" w:line="240" w:lineRule="auto"/>
              <w:jc w:val="center"/>
              <w:rPr>
                <w:rFonts w:ascii="Verdana" w:eastAsia="Calibri" w:hAnsi="Verdana" w:cs="Times New Roman"/>
                <w:sz w:val="12"/>
                <w:szCs w:val="12"/>
              </w:rPr>
            </w:pPr>
            <w:r w:rsidRPr="007D7CF4">
              <w:rPr>
                <w:rFonts w:ascii="Verdana" w:eastAsia="Calibri" w:hAnsi="Verdana" w:cs="Times New Roman"/>
                <w:sz w:val="12"/>
                <w:szCs w:val="12"/>
              </w:rPr>
              <w:t>2</w:t>
            </w:r>
          </w:p>
        </w:tc>
        <w:tc>
          <w:tcPr>
            <w:tcW w:w="1275" w:type="dxa"/>
            <w:tcBorders>
              <w:top w:val="single" w:sz="4" w:space="0" w:color="000080"/>
              <w:left w:val="single" w:sz="4" w:space="0" w:color="000080"/>
              <w:bottom w:val="single" w:sz="4" w:space="0" w:color="000080"/>
            </w:tcBorders>
            <w:shd w:val="clear" w:color="auto" w:fill="FFFFFF"/>
          </w:tcPr>
          <w:p w14:paraId="1CA45133" w14:textId="77777777" w:rsidR="00021318" w:rsidRPr="007D7CF4" w:rsidRDefault="00021318" w:rsidP="006D66B0">
            <w:pPr>
              <w:spacing w:after="0" w:line="240" w:lineRule="auto"/>
              <w:jc w:val="center"/>
              <w:rPr>
                <w:rFonts w:ascii="Verdana" w:eastAsia="Calibri" w:hAnsi="Verdana" w:cs="Times New Roman"/>
                <w:sz w:val="12"/>
                <w:szCs w:val="12"/>
              </w:rPr>
            </w:pPr>
            <w:r w:rsidRPr="007D7CF4">
              <w:rPr>
                <w:rFonts w:ascii="Verdana" w:eastAsia="Calibri" w:hAnsi="Verdana" w:cs="Times New Roman"/>
                <w:sz w:val="12"/>
                <w:szCs w:val="12"/>
              </w:rPr>
              <w:t>3</w:t>
            </w:r>
          </w:p>
        </w:tc>
        <w:tc>
          <w:tcPr>
            <w:tcW w:w="1843" w:type="dxa"/>
            <w:tcBorders>
              <w:top w:val="single" w:sz="4" w:space="0" w:color="000080"/>
              <w:left w:val="single" w:sz="4" w:space="0" w:color="000080"/>
              <w:bottom w:val="single" w:sz="4" w:space="0" w:color="000080"/>
            </w:tcBorders>
            <w:shd w:val="clear" w:color="auto" w:fill="FFFFFF"/>
          </w:tcPr>
          <w:p w14:paraId="66CBC0E1" w14:textId="77777777" w:rsidR="00021318" w:rsidRPr="007D7CF4" w:rsidRDefault="00021318" w:rsidP="006D66B0">
            <w:pPr>
              <w:spacing w:after="0" w:line="240" w:lineRule="auto"/>
              <w:jc w:val="center"/>
              <w:rPr>
                <w:rFonts w:ascii="Verdana" w:eastAsia="Calibri" w:hAnsi="Verdana" w:cs="Times New Roman"/>
                <w:sz w:val="12"/>
                <w:szCs w:val="12"/>
              </w:rPr>
            </w:pPr>
            <w:r w:rsidRPr="007D7CF4">
              <w:rPr>
                <w:rFonts w:ascii="Verdana" w:eastAsia="Calibri" w:hAnsi="Verdana" w:cs="Times New Roman"/>
                <w:sz w:val="12"/>
                <w:szCs w:val="12"/>
              </w:rPr>
              <w:t>4</w:t>
            </w:r>
          </w:p>
        </w:tc>
        <w:tc>
          <w:tcPr>
            <w:tcW w:w="1559" w:type="dxa"/>
            <w:tcBorders>
              <w:top w:val="single" w:sz="4" w:space="0" w:color="000080"/>
              <w:left w:val="single" w:sz="4" w:space="0" w:color="000080"/>
              <w:bottom w:val="single" w:sz="4" w:space="0" w:color="000080"/>
            </w:tcBorders>
            <w:shd w:val="clear" w:color="auto" w:fill="FFFFFF"/>
          </w:tcPr>
          <w:p w14:paraId="31B37026" w14:textId="77777777" w:rsidR="00021318" w:rsidRPr="007D7CF4" w:rsidRDefault="00021318" w:rsidP="006D66B0">
            <w:pPr>
              <w:spacing w:after="0" w:line="240" w:lineRule="auto"/>
              <w:jc w:val="center"/>
              <w:rPr>
                <w:rFonts w:ascii="Verdana" w:eastAsia="Calibri" w:hAnsi="Verdana" w:cs="Times New Roman"/>
                <w:sz w:val="12"/>
                <w:szCs w:val="12"/>
              </w:rPr>
            </w:pPr>
            <w:r w:rsidRPr="007D7CF4">
              <w:rPr>
                <w:rFonts w:ascii="Verdana" w:eastAsia="Calibri" w:hAnsi="Verdana" w:cs="Times New Roman"/>
                <w:sz w:val="12"/>
                <w:szCs w:val="12"/>
              </w:rPr>
              <w:t>5</w:t>
            </w:r>
          </w:p>
        </w:tc>
        <w:tc>
          <w:tcPr>
            <w:tcW w:w="1701" w:type="dxa"/>
            <w:tcBorders>
              <w:top w:val="single" w:sz="4" w:space="0" w:color="000080"/>
              <w:left w:val="single" w:sz="4" w:space="0" w:color="000080"/>
              <w:bottom w:val="single" w:sz="4" w:space="0" w:color="000080"/>
              <w:right w:val="single" w:sz="4" w:space="0" w:color="000080"/>
            </w:tcBorders>
            <w:shd w:val="clear" w:color="auto" w:fill="FFFFFF"/>
          </w:tcPr>
          <w:p w14:paraId="4BE237AC" w14:textId="77777777" w:rsidR="00021318" w:rsidRPr="007D7CF4" w:rsidRDefault="00021318" w:rsidP="006D66B0">
            <w:pPr>
              <w:spacing w:after="0" w:line="240" w:lineRule="auto"/>
              <w:jc w:val="center"/>
              <w:rPr>
                <w:rFonts w:ascii="Verdana" w:eastAsia="Calibri" w:hAnsi="Verdana" w:cs="Times New Roman"/>
                <w:sz w:val="12"/>
                <w:szCs w:val="12"/>
              </w:rPr>
            </w:pPr>
            <w:r w:rsidRPr="007D7CF4">
              <w:rPr>
                <w:rFonts w:ascii="Verdana" w:eastAsia="Calibri" w:hAnsi="Verdana" w:cs="Times New Roman"/>
                <w:sz w:val="12"/>
                <w:szCs w:val="12"/>
              </w:rPr>
              <w:t>6</w:t>
            </w:r>
          </w:p>
        </w:tc>
      </w:tr>
      <w:tr w:rsidR="00021318" w:rsidRPr="00D3328B" w14:paraId="0C756A81" w14:textId="77777777" w:rsidTr="00FF0A91">
        <w:trPr>
          <w:trHeight w:val="1238"/>
        </w:trPr>
        <w:tc>
          <w:tcPr>
            <w:tcW w:w="568" w:type="dxa"/>
            <w:tcBorders>
              <w:top w:val="single" w:sz="4" w:space="0" w:color="000080"/>
              <w:left w:val="single" w:sz="4" w:space="0" w:color="000080"/>
              <w:bottom w:val="single" w:sz="4" w:space="0" w:color="000080"/>
            </w:tcBorders>
            <w:shd w:val="clear" w:color="auto" w:fill="FFFFFF"/>
          </w:tcPr>
          <w:p w14:paraId="55054638" w14:textId="77777777" w:rsidR="00021318" w:rsidRPr="00D3328B" w:rsidRDefault="00021318" w:rsidP="001D054A">
            <w:pPr>
              <w:spacing w:after="0" w:line="240" w:lineRule="auto"/>
              <w:jc w:val="center"/>
              <w:rPr>
                <w:rFonts w:ascii="Verdana" w:eastAsia="Times New Roman" w:hAnsi="Verdana" w:cs="Times New Roman"/>
                <w:sz w:val="18"/>
                <w:szCs w:val="18"/>
              </w:rPr>
            </w:pPr>
          </w:p>
          <w:p w14:paraId="4663B313" w14:textId="77777777" w:rsidR="00021318" w:rsidRPr="00D3328B" w:rsidRDefault="00021318" w:rsidP="001D054A">
            <w:pPr>
              <w:spacing w:after="0" w:line="240" w:lineRule="auto"/>
              <w:jc w:val="center"/>
              <w:rPr>
                <w:rFonts w:ascii="Verdana" w:eastAsia="Times New Roman" w:hAnsi="Verdana" w:cs="Times New Roman"/>
                <w:sz w:val="18"/>
                <w:szCs w:val="18"/>
              </w:rPr>
            </w:pPr>
            <w:r>
              <w:rPr>
                <w:rFonts w:ascii="Verdana" w:eastAsia="Times New Roman" w:hAnsi="Verdana" w:cs="Times New Roman"/>
                <w:sz w:val="18"/>
                <w:szCs w:val="18"/>
              </w:rPr>
              <w:t>1.</w:t>
            </w:r>
          </w:p>
        </w:tc>
        <w:tc>
          <w:tcPr>
            <w:tcW w:w="2410" w:type="dxa"/>
            <w:tcBorders>
              <w:top w:val="single" w:sz="4" w:space="0" w:color="000080"/>
              <w:left w:val="single" w:sz="4" w:space="0" w:color="000080"/>
              <w:bottom w:val="single" w:sz="4" w:space="0" w:color="000080"/>
            </w:tcBorders>
            <w:shd w:val="clear" w:color="auto" w:fill="FFFFFF"/>
          </w:tcPr>
          <w:p w14:paraId="79D9CCD8" w14:textId="77777777" w:rsidR="00021318" w:rsidRPr="00D3328B" w:rsidRDefault="00021318" w:rsidP="001D054A">
            <w:pPr>
              <w:spacing w:after="0" w:line="240" w:lineRule="auto"/>
              <w:rPr>
                <w:rFonts w:ascii="Verdana" w:eastAsia="Times New Roman" w:hAnsi="Verdana" w:cs="Times New Roman"/>
                <w:sz w:val="20"/>
                <w:szCs w:val="20"/>
              </w:rPr>
            </w:pPr>
          </w:p>
          <w:p w14:paraId="33947EB8" w14:textId="77777777" w:rsidR="00021318" w:rsidRPr="00D3328B" w:rsidRDefault="00021318" w:rsidP="001D054A">
            <w:pPr>
              <w:spacing w:after="0" w:line="240" w:lineRule="auto"/>
              <w:rPr>
                <w:rFonts w:ascii="Verdana" w:eastAsia="Times New Roman" w:hAnsi="Verdana" w:cs="Times New Roman"/>
                <w:sz w:val="20"/>
                <w:szCs w:val="20"/>
              </w:rPr>
            </w:pPr>
          </w:p>
          <w:p w14:paraId="62CE233F" w14:textId="77777777" w:rsidR="00021318" w:rsidRPr="00D3328B" w:rsidRDefault="00021318" w:rsidP="001D054A">
            <w:pPr>
              <w:spacing w:after="0" w:line="240" w:lineRule="auto"/>
              <w:rPr>
                <w:rFonts w:ascii="Verdana" w:eastAsia="Times New Roman" w:hAnsi="Verdana" w:cs="Times New Roman"/>
                <w:sz w:val="20"/>
                <w:szCs w:val="20"/>
              </w:rPr>
            </w:pPr>
          </w:p>
          <w:p w14:paraId="192B0FE4" w14:textId="77777777" w:rsidR="00021318" w:rsidRPr="00D3328B" w:rsidRDefault="00021318" w:rsidP="001D054A">
            <w:pPr>
              <w:spacing w:after="0" w:line="240" w:lineRule="auto"/>
              <w:rPr>
                <w:rFonts w:ascii="Verdana" w:eastAsia="Times New Roman" w:hAnsi="Verdana" w:cs="Times New Roman"/>
                <w:sz w:val="20"/>
                <w:szCs w:val="20"/>
              </w:rPr>
            </w:pPr>
          </w:p>
        </w:tc>
        <w:tc>
          <w:tcPr>
            <w:tcW w:w="1275" w:type="dxa"/>
            <w:tcBorders>
              <w:top w:val="single" w:sz="4" w:space="0" w:color="000080"/>
              <w:left w:val="single" w:sz="4" w:space="0" w:color="000080"/>
              <w:bottom w:val="single" w:sz="4" w:space="0" w:color="000080"/>
            </w:tcBorders>
            <w:shd w:val="clear" w:color="auto" w:fill="FFFFFF"/>
          </w:tcPr>
          <w:p w14:paraId="240D55CD" w14:textId="77777777" w:rsidR="00021318" w:rsidRPr="00D3328B" w:rsidRDefault="00021318" w:rsidP="001D054A">
            <w:pPr>
              <w:spacing w:after="0" w:line="240" w:lineRule="auto"/>
              <w:rPr>
                <w:rFonts w:ascii="Verdana" w:eastAsia="Times New Roman" w:hAnsi="Verdana" w:cs="Times New Roman"/>
                <w:sz w:val="20"/>
                <w:szCs w:val="20"/>
              </w:rPr>
            </w:pPr>
          </w:p>
        </w:tc>
        <w:tc>
          <w:tcPr>
            <w:tcW w:w="1843" w:type="dxa"/>
            <w:tcBorders>
              <w:top w:val="single" w:sz="4" w:space="0" w:color="000080"/>
              <w:left w:val="single" w:sz="4" w:space="0" w:color="000080"/>
              <w:bottom w:val="single" w:sz="4" w:space="0" w:color="000080"/>
            </w:tcBorders>
            <w:shd w:val="clear" w:color="auto" w:fill="FFFFFF"/>
          </w:tcPr>
          <w:p w14:paraId="2EA16740" w14:textId="77777777" w:rsidR="00021318" w:rsidRPr="00D3328B" w:rsidRDefault="00021318" w:rsidP="001D054A">
            <w:pPr>
              <w:spacing w:after="0" w:line="240" w:lineRule="auto"/>
              <w:rPr>
                <w:rFonts w:ascii="Verdana" w:eastAsia="Times New Roman" w:hAnsi="Verdana" w:cs="Times New Roman"/>
                <w:sz w:val="20"/>
                <w:szCs w:val="20"/>
              </w:rPr>
            </w:pPr>
          </w:p>
          <w:p w14:paraId="0102CA8F" w14:textId="77777777" w:rsidR="00021318" w:rsidRPr="00D3328B" w:rsidRDefault="00021318" w:rsidP="001D054A">
            <w:pPr>
              <w:spacing w:after="0" w:line="240" w:lineRule="auto"/>
              <w:rPr>
                <w:rFonts w:ascii="Verdana" w:eastAsia="Times New Roman" w:hAnsi="Verdana" w:cs="Times New Roman"/>
                <w:sz w:val="20"/>
                <w:szCs w:val="20"/>
              </w:rPr>
            </w:pPr>
          </w:p>
          <w:p w14:paraId="63218E4A" w14:textId="77777777" w:rsidR="00021318" w:rsidRPr="00D3328B" w:rsidRDefault="00021318" w:rsidP="001D054A">
            <w:pPr>
              <w:spacing w:after="0" w:line="240" w:lineRule="auto"/>
              <w:rPr>
                <w:rFonts w:ascii="Verdana" w:eastAsia="Times New Roman" w:hAnsi="Verdana" w:cs="Times New Roman"/>
                <w:sz w:val="20"/>
                <w:szCs w:val="20"/>
              </w:rPr>
            </w:pPr>
          </w:p>
          <w:p w14:paraId="0E613C12" w14:textId="77777777" w:rsidR="00021318" w:rsidRPr="00D3328B" w:rsidRDefault="00021318" w:rsidP="001D054A">
            <w:pPr>
              <w:spacing w:after="0" w:line="240" w:lineRule="auto"/>
              <w:rPr>
                <w:rFonts w:ascii="Verdana" w:eastAsia="Times New Roman" w:hAnsi="Verdana" w:cs="Times New Roman"/>
                <w:sz w:val="20"/>
                <w:szCs w:val="20"/>
              </w:rPr>
            </w:pPr>
          </w:p>
        </w:tc>
        <w:tc>
          <w:tcPr>
            <w:tcW w:w="1559" w:type="dxa"/>
            <w:tcBorders>
              <w:top w:val="single" w:sz="4" w:space="0" w:color="000080"/>
              <w:left w:val="single" w:sz="4" w:space="0" w:color="000080"/>
              <w:bottom w:val="single" w:sz="4" w:space="0" w:color="000080"/>
            </w:tcBorders>
            <w:shd w:val="clear" w:color="auto" w:fill="FFFFFF"/>
          </w:tcPr>
          <w:p w14:paraId="434A2E58" w14:textId="77777777" w:rsidR="00021318" w:rsidRPr="00D3328B" w:rsidRDefault="00021318" w:rsidP="001D054A">
            <w:pPr>
              <w:spacing w:after="0" w:line="240" w:lineRule="auto"/>
              <w:rPr>
                <w:rFonts w:ascii="Verdana" w:eastAsia="Times New Roman" w:hAnsi="Verdana" w:cs="Times New Roman"/>
                <w:sz w:val="20"/>
                <w:szCs w:val="20"/>
              </w:rPr>
            </w:pPr>
          </w:p>
          <w:p w14:paraId="0FE0BB77" w14:textId="77777777" w:rsidR="00021318" w:rsidRPr="00D3328B" w:rsidRDefault="00021318" w:rsidP="001D054A">
            <w:pPr>
              <w:spacing w:after="0" w:line="240" w:lineRule="auto"/>
              <w:rPr>
                <w:rFonts w:ascii="Verdana" w:eastAsia="Times New Roman" w:hAnsi="Verdana" w:cs="Times New Roman"/>
                <w:sz w:val="20"/>
                <w:szCs w:val="20"/>
              </w:rPr>
            </w:pPr>
          </w:p>
          <w:p w14:paraId="3B84815F" w14:textId="77777777" w:rsidR="00021318" w:rsidRPr="00D3328B" w:rsidRDefault="00021318" w:rsidP="001D054A">
            <w:pPr>
              <w:spacing w:after="0" w:line="240" w:lineRule="auto"/>
              <w:rPr>
                <w:rFonts w:ascii="Verdana" w:eastAsia="Times New Roman" w:hAnsi="Verdana" w:cs="Times New Roman"/>
                <w:sz w:val="20"/>
                <w:szCs w:val="20"/>
              </w:rPr>
            </w:pPr>
          </w:p>
          <w:p w14:paraId="47BD86E2" w14:textId="77777777" w:rsidR="00021318" w:rsidRPr="00D3328B" w:rsidRDefault="00021318" w:rsidP="001D054A">
            <w:pPr>
              <w:spacing w:after="0" w:line="240" w:lineRule="auto"/>
              <w:rPr>
                <w:rFonts w:ascii="Verdana" w:eastAsia="Times New Roman" w:hAnsi="Verdana" w:cs="Times New Roman"/>
                <w:sz w:val="20"/>
                <w:szCs w:val="20"/>
              </w:rPr>
            </w:pPr>
          </w:p>
        </w:tc>
        <w:tc>
          <w:tcPr>
            <w:tcW w:w="1701" w:type="dxa"/>
            <w:tcBorders>
              <w:top w:val="single" w:sz="4" w:space="0" w:color="000080"/>
              <w:left w:val="single" w:sz="4" w:space="0" w:color="000080"/>
              <w:bottom w:val="single" w:sz="4" w:space="0" w:color="000080"/>
              <w:right w:val="single" w:sz="4" w:space="0" w:color="000080"/>
            </w:tcBorders>
            <w:shd w:val="clear" w:color="auto" w:fill="FFFFFF"/>
          </w:tcPr>
          <w:p w14:paraId="4CEC644B" w14:textId="77777777" w:rsidR="00021318" w:rsidRPr="00D3328B" w:rsidRDefault="00021318" w:rsidP="001D054A">
            <w:pPr>
              <w:spacing w:after="0" w:line="240" w:lineRule="auto"/>
              <w:jc w:val="center"/>
              <w:rPr>
                <w:rFonts w:ascii="Verdana" w:eastAsia="Times New Roman" w:hAnsi="Verdana" w:cs="Times New Roman"/>
                <w:sz w:val="16"/>
                <w:szCs w:val="16"/>
              </w:rPr>
            </w:pPr>
          </w:p>
          <w:p w14:paraId="23D06312" w14:textId="3BCE979E" w:rsidR="00021318" w:rsidRPr="00D3328B" w:rsidRDefault="00021318" w:rsidP="001D054A">
            <w:pPr>
              <w:spacing w:after="0" w:line="240" w:lineRule="auto"/>
              <w:jc w:val="center"/>
              <w:rPr>
                <w:rFonts w:ascii="Verdana" w:eastAsia="Times New Roman" w:hAnsi="Verdana" w:cs="Times New Roman"/>
                <w:sz w:val="20"/>
                <w:szCs w:val="20"/>
              </w:rPr>
            </w:pPr>
            <w:r w:rsidRPr="00D3328B">
              <w:rPr>
                <w:rFonts w:ascii="Verdana" w:eastAsia="Times New Roman" w:hAnsi="Verdana" w:cs="Times New Roman"/>
                <w:sz w:val="16"/>
                <w:szCs w:val="16"/>
              </w:rPr>
              <w:t>Własne</w:t>
            </w:r>
            <w:r w:rsidR="00442BB0">
              <w:rPr>
                <w:rFonts w:ascii="Verdana" w:eastAsia="Times New Roman" w:hAnsi="Verdana" w:cs="Times New Roman"/>
                <w:sz w:val="16"/>
                <w:szCs w:val="16"/>
              </w:rPr>
              <w:t>*</w:t>
            </w:r>
            <w:r w:rsidRPr="00D3328B">
              <w:rPr>
                <w:rFonts w:ascii="Verdana" w:eastAsia="Times New Roman" w:hAnsi="Verdana" w:cs="Times New Roman"/>
                <w:sz w:val="16"/>
                <w:szCs w:val="16"/>
              </w:rPr>
              <w:t xml:space="preserve"> / oddane do dyspozycji*</w:t>
            </w:r>
          </w:p>
        </w:tc>
      </w:tr>
      <w:tr w:rsidR="00FF0A91" w:rsidRPr="00D3328B" w14:paraId="445D0BBB" w14:textId="77777777" w:rsidTr="00FF0A91">
        <w:trPr>
          <w:trHeight w:val="1255"/>
        </w:trPr>
        <w:tc>
          <w:tcPr>
            <w:tcW w:w="568" w:type="dxa"/>
            <w:tcBorders>
              <w:top w:val="single" w:sz="4" w:space="0" w:color="000080"/>
              <w:left w:val="single" w:sz="4" w:space="0" w:color="000080"/>
              <w:bottom w:val="single" w:sz="4" w:space="0" w:color="000080"/>
            </w:tcBorders>
            <w:shd w:val="clear" w:color="auto" w:fill="FFFFFF"/>
          </w:tcPr>
          <w:p w14:paraId="36C0D7ED" w14:textId="77777777" w:rsidR="00FF0A91" w:rsidRPr="00D3328B" w:rsidRDefault="00FF0A91" w:rsidP="00FF0A91">
            <w:pPr>
              <w:spacing w:after="0" w:line="240" w:lineRule="auto"/>
              <w:jc w:val="center"/>
              <w:rPr>
                <w:rFonts w:ascii="Verdana" w:eastAsia="Times New Roman" w:hAnsi="Verdana" w:cs="Times New Roman"/>
                <w:sz w:val="18"/>
                <w:szCs w:val="18"/>
              </w:rPr>
            </w:pPr>
          </w:p>
          <w:p w14:paraId="7BB3F785" w14:textId="4ED6B822" w:rsidR="00FF0A91" w:rsidRPr="00D3328B" w:rsidRDefault="00FF0A91" w:rsidP="00FF0A91">
            <w:pPr>
              <w:spacing w:after="0" w:line="240" w:lineRule="auto"/>
              <w:jc w:val="center"/>
              <w:rPr>
                <w:rFonts w:ascii="Verdana" w:eastAsia="Times New Roman" w:hAnsi="Verdana" w:cs="Times New Roman"/>
                <w:sz w:val="18"/>
                <w:szCs w:val="18"/>
              </w:rPr>
            </w:pPr>
            <w:r>
              <w:rPr>
                <w:rFonts w:ascii="Verdana" w:eastAsia="Times New Roman" w:hAnsi="Verdana" w:cs="Times New Roman"/>
                <w:sz w:val="18"/>
                <w:szCs w:val="18"/>
              </w:rPr>
              <w:t>2.</w:t>
            </w:r>
          </w:p>
        </w:tc>
        <w:tc>
          <w:tcPr>
            <w:tcW w:w="2410" w:type="dxa"/>
            <w:tcBorders>
              <w:top w:val="single" w:sz="4" w:space="0" w:color="000080"/>
              <w:left w:val="single" w:sz="4" w:space="0" w:color="000080"/>
              <w:bottom w:val="single" w:sz="4" w:space="0" w:color="000080"/>
            </w:tcBorders>
            <w:shd w:val="clear" w:color="auto" w:fill="FFFFFF"/>
          </w:tcPr>
          <w:p w14:paraId="6AE30CD4" w14:textId="77777777" w:rsidR="00FF0A91" w:rsidRPr="00D3328B" w:rsidRDefault="00FF0A91" w:rsidP="00FF0A91">
            <w:pPr>
              <w:spacing w:after="0" w:line="240" w:lineRule="auto"/>
              <w:rPr>
                <w:rFonts w:ascii="Verdana" w:eastAsia="Times New Roman" w:hAnsi="Verdana" w:cs="Times New Roman"/>
                <w:sz w:val="20"/>
                <w:szCs w:val="20"/>
              </w:rPr>
            </w:pPr>
          </w:p>
          <w:p w14:paraId="23700E7D" w14:textId="77777777" w:rsidR="00FF0A91" w:rsidRPr="00D3328B" w:rsidRDefault="00FF0A91" w:rsidP="00FF0A91">
            <w:pPr>
              <w:spacing w:after="0" w:line="240" w:lineRule="auto"/>
              <w:rPr>
                <w:rFonts w:ascii="Verdana" w:eastAsia="Times New Roman" w:hAnsi="Verdana" w:cs="Times New Roman"/>
                <w:sz w:val="20"/>
                <w:szCs w:val="20"/>
              </w:rPr>
            </w:pPr>
          </w:p>
          <w:p w14:paraId="1CE8936D" w14:textId="77777777" w:rsidR="00FF0A91" w:rsidRPr="00D3328B" w:rsidRDefault="00FF0A91" w:rsidP="00FF0A91">
            <w:pPr>
              <w:spacing w:after="0" w:line="240" w:lineRule="auto"/>
              <w:rPr>
                <w:rFonts w:ascii="Verdana" w:eastAsia="Times New Roman" w:hAnsi="Verdana" w:cs="Times New Roman"/>
                <w:sz w:val="20"/>
                <w:szCs w:val="20"/>
              </w:rPr>
            </w:pPr>
          </w:p>
          <w:p w14:paraId="422BA087" w14:textId="77777777" w:rsidR="00FF0A91" w:rsidRPr="00D3328B" w:rsidRDefault="00FF0A91" w:rsidP="00FF0A91">
            <w:pPr>
              <w:spacing w:after="0" w:line="240" w:lineRule="auto"/>
              <w:rPr>
                <w:rFonts w:ascii="Verdana" w:eastAsia="Times New Roman" w:hAnsi="Verdana" w:cs="Times New Roman"/>
                <w:sz w:val="20"/>
                <w:szCs w:val="20"/>
              </w:rPr>
            </w:pPr>
          </w:p>
        </w:tc>
        <w:tc>
          <w:tcPr>
            <w:tcW w:w="1275" w:type="dxa"/>
            <w:tcBorders>
              <w:top w:val="single" w:sz="4" w:space="0" w:color="000080"/>
              <w:left w:val="single" w:sz="4" w:space="0" w:color="000080"/>
              <w:bottom w:val="single" w:sz="4" w:space="0" w:color="000080"/>
            </w:tcBorders>
            <w:shd w:val="clear" w:color="auto" w:fill="FFFFFF"/>
          </w:tcPr>
          <w:p w14:paraId="1EBA3496" w14:textId="77777777" w:rsidR="00FF0A91" w:rsidRPr="00D3328B" w:rsidRDefault="00FF0A91" w:rsidP="00FF0A91">
            <w:pPr>
              <w:spacing w:after="0" w:line="240" w:lineRule="auto"/>
              <w:rPr>
                <w:rFonts w:ascii="Verdana" w:eastAsia="Times New Roman" w:hAnsi="Verdana" w:cs="Times New Roman"/>
                <w:sz w:val="20"/>
                <w:szCs w:val="20"/>
              </w:rPr>
            </w:pPr>
          </w:p>
        </w:tc>
        <w:tc>
          <w:tcPr>
            <w:tcW w:w="1843" w:type="dxa"/>
            <w:tcBorders>
              <w:top w:val="single" w:sz="4" w:space="0" w:color="000080"/>
              <w:left w:val="single" w:sz="4" w:space="0" w:color="000080"/>
              <w:bottom w:val="single" w:sz="4" w:space="0" w:color="000080"/>
            </w:tcBorders>
            <w:shd w:val="clear" w:color="auto" w:fill="FFFFFF"/>
          </w:tcPr>
          <w:p w14:paraId="216C710D" w14:textId="77777777" w:rsidR="00FF0A91" w:rsidRPr="00D3328B" w:rsidRDefault="00FF0A91" w:rsidP="00FF0A91">
            <w:pPr>
              <w:spacing w:after="0" w:line="240" w:lineRule="auto"/>
              <w:rPr>
                <w:rFonts w:ascii="Verdana" w:eastAsia="Times New Roman" w:hAnsi="Verdana" w:cs="Times New Roman"/>
                <w:sz w:val="20"/>
                <w:szCs w:val="20"/>
              </w:rPr>
            </w:pPr>
          </w:p>
          <w:p w14:paraId="5839B8E4" w14:textId="77777777" w:rsidR="00FF0A91" w:rsidRPr="00D3328B" w:rsidRDefault="00FF0A91" w:rsidP="00FF0A91">
            <w:pPr>
              <w:spacing w:after="0" w:line="240" w:lineRule="auto"/>
              <w:rPr>
                <w:rFonts w:ascii="Verdana" w:eastAsia="Times New Roman" w:hAnsi="Verdana" w:cs="Times New Roman"/>
                <w:sz w:val="20"/>
                <w:szCs w:val="20"/>
              </w:rPr>
            </w:pPr>
          </w:p>
          <w:p w14:paraId="3976F35F" w14:textId="77777777" w:rsidR="00FF0A91" w:rsidRPr="00D3328B" w:rsidRDefault="00FF0A91" w:rsidP="00FF0A91">
            <w:pPr>
              <w:spacing w:after="0" w:line="240" w:lineRule="auto"/>
              <w:rPr>
                <w:rFonts w:ascii="Verdana" w:eastAsia="Times New Roman" w:hAnsi="Verdana" w:cs="Times New Roman"/>
                <w:sz w:val="20"/>
                <w:szCs w:val="20"/>
              </w:rPr>
            </w:pPr>
          </w:p>
          <w:p w14:paraId="6880144A" w14:textId="77777777" w:rsidR="00FF0A91" w:rsidRPr="00D3328B" w:rsidRDefault="00FF0A91" w:rsidP="00FF0A91">
            <w:pPr>
              <w:spacing w:after="0" w:line="240" w:lineRule="auto"/>
              <w:rPr>
                <w:rFonts w:ascii="Verdana" w:eastAsia="Times New Roman" w:hAnsi="Verdana" w:cs="Times New Roman"/>
                <w:sz w:val="20"/>
                <w:szCs w:val="20"/>
              </w:rPr>
            </w:pPr>
          </w:p>
        </w:tc>
        <w:tc>
          <w:tcPr>
            <w:tcW w:w="1559" w:type="dxa"/>
            <w:tcBorders>
              <w:top w:val="single" w:sz="4" w:space="0" w:color="000080"/>
              <w:left w:val="single" w:sz="4" w:space="0" w:color="000080"/>
              <w:bottom w:val="single" w:sz="4" w:space="0" w:color="000080"/>
            </w:tcBorders>
            <w:shd w:val="clear" w:color="auto" w:fill="FFFFFF"/>
          </w:tcPr>
          <w:p w14:paraId="2363569C" w14:textId="77777777" w:rsidR="00FF0A91" w:rsidRPr="00D3328B" w:rsidRDefault="00FF0A91" w:rsidP="00FF0A91">
            <w:pPr>
              <w:spacing w:after="0" w:line="240" w:lineRule="auto"/>
              <w:rPr>
                <w:rFonts w:ascii="Verdana" w:eastAsia="Times New Roman" w:hAnsi="Verdana" w:cs="Times New Roman"/>
                <w:sz w:val="20"/>
                <w:szCs w:val="20"/>
              </w:rPr>
            </w:pPr>
          </w:p>
          <w:p w14:paraId="34FE6302" w14:textId="77777777" w:rsidR="00FF0A91" w:rsidRPr="00D3328B" w:rsidRDefault="00FF0A91" w:rsidP="00FF0A91">
            <w:pPr>
              <w:spacing w:after="0" w:line="240" w:lineRule="auto"/>
              <w:rPr>
                <w:rFonts w:ascii="Verdana" w:eastAsia="Times New Roman" w:hAnsi="Verdana" w:cs="Times New Roman"/>
                <w:sz w:val="20"/>
                <w:szCs w:val="20"/>
              </w:rPr>
            </w:pPr>
          </w:p>
          <w:p w14:paraId="1E291061" w14:textId="77777777" w:rsidR="00FF0A91" w:rsidRPr="00D3328B" w:rsidRDefault="00FF0A91" w:rsidP="00FF0A91">
            <w:pPr>
              <w:spacing w:after="0" w:line="240" w:lineRule="auto"/>
              <w:rPr>
                <w:rFonts w:ascii="Verdana" w:eastAsia="Times New Roman" w:hAnsi="Verdana" w:cs="Times New Roman"/>
                <w:sz w:val="20"/>
                <w:szCs w:val="20"/>
              </w:rPr>
            </w:pPr>
          </w:p>
          <w:p w14:paraId="149744C2" w14:textId="77777777" w:rsidR="00FF0A91" w:rsidRPr="00D3328B" w:rsidRDefault="00FF0A91" w:rsidP="00FF0A91">
            <w:pPr>
              <w:spacing w:after="0" w:line="240" w:lineRule="auto"/>
              <w:rPr>
                <w:rFonts w:ascii="Verdana" w:eastAsia="Times New Roman" w:hAnsi="Verdana" w:cs="Times New Roman"/>
                <w:sz w:val="20"/>
                <w:szCs w:val="20"/>
              </w:rPr>
            </w:pPr>
          </w:p>
        </w:tc>
        <w:tc>
          <w:tcPr>
            <w:tcW w:w="1701" w:type="dxa"/>
            <w:tcBorders>
              <w:top w:val="single" w:sz="4" w:space="0" w:color="000080"/>
              <w:left w:val="single" w:sz="4" w:space="0" w:color="000080"/>
              <w:bottom w:val="single" w:sz="4" w:space="0" w:color="000080"/>
              <w:right w:val="single" w:sz="4" w:space="0" w:color="000080"/>
            </w:tcBorders>
            <w:shd w:val="clear" w:color="auto" w:fill="FFFFFF"/>
          </w:tcPr>
          <w:p w14:paraId="28662C1C" w14:textId="77777777" w:rsidR="00FF0A91" w:rsidRPr="00D3328B" w:rsidRDefault="00FF0A91" w:rsidP="00FF0A91">
            <w:pPr>
              <w:spacing w:after="0" w:line="240" w:lineRule="auto"/>
              <w:jc w:val="center"/>
              <w:rPr>
                <w:rFonts w:ascii="Verdana" w:eastAsia="Times New Roman" w:hAnsi="Verdana" w:cs="Times New Roman"/>
                <w:sz w:val="16"/>
                <w:szCs w:val="16"/>
              </w:rPr>
            </w:pPr>
          </w:p>
          <w:p w14:paraId="0A359335" w14:textId="72B703F6" w:rsidR="00FF0A91" w:rsidRPr="00D3328B" w:rsidRDefault="00FF0A91" w:rsidP="00FF0A91">
            <w:pPr>
              <w:spacing w:after="0" w:line="240" w:lineRule="auto"/>
              <w:jc w:val="center"/>
              <w:rPr>
                <w:rFonts w:ascii="Verdana" w:eastAsia="Times New Roman" w:hAnsi="Verdana" w:cs="Times New Roman"/>
                <w:sz w:val="16"/>
                <w:szCs w:val="16"/>
              </w:rPr>
            </w:pPr>
            <w:r w:rsidRPr="00D3328B">
              <w:rPr>
                <w:rFonts w:ascii="Verdana" w:eastAsia="Times New Roman" w:hAnsi="Verdana" w:cs="Times New Roman"/>
                <w:sz w:val="16"/>
                <w:szCs w:val="16"/>
              </w:rPr>
              <w:t>Własne</w:t>
            </w:r>
            <w:r>
              <w:rPr>
                <w:rFonts w:ascii="Verdana" w:eastAsia="Times New Roman" w:hAnsi="Verdana" w:cs="Times New Roman"/>
                <w:sz w:val="16"/>
                <w:szCs w:val="16"/>
              </w:rPr>
              <w:t>*</w:t>
            </w:r>
            <w:r w:rsidRPr="00D3328B">
              <w:rPr>
                <w:rFonts w:ascii="Verdana" w:eastAsia="Times New Roman" w:hAnsi="Verdana" w:cs="Times New Roman"/>
                <w:sz w:val="16"/>
                <w:szCs w:val="16"/>
              </w:rPr>
              <w:t xml:space="preserve"> / oddane do dyspozycji*</w:t>
            </w:r>
          </w:p>
        </w:tc>
      </w:tr>
      <w:tr w:rsidR="00FF0A91" w:rsidRPr="00D3328B" w14:paraId="55A2B02A" w14:textId="77777777" w:rsidTr="00483CE2">
        <w:trPr>
          <w:trHeight w:val="268"/>
        </w:trPr>
        <w:tc>
          <w:tcPr>
            <w:tcW w:w="568" w:type="dxa"/>
            <w:tcBorders>
              <w:top w:val="single" w:sz="4" w:space="0" w:color="000080"/>
              <w:left w:val="single" w:sz="4" w:space="0" w:color="000080"/>
              <w:bottom w:val="single" w:sz="4" w:space="0" w:color="000080"/>
            </w:tcBorders>
            <w:shd w:val="clear" w:color="auto" w:fill="FFFFFF"/>
          </w:tcPr>
          <w:p w14:paraId="66EF959B" w14:textId="77777777" w:rsidR="00FF0A91" w:rsidRPr="00D3328B" w:rsidRDefault="00FF0A91" w:rsidP="00FF0A91">
            <w:pPr>
              <w:spacing w:after="0" w:line="240" w:lineRule="auto"/>
              <w:jc w:val="center"/>
              <w:rPr>
                <w:rFonts w:ascii="Verdana" w:eastAsia="Times New Roman" w:hAnsi="Verdana" w:cs="Times New Roman"/>
                <w:sz w:val="18"/>
                <w:szCs w:val="18"/>
              </w:rPr>
            </w:pPr>
          </w:p>
        </w:tc>
        <w:tc>
          <w:tcPr>
            <w:tcW w:w="2410" w:type="dxa"/>
            <w:tcBorders>
              <w:top w:val="single" w:sz="4" w:space="0" w:color="000080"/>
              <w:left w:val="single" w:sz="4" w:space="0" w:color="000080"/>
              <w:bottom w:val="single" w:sz="4" w:space="0" w:color="000080"/>
            </w:tcBorders>
            <w:shd w:val="clear" w:color="auto" w:fill="FFFFFF"/>
          </w:tcPr>
          <w:p w14:paraId="104B5200" w14:textId="77777777" w:rsidR="00FF0A91" w:rsidRPr="00D3328B" w:rsidRDefault="00FF0A91" w:rsidP="00FF0A91">
            <w:pPr>
              <w:spacing w:after="0" w:line="240" w:lineRule="auto"/>
              <w:rPr>
                <w:rFonts w:ascii="Verdana" w:eastAsia="Times New Roman" w:hAnsi="Verdana" w:cs="Times New Roman"/>
                <w:sz w:val="20"/>
                <w:szCs w:val="20"/>
              </w:rPr>
            </w:pPr>
          </w:p>
        </w:tc>
        <w:tc>
          <w:tcPr>
            <w:tcW w:w="1275" w:type="dxa"/>
            <w:tcBorders>
              <w:top w:val="single" w:sz="4" w:space="0" w:color="000080"/>
              <w:left w:val="single" w:sz="4" w:space="0" w:color="000080"/>
              <w:bottom w:val="single" w:sz="4" w:space="0" w:color="000080"/>
            </w:tcBorders>
            <w:shd w:val="clear" w:color="auto" w:fill="FFFFFF"/>
          </w:tcPr>
          <w:p w14:paraId="349572B0" w14:textId="77777777" w:rsidR="00FF0A91" w:rsidRPr="00D3328B" w:rsidRDefault="00FF0A91" w:rsidP="00FF0A91">
            <w:pPr>
              <w:spacing w:after="0" w:line="240" w:lineRule="auto"/>
              <w:rPr>
                <w:rFonts w:ascii="Verdana" w:eastAsia="Times New Roman" w:hAnsi="Verdana" w:cs="Times New Roman"/>
                <w:sz w:val="20"/>
                <w:szCs w:val="20"/>
              </w:rPr>
            </w:pPr>
          </w:p>
        </w:tc>
        <w:tc>
          <w:tcPr>
            <w:tcW w:w="1843" w:type="dxa"/>
            <w:tcBorders>
              <w:top w:val="single" w:sz="4" w:space="0" w:color="000080"/>
              <w:left w:val="single" w:sz="4" w:space="0" w:color="000080"/>
              <w:bottom w:val="single" w:sz="4" w:space="0" w:color="000080"/>
            </w:tcBorders>
            <w:shd w:val="clear" w:color="auto" w:fill="FFFFFF"/>
          </w:tcPr>
          <w:p w14:paraId="645D959D" w14:textId="77777777" w:rsidR="00FF0A91" w:rsidRPr="00D3328B" w:rsidRDefault="00FF0A91" w:rsidP="00FF0A91">
            <w:pPr>
              <w:spacing w:after="0" w:line="240" w:lineRule="auto"/>
              <w:rPr>
                <w:rFonts w:ascii="Verdana" w:eastAsia="Times New Roman" w:hAnsi="Verdana" w:cs="Times New Roman"/>
                <w:sz w:val="20"/>
                <w:szCs w:val="20"/>
              </w:rPr>
            </w:pPr>
          </w:p>
        </w:tc>
        <w:tc>
          <w:tcPr>
            <w:tcW w:w="1559" w:type="dxa"/>
            <w:tcBorders>
              <w:top w:val="single" w:sz="4" w:space="0" w:color="000080"/>
              <w:left w:val="single" w:sz="4" w:space="0" w:color="000080"/>
              <w:bottom w:val="single" w:sz="4" w:space="0" w:color="000080"/>
            </w:tcBorders>
            <w:shd w:val="clear" w:color="auto" w:fill="FFFFFF"/>
          </w:tcPr>
          <w:p w14:paraId="75419368" w14:textId="77777777" w:rsidR="00FF0A91" w:rsidRPr="00D3328B" w:rsidRDefault="00FF0A91" w:rsidP="00FF0A91">
            <w:pPr>
              <w:spacing w:after="0" w:line="240" w:lineRule="auto"/>
              <w:rPr>
                <w:rFonts w:ascii="Verdana" w:eastAsia="Times New Roman" w:hAnsi="Verdana" w:cs="Times New Roman"/>
                <w:sz w:val="20"/>
                <w:szCs w:val="20"/>
              </w:rPr>
            </w:pPr>
          </w:p>
        </w:tc>
        <w:tc>
          <w:tcPr>
            <w:tcW w:w="1701" w:type="dxa"/>
            <w:tcBorders>
              <w:top w:val="single" w:sz="4" w:space="0" w:color="000080"/>
              <w:left w:val="single" w:sz="4" w:space="0" w:color="000080"/>
              <w:bottom w:val="single" w:sz="4" w:space="0" w:color="000080"/>
              <w:right w:val="single" w:sz="4" w:space="0" w:color="000080"/>
            </w:tcBorders>
            <w:shd w:val="clear" w:color="auto" w:fill="FFFFFF"/>
          </w:tcPr>
          <w:p w14:paraId="6FC0E1C8" w14:textId="77777777" w:rsidR="00FF0A91" w:rsidRPr="00D3328B" w:rsidRDefault="00FF0A91" w:rsidP="00FF0A91">
            <w:pPr>
              <w:spacing w:after="0" w:line="240" w:lineRule="auto"/>
              <w:jc w:val="center"/>
              <w:rPr>
                <w:rFonts w:ascii="Verdana" w:eastAsia="Times New Roman" w:hAnsi="Verdana" w:cs="Times New Roman"/>
                <w:sz w:val="16"/>
                <w:szCs w:val="16"/>
              </w:rPr>
            </w:pPr>
          </w:p>
        </w:tc>
      </w:tr>
    </w:tbl>
    <w:p w14:paraId="0DF4974F" w14:textId="77777777" w:rsidR="00695939" w:rsidRPr="006D37DF" w:rsidRDefault="00695939" w:rsidP="00695939">
      <w:pPr>
        <w:spacing w:after="0" w:line="240" w:lineRule="auto"/>
        <w:rPr>
          <w:rFonts w:ascii="Verdana" w:eastAsia="Verdana" w:hAnsi="Verdana" w:cs="Times New Roman"/>
          <w:i/>
          <w:sz w:val="16"/>
          <w:szCs w:val="16"/>
        </w:rPr>
      </w:pPr>
      <w:r w:rsidRPr="006D37DF">
        <w:rPr>
          <w:rFonts w:ascii="Verdana" w:eastAsia="Times New Roman" w:hAnsi="Verdana" w:cs="Times New Roman"/>
          <w:i/>
          <w:sz w:val="16"/>
          <w:szCs w:val="16"/>
        </w:rPr>
        <w:t>* niepotrzebne skreślić</w:t>
      </w:r>
    </w:p>
    <w:p w14:paraId="089C9BB8" w14:textId="77777777" w:rsidR="00056AFE" w:rsidRDefault="00056AFE" w:rsidP="00056AFE">
      <w:pPr>
        <w:spacing w:after="0" w:line="240" w:lineRule="auto"/>
        <w:jc w:val="both"/>
        <w:rPr>
          <w:rFonts w:ascii="Verdana" w:eastAsia="Times New Roman" w:hAnsi="Verdana" w:cs="Times New Roman"/>
          <w:b/>
          <w:sz w:val="18"/>
          <w:szCs w:val="18"/>
        </w:rPr>
      </w:pPr>
    </w:p>
    <w:p w14:paraId="7B0EA606" w14:textId="1A16C293" w:rsidR="00056AFE" w:rsidRPr="00020DB3" w:rsidRDefault="00966E8D" w:rsidP="009D46CC">
      <w:pPr>
        <w:spacing w:after="0" w:line="240" w:lineRule="auto"/>
        <w:rPr>
          <w:rFonts w:ascii="Verdana" w:eastAsia="Times New Roman" w:hAnsi="Verdana" w:cs="Times New Roman"/>
          <w:sz w:val="18"/>
          <w:szCs w:val="18"/>
        </w:rPr>
      </w:pPr>
      <w:r>
        <w:rPr>
          <w:rFonts w:ascii="Verdana" w:eastAsia="Times New Roman" w:hAnsi="Verdana" w:cs="Times New Roman"/>
          <w:b/>
          <w:sz w:val="18"/>
          <w:szCs w:val="18"/>
        </w:rPr>
        <w:t>UWAGA 1</w:t>
      </w:r>
      <w:r w:rsidR="00056AFE" w:rsidRPr="003C3B19">
        <w:rPr>
          <w:rFonts w:ascii="Verdana" w:eastAsia="Times New Roman" w:hAnsi="Verdana" w:cs="Times New Roman"/>
          <w:b/>
          <w:sz w:val="18"/>
          <w:szCs w:val="18"/>
        </w:rPr>
        <w:t xml:space="preserve">: </w:t>
      </w:r>
      <w:r w:rsidR="00056AFE" w:rsidRPr="003C3B19">
        <w:rPr>
          <w:rFonts w:ascii="Verdana" w:eastAsia="Times New Roman" w:hAnsi="Verdana" w:cs="Times New Roman"/>
          <w:sz w:val="18"/>
          <w:szCs w:val="18"/>
        </w:rPr>
        <w:t xml:space="preserve">Wykonawca jest zobowiązany wypełnić wszystkie rubryki, podając kompletne informacje, z </w:t>
      </w:r>
      <w:r w:rsidR="00056AFE" w:rsidRPr="00B06350">
        <w:rPr>
          <w:rFonts w:ascii="Verdana" w:eastAsia="Times New Roman" w:hAnsi="Verdana" w:cs="Times New Roman"/>
          <w:sz w:val="18"/>
          <w:szCs w:val="18"/>
        </w:rPr>
        <w:t xml:space="preserve">których wynikać będzie </w:t>
      </w:r>
      <w:r w:rsidR="00056AFE" w:rsidRPr="00020DB3">
        <w:rPr>
          <w:rFonts w:ascii="Verdana" w:eastAsia="Times New Roman" w:hAnsi="Verdana" w:cs="Times New Roman"/>
          <w:sz w:val="18"/>
          <w:szCs w:val="18"/>
        </w:rPr>
        <w:t xml:space="preserve">spełnienie warunku określonego w Rozdziale </w:t>
      </w:r>
      <w:r w:rsidR="00442BB0" w:rsidRPr="00020DB3">
        <w:rPr>
          <w:rFonts w:ascii="Verdana" w:hAnsi="Verdana" w:cs="TimesNewRoman"/>
          <w:sz w:val="18"/>
          <w:szCs w:val="18"/>
          <w:u w:val="single"/>
        </w:rPr>
        <w:t xml:space="preserve">IX pkt 2 </w:t>
      </w:r>
      <w:proofErr w:type="spellStart"/>
      <w:r w:rsidR="00442BB0" w:rsidRPr="00020DB3">
        <w:rPr>
          <w:rFonts w:ascii="Verdana" w:hAnsi="Verdana" w:cs="TimesNewRoman"/>
          <w:sz w:val="18"/>
          <w:szCs w:val="18"/>
          <w:u w:val="single"/>
        </w:rPr>
        <w:t>ppkt</w:t>
      </w:r>
      <w:proofErr w:type="spellEnd"/>
      <w:r w:rsidR="00442BB0" w:rsidRPr="00020DB3">
        <w:rPr>
          <w:rFonts w:ascii="Verdana" w:hAnsi="Verdana" w:cs="TimesNewRoman"/>
          <w:sz w:val="18"/>
          <w:szCs w:val="18"/>
          <w:u w:val="single"/>
        </w:rPr>
        <w:t xml:space="preserve"> 2.4 a tam pkt. 2.4.1</w:t>
      </w:r>
      <w:r w:rsidR="0041188B">
        <w:rPr>
          <w:rFonts w:ascii="Verdana" w:hAnsi="Verdana" w:cs="TimesNewRoman"/>
          <w:sz w:val="18"/>
          <w:szCs w:val="18"/>
          <w:u w:val="single"/>
        </w:rPr>
        <w:t xml:space="preserve"> </w:t>
      </w:r>
      <w:r w:rsidR="00021318" w:rsidRPr="00020DB3">
        <w:rPr>
          <w:rFonts w:ascii="Verdana" w:hAnsi="Verdana" w:cs="TimesNewRoman"/>
          <w:sz w:val="18"/>
          <w:szCs w:val="18"/>
          <w:u w:val="single"/>
        </w:rPr>
        <w:t>SWZ</w:t>
      </w:r>
      <w:r w:rsidR="00056AFE" w:rsidRPr="00020DB3">
        <w:rPr>
          <w:rFonts w:ascii="Verdana" w:eastAsia="Times New Roman" w:hAnsi="Verdana" w:cs="Times New Roman"/>
          <w:sz w:val="18"/>
          <w:szCs w:val="18"/>
        </w:rPr>
        <w:t>.</w:t>
      </w:r>
    </w:p>
    <w:p w14:paraId="2404C9F0" w14:textId="7172F10C" w:rsidR="00616A52" w:rsidRDefault="00056AFE" w:rsidP="009D46CC">
      <w:pPr>
        <w:spacing w:after="0" w:line="240" w:lineRule="auto"/>
        <w:rPr>
          <w:rFonts w:ascii="Verdana" w:hAnsi="Verdana" w:cs="TimesNewRoman"/>
          <w:bCs/>
          <w:sz w:val="18"/>
          <w:szCs w:val="18"/>
        </w:rPr>
      </w:pPr>
      <w:r w:rsidRPr="00020DB3">
        <w:rPr>
          <w:rFonts w:ascii="Verdana" w:eastAsia="Times New Roman" w:hAnsi="Verdana" w:cs="Times New Roman"/>
          <w:sz w:val="18"/>
          <w:szCs w:val="18"/>
        </w:rPr>
        <w:t>Do wykazu należy dołączyć d</w:t>
      </w:r>
      <w:r w:rsidR="00B06350" w:rsidRPr="00020DB3">
        <w:rPr>
          <w:rFonts w:ascii="Verdana" w:eastAsia="Times New Roman" w:hAnsi="Verdana" w:cs="Times New Roman"/>
          <w:sz w:val="18"/>
          <w:szCs w:val="18"/>
        </w:rPr>
        <w:t>owody</w:t>
      </w:r>
      <w:r w:rsidRPr="00020DB3">
        <w:rPr>
          <w:rFonts w:ascii="Verdana" w:eastAsia="Times New Roman" w:hAnsi="Verdana" w:cs="Times New Roman"/>
          <w:sz w:val="18"/>
          <w:szCs w:val="18"/>
        </w:rPr>
        <w:t xml:space="preserve"> </w:t>
      </w:r>
      <w:r w:rsidR="00B06350" w:rsidRPr="00020DB3">
        <w:rPr>
          <w:rFonts w:ascii="Verdana" w:eastAsia="Times New Roman" w:hAnsi="Verdana" w:cs="Times New Roman"/>
          <w:sz w:val="18"/>
          <w:szCs w:val="18"/>
        </w:rPr>
        <w:t>określające</w:t>
      </w:r>
      <w:r w:rsidRPr="00020DB3">
        <w:rPr>
          <w:rFonts w:ascii="Verdana" w:eastAsia="Times New Roman" w:hAnsi="Verdana" w:cs="Times New Roman"/>
          <w:sz w:val="18"/>
          <w:szCs w:val="18"/>
        </w:rPr>
        <w:t xml:space="preserve">, </w:t>
      </w:r>
      <w:r w:rsidR="00B06350" w:rsidRPr="00020DB3">
        <w:rPr>
          <w:rFonts w:ascii="Verdana" w:eastAsia="Times New Roman" w:hAnsi="Verdana" w:cs="Times New Roman"/>
          <w:sz w:val="18"/>
          <w:szCs w:val="18"/>
        </w:rPr>
        <w:t xml:space="preserve">czy te </w:t>
      </w:r>
      <w:r w:rsidRPr="00020DB3">
        <w:rPr>
          <w:rFonts w:ascii="Verdana" w:hAnsi="Verdana" w:cs="TimesNewRoman"/>
          <w:bCs/>
          <w:sz w:val="18"/>
          <w:szCs w:val="18"/>
          <w:u w:val="single"/>
        </w:rPr>
        <w:t>roboty budowlane zostały wykonane należycie</w:t>
      </w:r>
      <w:r w:rsidRPr="00020DB3">
        <w:rPr>
          <w:rFonts w:ascii="Verdana" w:hAnsi="Verdana" w:cs="TimesNewRoman"/>
          <w:bCs/>
          <w:sz w:val="18"/>
          <w:szCs w:val="18"/>
        </w:rPr>
        <w:t>, przy czym dowodami, o których</w:t>
      </w:r>
      <w:r w:rsidRPr="00B06350">
        <w:rPr>
          <w:rFonts w:ascii="Verdana" w:hAnsi="Verdana" w:cs="TimesNewRoman"/>
          <w:bCs/>
          <w:sz w:val="18"/>
          <w:szCs w:val="18"/>
        </w:rPr>
        <w:t xml:space="preserve"> mowa, są referencje </w:t>
      </w:r>
      <w:r w:rsidR="00B06350" w:rsidRPr="00B06350">
        <w:rPr>
          <w:rFonts w:ascii="Verdana" w:hAnsi="Verdana" w:cs="TimesNewRoman"/>
          <w:bCs/>
          <w:sz w:val="18"/>
          <w:szCs w:val="18"/>
        </w:rPr>
        <w:t>bądź inne dokumenty sporządzone przez podmiot, na rzecz którego roboty budowlane zostały wykonane, a jeżeli wykonawca z przyczyn niezależnych od niego nie jest w stanie uzyskać tych dokumentów – inne odpowiednie dokumenty</w:t>
      </w:r>
      <w:r w:rsidR="00616A52">
        <w:rPr>
          <w:rFonts w:ascii="Verdana" w:hAnsi="Verdana" w:cs="TimesNewRoman"/>
          <w:bCs/>
          <w:sz w:val="18"/>
          <w:szCs w:val="18"/>
        </w:rPr>
        <w:t>.</w:t>
      </w:r>
      <w:r w:rsidR="00616A52">
        <w:rPr>
          <w:rFonts w:ascii="Verdana" w:hAnsi="Verdana" w:cs="TimesNewRoman"/>
          <w:bCs/>
          <w:sz w:val="18"/>
          <w:szCs w:val="18"/>
        </w:rPr>
        <w:br/>
      </w:r>
    </w:p>
    <w:p w14:paraId="7C043F9E" w14:textId="66C3C6BD" w:rsidR="00056AFE" w:rsidRPr="00E179CF" w:rsidRDefault="001223E5" w:rsidP="009D46CC">
      <w:pPr>
        <w:spacing w:after="0" w:line="240" w:lineRule="auto"/>
        <w:rPr>
          <w:rFonts w:ascii="Verdana" w:eastAsia="Times New Roman" w:hAnsi="Verdana" w:cs="Times New Roman"/>
          <w:color w:val="FF0000"/>
          <w:sz w:val="18"/>
          <w:szCs w:val="18"/>
        </w:rPr>
      </w:pPr>
      <w:r w:rsidRPr="001223E5">
        <w:rPr>
          <w:rFonts w:ascii="Verdana" w:hAnsi="Verdana" w:cs="Verdana"/>
          <w:b/>
          <w:bCs/>
          <w:color w:val="000000"/>
          <w:sz w:val="18"/>
          <w:szCs w:val="18"/>
        </w:rPr>
        <w:t xml:space="preserve">UWAGA </w:t>
      </w:r>
      <w:r w:rsidR="00966E8D">
        <w:rPr>
          <w:rFonts w:ascii="Verdana" w:hAnsi="Verdana" w:cs="Verdana"/>
          <w:b/>
          <w:bCs/>
          <w:color w:val="000000"/>
          <w:sz w:val="18"/>
          <w:szCs w:val="18"/>
        </w:rPr>
        <w:t>2</w:t>
      </w:r>
      <w:r w:rsidRPr="001223E5">
        <w:rPr>
          <w:rFonts w:ascii="Verdana" w:hAnsi="Verdana" w:cs="Verdana"/>
          <w:b/>
          <w:bCs/>
          <w:color w:val="000000"/>
          <w:sz w:val="18"/>
          <w:szCs w:val="18"/>
        </w:rPr>
        <w:t xml:space="preserve">: </w:t>
      </w:r>
      <w:r w:rsidRPr="001223E5">
        <w:rPr>
          <w:rFonts w:ascii="Verdana" w:hAnsi="Verdana" w:cs="Verdana"/>
          <w:color w:val="000000"/>
          <w:sz w:val="18"/>
          <w:szCs w:val="18"/>
        </w:rPr>
        <w:t xml:space="preserve">Brak pozyskania obiektywnych dokumentów potwierdzających należyte wykonanie </w:t>
      </w:r>
      <w:r w:rsidRPr="001223E5">
        <w:rPr>
          <w:rFonts w:ascii="Verdana" w:hAnsi="Verdana" w:cs="Verdana"/>
          <w:b/>
          <w:bCs/>
          <w:color w:val="000000"/>
          <w:sz w:val="18"/>
          <w:szCs w:val="18"/>
        </w:rPr>
        <w:t>roboty budowlanej</w:t>
      </w:r>
      <w:r w:rsidRPr="001223E5">
        <w:rPr>
          <w:rFonts w:ascii="Verdana" w:hAnsi="Verdana" w:cs="Verdana"/>
          <w:color w:val="000000"/>
          <w:sz w:val="18"/>
          <w:szCs w:val="18"/>
        </w:rPr>
        <w:t xml:space="preserve"> - należy uzasadnić </w:t>
      </w:r>
      <w:r w:rsidRPr="001223E5">
        <w:rPr>
          <w:rFonts w:ascii="Verdana" w:hAnsi="Verdana" w:cs="Verdana"/>
          <w:color w:val="000000"/>
          <w:sz w:val="18"/>
          <w:szCs w:val="18"/>
          <w:u w:val="single"/>
        </w:rPr>
        <w:t>składając Wykaz robót budowlanych.</w:t>
      </w:r>
    </w:p>
    <w:p w14:paraId="7B5D5C08" w14:textId="77777777" w:rsidR="00695939" w:rsidRPr="003B748E" w:rsidRDefault="00695939" w:rsidP="009D46CC">
      <w:pPr>
        <w:spacing w:after="0" w:line="240" w:lineRule="auto"/>
        <w:rPr>
          <w:rFonts w:ascii="Verdana" w:eastAsia="Times New Roman" w:hAnsi="Verdana" w:cs="Times New Roman"/>
          <w:b/>
          <w:sz w:val="18"/>
          <w:szCs w:val="18"/>
        </w:rPr>
      </w:pPr>
    </w:p>
    <w:p w14:paraId="25E56F92" w14:textId="522D51FC" w:rsidR="002613ED" w:rsidRPr="002B3ECA" w:rsidRDefault="002613ED" w:rsidP="009D46CC">
      <w:pPr>
        <w:spacing w:after="0"/>
        <w:rPr>
          <w:rFonts w:ascii="Verdana" w:eastAsia="Calibri" w:hAnsi="Verdana" w:cs="Calibri"/>
          <w:b/>
          <w:bCs/>
          <w:sz w:val="18"/>
          <w:szCs w:val="18"/>
        </w:rPr>
      </w:pPr>
      <w:r w:rsidRPr="002B3ECA">
        <w:rPr>
          <w:rFonts w:ascii="Verdana" w:eastAsia="Calibri" w:hAnsi="Verdana" w:cs="Calibri"/>
          <w:b/>
          <w:bCs/>
          <w:sz w:val="18"/>
          <w:szCs w:val="18"/>
        </w:rPr>
        <w:t>Oświadczam, że wszystkie informacje podane w powyższ</w:t>
      </w:r>
      <w:r w:rsidR="00470B8E" w:rsidRPr="002B3ECA">
        <w:rPr>
          <w:rFonts w:ascii="Verdana" w:eastAsia="Calibri" w:hAnsi="Verdana" w:cs="Calibri"/>
          <w:b/>
          <w:bCs/>
          <w:sz w:val="18"/>
          <w:szCs w:val="18"/>
        </w:rPr>
        <w:t>ym wykazie</w:t>
      </w:r>
      <w:r w:rsidRPr="002B3ECA">
        <w:rPr>
          <w:rFonts w:ascii="Verdana" w:eastAsia="Calibri" w:hAnsi="Verdana" w:cs="Calibri"/>
          <w:b/>
          <w:bCs/>
          <w:sz w:val="18"/>
          <w:szCs w:val="18"/>
        </w:rPr>
        <w:t xml:space="preserve"> są aktualne i zgodne z prawdą oraz zostały przedstawione z pełną świadomością konsekwencji wprowadzenia Zamawiającego w błąd przy przedstawianiu informacji.</w:t>
      </w:r>
    </w:p>
    <w:p w14:paraId="1481636D" w14:textId="77777777" w:rsidR="007A6521" w:rsidRPr="002613ED" w:rsidRDefault="007A6521" w:rsidP="00695939">
      <w:pPr>
        <w:spacing w:after="0" w:line="240" w:lineRule="auto"/>
        <w:jc w:val="both"/>
        <w:rPr>
          <w:rFonts w:ascii="Verdana" w:eastAsia="Times New Roman" w:hAnsi="Verdana" w:cs="Times New Roman"/>
          <w:b/>
          <w:bCs/>
          <w:sz w:val="20"/>
          <w:szCs w:val="20"/>
        </w:rPr>
      </w:pPr>
    </w:p>
    <w:p w14:paraId="3B30BA94" w14:textId="77777777" w:rsidR="00695939" w:rsidRPr="00B12F8E" w:rsidRDefault="00695939" w:rsidP="00695939">
      <w:pPr>
        <w:spacing w:after="0" w:line="240" w:lineRule="auto"/>
        <w:jc w:val="both"/>
        <w:rPr>
          <w:rFonts w:ascii="Verdana" w:eastAsia="Times New Roman" w:hAnsi="Verdana" w:cs="Times New Roman"/>
          <w:sz w:val="20"/>
          <w:szCs w:val="20"/>
        </w:rPr>
      </w:pPr>
    </w:p>
    <w:p w14:paraId="1843C7A2" w14:textId="77777777" w:rsidR="009C1C20" w:rsidRDefault="009C1C20" w:rsidP="009D46CC">
      <w:pPr>
        <w:spacing w:after="0"/>
        <w:rPr>
          <w:rFonts w:ascii="Verdana" w:eastAsia="Calibri" w:hAnsi="Verdana" w:cs="Calibri"/>
          <w:sz w:val="16"/>
          <w:szCs w:val="16"/>
        </w:rPr>
      </w:pPr>
    </w:p>
    <w:p w14:paraId="4913859D" w14:textId="22F125CC" w:rsidR="009D46CC" w:rsidRPr="00326CBF" w:rsidRDefault="009D46CC" w:rsidP="009D46CC">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0CF9A524" w14:textId="77777777" w:rsidR="009D46CC" w:rsidRPr="00C16895" w:rsidRDefault="009D46CC" w:rsidP="009D46CC">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27955F39" w14:textId="3C501AF8" w:rsidR="00AA1E0D" w:rsidRPr="003B24C5" w:rsidRDefault="00AA1E0D" w:rsidP="009D0448">
      <w:pPr>
        <w:spacing w:after="0"/>
        <w:rPr>
          <w:rFonts w:ascii="Verdana" w:eastAsia="Times New Roman" w:hAnsi="Verdana" w:cs="Times New Roman"/>
          <w:b/>
          <w:bCs/>
          <w:sz w:val="20"/>
          <w:szCs w:val="20"/>
        </w:rPr>
      </w:pPr>
      <w:r>
        <w:rPr>
          <w:rFonts w:ascii="Verdana" w:eastAsia="Times New Roman" w:hAnsi="Verdana" w:cs="Calibri"/>
          <w:i/>
          <w:sz w:val="16"/>
          <w:szCs w:val="16"/>
        </w:rPr>
        <w:br w:type="page"/>
      </w:r>
      <w:bookmarkStart w:id="8" w:name="_Hlk197586430"/>
      <w:bookmarkStart w:id="9" w:name="_Hlk197585318"/>
      <w:r w:rsidRPr="0005293A">
        <w:rPr>
          <w:rFonts w:ascii="Verdana" w:eastAsia="Times New Roman" w:hAnsi="Verdana" w:cs="Times New Roman"/>
          <w:sz w:val="20"/>
          <w:szCs w:val="20"/>
        </w:rPr>
        <w:lastRenderedPageBreak/>
        <w:t>ZP/TP/</w:t>
      </w:r>
      <w:r>
        <w:rPr>
          <w:rFonts w:ascii="Verdana" w:eastAsia="Times New Roman" w:hAnsi="Verdana" w:cs="Times New Roman"/>
          <w:sz w:val="20"/>
          <w:szCs w:val="20"/>
        </w:rPr>
        <w:t>220/</w:t>
      </w:r>
      <w:r w:rsidR="001A5462">
        <w:rPr>
          <w:rFonts w:ascii="Verdana" w:eastAsia="Times New Roman" w:hAnsi="Verdana" w:cs="Times New Roman"/>
          <w:sz w:val="20"/>
          <w:szCs w:val="20"/>
        </w:rPr>
        <w:t>3</w:t>
      </w:r>
      <w:r w:rsidR="00802A94">
        <w:rPr>
          <w:rFonts w:ascii="Verdana" w:eastAsia="Times New Roman" w:hAnsi="Verdana" w:cs="Times New Roman"/>
          <w:sz w:val="20"/>
          <w:szCs w:val="20"/>
        </w:rPr>
        <w:t>8</w:t>
      </w:r>
      <w:r w:rsidRPr="0005293A">
        <w:rPr>
          <w:rFonts w:ascii="Verdana" w:eastAsia="Times New Roman" w:hAnsi="Verdana" w:cs="Times New Roman"/>
          <w:sz w:val="20"/>
          <w:szCs w:val="20"/>
        </w:rPr>
        <w:t>/202</w:t>
      </w:r>
      <w:r w:rsidR="005753A8">
        <w:rPr>
          <w:rFonts w:ascii="Verdana" w:eastAsia="Times New Roman" w:hAnsi="Verdana" w:cs="Times New Roman"/>
          <w:sz w:val="20"/>
          <w:szCs w:val="20"/>
        </w:rPr>
        <w:t>6</w:t>
      </w:r>
      <w:r w:rsidRPr="0005293A">
        <w:rPr>
          <w:rFonts w:ascii="Verdana" w:eastAsia="Times New Roman" w:hAnsi="Verdana" w:cs="Times New Roman"/>
          <w:sz w:val="20"/>
          <w:szCs w:val="20"/>
        </w:rPr>
        <w:t>/D</w:t>
      </w:r>
      <w:r>
        <w:rPr>
          <w:rFonts w:ascii="Verdana" w:eastAsia="Times New Roman" w:hAnsi="Verdana" w:cs="Times New Roman"/>
          <w:sz w:val="20"/>
          <w:szCs w:val="20"/>
        </w:rPr>
        <w:t>P</w:t>
      </w:r>
      <w:r w:rsidR="000B383D">
        <w:rPr>
          <w:rFonts w:ascii="Verdana" w:eastAsia="Times New Roman" w:hAnsi="Verdana" w:cs="Times New Roman"/>
          <w:sz w:val="20"/>
          <w:szCs w:val="20"/>
        </w:rPr>
        <w:t xml:space="preserve">  </w:t>
      </w:r>
      <w:r w:rsidR="00FF0A91">
        <w:rPr>
          <w:rFonts w:ascii="Verdana" w:eastAsia="Times New Roman" w:hAnsi="Verdana" w:cs="Times New Roman"/>
          <w:sz w:val="20"/>
          <w:szCs w:val="20"/>
        </w:rPr>
        <w:t xml:space="preserve">  </w:t>
      </w:r>
      <w:r w:rsidRPr="003B24C5">
        <w:rPr>
          <w:rFonts w:ascii="Verdana" w:eastAsia="Times New Roman" w:hAnsi="Verdana" w:cs="Times New Roman"/>
          <w:b/>
          <w:bCs/>
          <w:sz w:val="20"/>
          <w:szCs w:val="20"/>
        </w:rPr>
        <w:t xml:space="preserve">        </w:t>
      </w:r>
      <w:r w:rsidR="00655284">
        <w:rPr>
          <w:rFonts w:ascii="Verdana" w:eastAsia="Times New Roman" w:hAnsi="Verdana" w:cs="Times New Roman"/>
          <w:b/>
          <w:bCs/>
          <w:sz w:val="20"/>
          <w:szCs w:val="20"/>
        </w:rPr>
        <w:t xml:space="preserve">  </w:t>
      </w:r>
      <w:r w:rsidRPr="003B24C5">
        <w:rPr>
          <w:rFonts w:ascii="Verdana" w:eastAsia="Times New Roman" w:hAnsi="Verdana" w:cs="Times New Roman"/>
          <w:b/>
          <w:bCs/>
          <w:sz w:val="20"/>
          <w:szCs w:val="20"/>
        </w:rPr>
        <w:t xml:space="preserve">                                       </w:t>
      </w:r>
      <w:r w:rsidR="003D450D">
        <w:rPr>
          <w:rFonts w:ascii="Verdana" w:eastAsia="Times New Roman" w:hAnsi="Verdana" w:cs="Times New Roman"/>
          <w:b/>
          <w:bCs/>
          <w:sz w:val="20"/>
          <w:szCs w:val="20"/>
        </w:rPr>
        <w:t xml:space="preserve">   </w:t>
      </w:r>
      <w:r w:rsidRPr="003B24C5">
        <w:rPr>
          <w:rFonts w:ascii="Verdana" w:eastAsia="Times New Roman" w:hAnsi="Verdana" w:cs="Times New Roman"/>
          <w:b/>
          <w:bCs/>
          <w:sz w:val="20"/>
          <w:szCs w:val="20"/>
        </w:rPr>
        <w:t xml:space="preserve"> </w:t>
      </w:r>
      <w:r w:rsidR="008846ED">
        <w:rPr>
          <w:rFonts w:ascii="Verdana" w:eastAsia="Times New Roman" w:hAnsi="Verdana" w:cs="Times New Roman"/>
          <w:b/>
          <w:bCs/>
          <w:sz w:val="20"/>
          <w:szCs w:val="20"/>
        </w:rPr>
        <w:t xml:space="preserve"> </w:t>
      </w:r>
      <w:r w:rsidR="002B3ECA">
        <w:rPr>
          <w:rFonts w:ascii="Verdana" w:eastAsia="Times New Roman" w:hAnsi="Verdana" w:cs="Times New Roman"/>
          <w:b/>
          <w:bCs/>
          <w:sz w:val="20"/>
          <w:szCs w:val="20"/>
        </w:rPr>
        <w:t xml:space="preserve">  </w:t>
      </w:r>
      <w:r w:rsidR="00802A94">
        <w:rPr>
          <w:rFonts w:ascii="Verdana" w:eastAsia="Times New Roman" w:hAnsi="Verdana" w:cs="Times New Roman"/>
          <w:b/>
          <w:bCs/>
          <w:sz w:val="20"/>
          <w:szCs w:val="20"/>
        </w:rPr>
        <w:t xml:space="preserve"> </w:t>
      </w:r>
      <w:r w:rsidRPr="003B24C5">
        <w:rPr>
          <w:rFonts w:ascii="Verdana" w:eastAsia="Times New Roman" w:hAnsi="Verdana" w:cs="Times New Roman"/>
          <w:b/>
          <w:bCs/>
          <w:sz w:val="20"/>
          <w:szCs w:val="20"/>
        </w:rPr>
        <w:t xml:space="preserve">Załącznik nr </w:t>
      </w:r>
      <w:r w:rsidR="00177B58">
        <w:rPr>
          <w:rFonts w:ascii="Verdana" w:eastAsia="Times New Roman" w:hAnsi="Verdana" w:cs="Times New Roman"/>
          <w:b/>
          <w:bCs/>
          <w:sz w:val="20"/>
          <w:szCs w:val="20"/>
        </w:rPr>
        <w:t>9</w:t>
      </w:r>
      <w:r w:rsidRPr="003B24C5">
        <w:rPr>
          <w:rFonts w:ascii="Verdana" w:eastAsia="Times New Roman" w:hAnsi="Verdana" w:cs="Times New Roman"/>
          <w:b/>
          <w:bCs/>
          <w:sz w:val="20"/>
          <w:szCs w:val="20"/>
        </w:rPr>
        <w:t xml:space="preserve"> do SWZ</w:t>
      </w:r>
    </w:p>
    <w:p w14:paraId="2872CE4C" w14:textId="77777777" w:rsidR="00AA1E0D" w:rsidRPr="003B24C5" w:rsidRDefault="00AA1E0D" w:rsidP="00AA1E0D">
      <w:pPr>
        <w:keepNext/>
        <w:spacing w:after="0" w:line="240" w:lineRule="auto"/>
        <w:jc w:val="right"/>
        <w:outlineLvl w:val="5"/>
        <w:rPr>
          <w:rFonts w:ascii="Verdana" w:eastAsia="Times New Roman" w:hAnsi="Verdana" w:cs="Times New Roman"/>
          <w:bCs/>
          <w:sz w:val="20"/>
          <w:szCs w:val="20"/>
        </w:rPr>
      </w:pPr>
      <w:r w:rsidRPr="003B24C5">
        <w:rPr>
          <w:rFonts w:ascii="Verdana" w:eastAsia="Times New Roman" w:hAnsi="Verdana" w:cs="Times New Roman"/>
          <w:bCs/>
          <w:sz w:val="20"/>
          <w:szCs w:val="20"/>
        </w:rPr>
        <w:t>(wzór)</w:t>
      </w:r>
    </w:p>
    <w:p w14:paraId="09B9AD43" w14:textId="77777777" w:rsidR="00AA1E0D" w:rsidRPr="00B12F8E" w:rsidRDefault="00AA1E0D" w:rsidP="00AA1E0D">
      <w:pPr>
        <w:spacing w:after="0" w:line="240" w:lineRule="auto"/>
        <w:jc w:val="right"/>
        <w:rPr>
          <w:rFonts w:ascii="Verdana" w:eastAsia="Times New Roman" w:hAnsi="Verdana" w:cs="Times New Roman"/>
          <w:bCs/>
          <w:sz w:val="20"/>
          <w:szCs w:val="20"/>
        </w:rPr>
      </w:pPr>
    </w:p>
    <w:p w14:paraId="33388CC7" w14:textId="51DA2A76" w:rsidR="00AA1E0D" w:rsidRPr="009D0448" w:rsidRDefault="00AA1E0D" w:rsidP="00AA1E0D">
      <w:pPr>
        <w:jc w:val="center"/>
        <w:rPr>
          <w:rFonts w:ascii="Verdana" w:eastAsia="Calibri" w:hAnsi="Verdana" w:cs="Times New Roman"/>
          <w:b/>
          <w:sz w:val="20"/>
          <w:szCs w:val="20"/>
          <w:u w:val="single"/>
        </w:rPr>
      </w:pPr>
      <w:r w:rsidRPr="009D0448">
        <w:rPr>
          <w:rFonts w:ascii="Verdana" w:eastAsia="Calibri" w:hAnsi="Verdana" w:cs="Times New Roman"/>
          <w:b/>
          <w:sz w:val="20"/>
          <w:szCs w:val="20"/>
          <w:u w:val="single"/>
        </w:rPr>
        <w:t>Wykaz osób</w:t>
      </w:r>
    </w:p>
    <w:p w14:paraId="75FA1E90" w14:textId="0A381D3D" w:rsidR="00124ECF" w:rsidRDefault="00AA1E0D" w:rsidP="00124ECF">
      <w:pPr>
        <w:autoSpaceDE w:val="0"/>
        <w:autoSpaceDN w:val="0"/>
        <w:adjustRightInd w:val="0"/>
        <w:spacing w:after="0" w:line="240" w:lineRule="auto"/>
        <w:jc w:val="center"/>
        <w:rPr>
          <w:rFonts w:ascii="Verdana" w:hAnsi="Verdana"/>
          <w:iCs/>
          <w:sz w:val="20"/>
          <w:szCs w:val="20"/>
        </w:rPr>
      </w:pPr>
      <w:r w:rsidRPr="009D0448">
        <w:rPr>
          <w:rFonts w:ascii="Verdana" w:eastAsia="Times New Roman" w:hAnsi="Verdana" w:cs="Times New Roman"/>
          <w:b/>
          <w:sz w:val="20"/>
          <w:szCs w:val="20"/>
        </w:rPr>
        <w:t>skierowanych przez Wykonawcę do realizacji zamówienia publicznego,</w:t>
      </w:r>
      <w:r w:rsidR="008E11ED" w:rsidRPr="009D0448">
        <w:rPr>
          <w:rFonts w:ascii="Verdana" w:eastAsia="Times New Roman" w:hAnsi="Verdana" w:cs="Times New Roman"/>
          <w:b/>
          <w:sz w:val="20"/>
          <w:szCs w:val="20"/>
        </w:rPr>
        <w:t xml:space="preserve"> </w:t>
      </w:r>
      <w:r w:rsidR="00813D66">
        <w:rPr>
          <w:rFonts w:ascii="Verdana" w:eastAsia="Times New Roman" w:hAnsi="Verdana" w:cs="Times New Roman"/>
          <w:b/>
          <w:sz w:val="20"/>
          <w:szCs w:val="20"/>
        </w:rPr>
        <w:br/>
      </w:r>
      <w:r w:rsidRPr="009D0448">
        <w:rPr>
          <w:rFonts w:ascii="Verdana" w:eastAsia="Times New Roman" w:hAnsi="Verdana" w:cs="Times New Roman"/>
          <w:b/>
          <w:sz w:val="20"/>
          <w:szCs w:val="20"/>
        </w:rPr>
        <w:t xml:space="preserve">szczególności odpowiedzialnych za kierowanie robotami budowlanymi </w:t>
      </w:r>
      <w:r w:rsidR="00813D66">
        <w:rPr>
          <w:rFonts w:ascii="Verdana" w:eastAsia="Times New Roman" w:hAnsi="Verdana" w:cs="Times New Roman"/>
          <w:b/>
          <w:sz w:val="20"/>
          <w:szCs w:val="20"/>
        </w:rPr>
        <w:br/>
      </w:r>
      <w:r w:rsidRPr="009D0448">
        <w:rPr>
          <w:rFonts w:ascii="Verdana" w:eastAsia="Times New Roman" w:hAnsi="Verdana" w:cs="Times New Roman"/>
          <w:b/>
          <w:sz w:val="20"/>
          <w:szCs w:val="20"/>
        </w:rPr>
        <w:t xml:space="preserve">i świadczenie usług </w:t>
      </w:r>
      <w:r w:rsidR="00124ECF" w:rsidRPr="008D6768">
        <w:rPr>
          <w:rFonts w:ascii="Verdana" w:hAnsi="Verdana"/>
          <w:sz w:val="20"/>
          <w:szCs w:val="20"/>
        </w:rPr>
        <w:t>w postępowaniu prowadzonym w trybie podstawowym z możliwością negocjacji pn.:</w:t>
      </w:r>
      <w:r w:rsidR="00124ECF">
        <w:rPr>
          <w:rFonts w:ascii="Verdana" w:hAnsi="Verdana"/>
          <w:sz w:val="20"/>
          <w:szCs w:val="20"/>
        </w:rPr>
        <w:t xml:space="preserve"> </w:t>
      </w:r>
      <w:r w:rsidR="00802A94" w:rsidRPr="00802A94">
        <w:rPr>
          <w:rFonts w:ascii="Verdana" w:hAnsi="Verdana"/>
          <w:b/>
          <w:bCs/>
          <w:sz w:val="20"/>
          <w:szCs w:val="20"/>
        </w:rPr>
        <w:t>"</w:t>
      </w:r>
      <w:proofErr w:type="spellStart"/>
      <w:r w:rsidR="00802A94" w:rsidRPr="00802A94">
        <w:rPr>
          <w:rFonts w:ascii="Verdana" w:hAnsi="Verdana"/>
          <w:b/>
          <w:bCs/>
          <w:sz w:val="20"/>
          <w:szCs w:val="20"/>
        </w:rPr>
        <w:t>Bulodrom</w:t>
      </w:r>
      <w:proofErr w:type="spellEnd"/>
      <w:r w:rsidR="00802A94" w:rsidRPr="00802A94">
        <w:rPr>
          <w:rFonts w:ascii="Verdana" w:hAnsi="Verdana"/>
          <w:b/>
          <w:bCs/>
          <w:sz w:val="20"/>
          <w:szCs w:val="20"/>
        </w:rPr>
        <w:t xml:space="preserve"> przy ul. Rychłej w ramach projektu WBO 2024 nr 178”</w:t>
      </w:r>
      <w:r w:rsidR="00124ECF" w:rsidRPr="007D423D">
        <w:rPr>
          <w:rFonts w:ascii="Verdana" w:hAnsi="Verdana"/>
          <w:sz w:val="20"/>
          <w:szCs w:val="20"/>
        </w:rPr>
        <w:t>,</w:t>
      </w:r>
      <w:r w:rsidR="00124ECF" w:rsidRPr="007C5D43">
        <w:rPr>
          <w:rFonts w:ascii="Verdana" w:hAnsi="Verdana"/>
          <w:sz w:val="20"/>
          <w:szCs w:val="20"/>
        </w:rPr>
        <w:t xml:space="preserve"> </w:t>
      </w:r>
      <w:r w:rsidR="00124ECF" w:rsidRPr="008D6768">
        <w:rPr>
          <w:rFonts w:ascii="Verdana" w:hAnsi="Verdana"/>
          <w:iCs/>
          <w:sz w:val="20"/>
          <w:szCs w:val="20"/>
        </w:rPr>
        <w:t>oświadczam co następuje:</w:t>
      </w:r>
    </w:p>
    <w:p w14:paraId="11ABDD9D" w14:textId="17736FCE" w:rsidR="00C2075C" w:rsidRDefault="00C2075C" w:rsidP="00124ECF">
      <w:pPr>
        <w:spacing w:after="0"/>
        <w:jc w:val="center"/>
        <w:rPr>
          <w:rFonts w:ascii="Verdana" w:hAnsi="Verdana"/>
          <w:iCs/>
          <w:sz w:val="20"/>
          <w:szCs w:val="20"/>
        </w:rPr>
      </w:pPr>
    </w:p>
    <w:tbl>
      <w:tblPr>
        <w:tblW w:w="103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134"/>
        <w:gridCol w:w="1417"/>
        <w:gridCol w:w="1701"/>
        <w:gridCol w:w="1701"/>
        <w:gridCol w:w="1843"/>
        <w:gridCol w:w="1955"/>
      </w:tblGrid>
      <w:tr w:rsidR="00A065F4" w:rsidRPr="00A065F4" w14:paraId="7C4D1A9A" w14:textId="77777777" w:rsidTr="00932E2E">
        <w:trPr>
          <w:trHeight w:val="1464"/>
        </w:trPr>
        <w:tc>
          <w:tcPr>
            <w:tcW w:w="568" w:type="dxa"/>
            <w:vAlign w:val="center"/>
          </w:tcPr>
          <w:p w14:paraId="106DF9A4" w14:textId="4D7C66AB"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Lp</w:t>
            </w:r>
            <w:r w:rsidR="008F7695">
              <w:rPr>
                <w:rFonts w:ascii="Verdana" w:eastAsia="Calibri" w:hAnsi="Verdana" w:cs="Times New Roman"/>
                <w:sz w:val="16"/>
                <w:szCs w:val="16"/>
              </w:rPr>
              <w:t>.</w:t>
            </w:r>
          </w:p>
        </w:tc>
        <w:tc>
          <w:tcPr>
            <w:tcW w:w="1134" w:type="dxa"/>
            <w:vAlign w:val="center"/>
          </w:tcPr>
          <w:p w14:paraId="660EBC5A"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Imię i nazwisko</w:t>
            </w:r>
          </w:p>
        </w:tc>
        <w:tc>
          <w:tcPr>
            <w:tcW w:w="1417" w:type="dxa"/>
            <w:vAlign w:val="center"/>
          </w:tcPr>
          <w:p w14:paraId="5E5CB63D"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Wykształcenie</w:t>
            </w:r>
          </w:p>
          <w:p w14:paraId="25C8316E" w14:textId="77777777" w:rsidR="00A065F4" w:rsidRPr="005E7CEE" w:rsidRDefault="00A065F4" w:rsidP="00C66680">
            <w:pPr>
              <w:spacing w:after="0" w:line="240" w:lineRule="auto"/>
              <w:jc w:val="center"/>
              <w:rPr>
                <w:rFonts w:ascii="Verdana" w:eastAsia="Calibri" w:hAnsi="Verdana" w:cs="Times New Roman"/>
                <w:sz w:val="14"/>
                <w:szCs w:val="14"/>
              </w:rPr>
            </w:pPr>
            <w:r w:rsidRPr="005E7CEE">
              <w:rPr>
                <w:rFonts w:ascii="Verdana" w:eastAsia="Calibri" w:hAnsi="Verdana" w:cs="Times New Roman"/>
                <w:sz w:val="14"/>
                <w:szCs w:val="14"/>
              </w:rPr>
              <w:t>(szczegółowe wyksztalcenie, tj. ukończona szkoła, uczelnia wyższa)</w:t>
            </w:r>
          </w:p>
        </w:tc>
        <w:tc>
          <w:tcPr>
            <w:tcW w:w="1701" w:type="dxa"/>
            <w:vAlign w:val="center"/>
          </w:tcPr>
          <w:p w14:paraId="0C1D18B0"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Doświadczenie zawodowe</w:t>
            </w:r>
          </w:p>
        </w:tc>
        <w:tc>
          <w:tcPr>
            <w:tcW w:w="1701" w:type="dxa"/>
            <w:vAlign w:val="center"/>
          </w:tcPr>
          <w:p w14:paraId="5348D59A"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 xml:space="preserve">Stanowisko przy realizacji zamówienia </w:t>
            </w:r>
            <w:r w:rsidRPr="005E7CEE">
              <w:rPr>
                <w:rFonts w:ascii="Verdana" w:eastAsia="Calibri" w:hAnsi="Verdana" w:cs="Times New Roman"/>
                <w:sz w:val="14"/>
                <w:szCs w:val="14"/>
              </w:rPr>
              <w:t>(zakres wykonywanych czynności)</w:t>
            </w:r>
          </w:p>
        </w:tc>
        <w:tc>
          <w:tcPr>
            <w:tcW w:w="1843" w:type="dxa"/>
            <w:vAlign w:val="center"/>
          </w:tcPr>
          <w:p w14:paraId="2C376198"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Uprawnienia</w:t>
            </w:r>
          </w:p>
          <w:p w14:paraId="63A7C63B" w14:textId="77777777" w:rsidR="00A065F4" w:rsidRPr="005E7CEE" w:rsidRDefault="00A065F4" w:rsidP="00C66680">
            <w:pPr>
              <w:spacing w:after="0" w:line="240" w:lineRule="auto"/>
              <w:jc w:val="center"/>
              <w:rPr>
                <w:rFonts w:ascii="Verdana" w:eastAsia="Calibri" w:hAnsi="Verdana" w:cs="Times New Roman"/>
                <w:strike/>
                <w:sz w:val="14"/>
                <w:szCs w:val="14"/>
              </w:rPr>
            </w:pPr>
            <w:r w:rsidRPr="005E7CEE">
              <w:rPr>
                <w:rFonts w:ascii="Verdana" w:eastAsia="Calibri" w:hAnsi="Verdana" w:cs="Times New Roman"/>
                <w:sz w:val="14"/>
                <w:szCs w:val="14"/>
              </w:rPr>
              <w:t>(nazwa, nr)</w:t>
            </w:r>
          </w:p>
        </w:tc>
        <w:tc>
          <w:tcPr>
            <w:tcW w:w="1955" w:type="dxa"/>
            <w:vAlign w:val="center"/>
          </w:tcPr>
          <w:p w14:paraId="366CA03F" w14:textId="77777777" w:rsidR="00A065F4" w:rsidRPr="005E7CEE" w:rsidRDefault="00A065F4" w:rsidP="00C66680">
            <w:pPr>
              <w:spacing w:after="0" w:line="240" w:lineRule="auto"/>
              <w:jc w:val="center"/>
              <w:rPr>
                <w:rFonts w:ascii="Verdana" w:hAnsi="Verdana" w:cs="Calibri"/>
                <w:bCs/>
                <w:i/>
                <w:sz w:val="14"/>
                <w:szCs w:val="14"/>
              </w:rPr>
            </w:pPr>
            <w:r w:rsidRPr="005E7CEE">
              <w:rPr>
                <w:rFonts w:ascii="Verdana" w:eastAsia="Calibri" w:hAnsi="Verdana" w:cs="Times New Roman"/>
                <w:sz w:val="16"/>
                <w:szCs w:val="16"/>
              </w:rPr>
              <w:t xml:space="preserve">Informacja o podstawie do dysponowania osobą </w:t>
            </w:r>
            <w:r w:rsidRPr="005E7CEE">
              <w:rPr>
                <w:rFonts w:cs="Calibri"/>
                <w:b/>
                <w:bCs/>
              </w:rPr>
              <w:t xml:space="preserve"> </w:t>
            </w:r>
            <w:r w:rsidRPr="005E7CEE">
              <w:rPr>
                <w:rFonts w:ascii="Verdana" w:hAnsi="Verdana" w:cs="Calibri"/>
                <w:bCs/>
                <w:i/>
                <w:sz w:val="14"/>
                <w:szCs w:val="14"/>
              </w:rPr>
              <w:t>(</w:t>
            </w:r>
            <w:r w:rsidRPr="005E7CEE">
              <w:rPr>
                <w:rFonts w:ascii="Verdana" w:hAnsi="Verdana" w:cs="Calibri"/>
                <w:bCs/>
                <w:i/>
                <w:sz w:val="14"/>
                <w:szCs w:val="14"/>
                <w:u w:val="single"/>
              </w:rPr>
              <w:t>dysponowanie bezpośrednie</w:t>
            </w:r>
          </w:p>
          <w:p w14:paraId="004C706D" w14:textId="77777777" w:rsidR="00A065F4" w:rsidRPr="005E7CEE" w:rsidRDefault="00A065F4" w:rsidP="00C66680">
            <w:pPr>
              <w:spacing w:after="0" w:line="240" w:lineRule="auto"/>
              <w:jc w:val="center"/>
              <w:rPr>
                <w:rFonts w:ascii="Verdana" w:hAnsi="Verdana" w:cs="Calibri"/>
                <w:bCs/>
                <w:i/>
                <w:sz w:val="14"/>
                <w:szCs w:val="14"/>
              </w:rPr>
            </w:pPr>
            <w:r w:rsidRPr="005E7CEE">
              <w:rPr>
                <w:rFonts w:ascii="Verdana" w:hAnsi="Verdana" w:cs="Calibri"/>
                <w:bCs/>
                <w:i/>
                <w:sz w:val="14"/>
                <w:szCs w:val="14"/>
              </w:rPr>
              <w:t>Lub</w:t>
            </w:r>
          </w:p>
          <w:p w14:paraId="0F81A96B"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hAnsi="Verdana" w:cs="Calibri"/>
                <w:bCs/>
                <w:i/>
                <w:sz w:val="14"/>
                <w:szCs w:val="14"/>
                <w:u w:val="single"/>
              </w:rPr>
              <w:t>dysponowanie pośrednie</w:t>
            </w:r>
            <w:r w:rsidRPr="005E7CEE">
              <w:rPr>
                <w:rFonts w:ascii="Verdana" w:hAnsi="Verdana" w:cs="Calibri"/>
                <w:bCs/>
                <w:i/>
                <w:sz w:val="14"/>
                <w:szCs w:val="14"/>
              </w:rPr>
              <w:t>)</w:t>
            </w:r>
          </w:p>
        </w:tc>
      </w:tr>
      <w:tr w:rsidR="00A065F4" w:rsidRPr="00A065F4" w14:paraId="6FCFC1CA" w14:textId="77777777" w:rsidTr="00932E2E">
        <w:trPr>
          <w:trHeight w:val="176"/>
        </w:trPr>
        <w:tc>
          <w:tcPr>
            <w:tcW w:w="568" w:type="dxa"/>
          </w:tcPr>
          <w:p w14:paraId="35027F03"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1</w:t>
            </w:r>
          </w:p>
        </w:tc>
        <w:tc>
          <w:tcPr>
            <w:tcW w:w="1134" w:type="dxa"/>
          </w:tcPr>
          <w:p w14:paraId="3BCF65E4"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2</w:t>
            </w:r>
          </w:p>
        </w:tc>
        <w:tc>
          <w:tcPr>
            <w:tcW w:w="1417" w:type="dxa"/>
          </w:tcPr>
          <w:p w14:paraId="1E84A077"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3</w:t>
            </w:r>
          </w:p>
        </w:tc>
        <w:tc>
          <w:tcPr>
            <w:tcW w:w="1701" w:type="dxa"/>
          </w:tcPr>
          <w:p w14:paraId="610CB764"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4</w:t>
            </w:r>
          </w:p>
        </w:tc>
        <w:tc>
          <w:tcPr>
            <w:tcW w:w="1701" w:type="dxa"/>
          </w:tcPr>
          <w:p w14:paraId="3FE46014"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5</w:t>
            </w:r>
          </w:p>
        </w:tc>
        <w:tc>
          <w:tcPr>
            <w:tcW w:w="1843" w:type="dxa"/>
          </w:tcPr>
          <w:p w14:paraId="3746B68F"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6</w:t>
            </w:r>
          </w:p>
        </w:tc>
        <w:tc>
          <w:tcPr>
            <w:tcW w:w="1955" w:type="dxa"/>
          </w:tcPr>
          <w:p w14:paraId="2ED656E1"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7</w:t>
            </w:r>
          </w:p>
        </w:tc>
      </w:tr>
      <w:tr w:rsidR="00A065F4" w:rsidRPr="00A065F4" w14:paraId="6BFFDD0B" w14:textId="77777777" w:rsidTr="00932E2E">
        <w:trPr>
          <w:trHeight w:val="2042"/>
        </w:trPr>
        <w:tc>
          <w:tcPr>
            <w:tcW w:w="568" w:type="dxa"/>
            <w:vAlign w:val="center"/>
          </w:tcPr>
          <w:p w14:paraId="104A4A3D"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6"/>
                <w:szCs w:val="16"/>
              </w:rPr>
              <w:t>1.</w:t>
            </w:r>
          </w:p>
        </w:tc>
        <w:tc>
          <w:tcPr>
            <w:tcW w:w="1134" w:type="dxa"/>
            <w:vAlign w:val="center"/>
          </w:tcPr>
          <w:p w14:paraId="0D0EB059" w14:textId="77777777" w:rsidR="00A065F4" w:rsidRPr="005E7CEE" w:rsidRDefault="00A065F4" w:rsidP="00C66680">
            <w:pPr>
              <w:spacing w:after="0" w:line="240" w:lineRule="auto"/>
              <w:jc w:val="center"/>
              <w:rPr>
                <w:rFonts w:ascii="Verdana" w:eastAsia="Calibri" w:hAnsi="Verdana" w:cs="Times New Roman"/>
                <w:sz w:val="18"/>
                <w:szCs w:val="18"/>
              </w:rPr>
            </w:pPr>
          </w:p>
        </w:tc>
        <w:tc>
          <w:tcPr>
            <w:tcW w:w="1417" w:type="dxa"/>
          </w:tcPr>
          <w:p w14:paraId="079003ED" w14:textId="77777777" w:rsidR="00A065F4" w:rsidRPr="005E7CEE" w:rsidRDefault="00A065F4" w:rsidP="00C66680">
            <w:pPr>
              <w:spacing w:after="0" w:line="240" w:lineRule="auto"/>
              <w:rPr>
                <w:rFonts w:ascii="Verdana" w:eastAsia="Calibri" w:hAnsi="Verdana" w:cs="Times New Roman"/>
                <w:sz w:val="18"/>
                <w:szCs w:val="18"/>
              </w:rPr>
            </w:pPr>
          </w:p>
        </w:tc>
        <w:tc>
          <w:tcPr>
            <w:tcW w:w="1701" w:type="dxa"/>
          </w:tcPr>
          <w:p w14:paraId="3AF35A6A" w14:textId="77777777" w:rsidR="00A065F4" w:rsidRPr="005E7CEE" w:rsidRDefault="00A065F4" w:rsidP="00C66680">
            <w:pPr>
              <w:spacing w:after="0" w:line="240" w:lineRule="auto"/>
              <w:rPr>
                <w:rFonts w:ascii="Verdana" w:eastAsia="Calibri" w:hAnsi="Verdana" w:cs="Times New Roman"/>
                <w:sz w:val="14"/>
                <w:szCs w:val="14"/>
              </w:rPr>
            </w:pPr>
          </w:p>
          <w:p w14:paraId="12A80239" w14:textId="77777777" w:rsidR="00C96672" w:rsidRDefault="00C96672" w:rsidP="00C66680">
            <w:pPr>
              <w:spacing w:after="0" w:line="240" w:lineRule="auto"/>
              <w:rPr>
                <w:rFonts w:ascii="Verdana" w:eastAsia="Calibri" w:hAnsi="Verdana" w:cs="Times New Roman"/>
                <w:sz w:val="14"/>
                <w:szCs w:val="14"/>
              </w:rPr>
            </w:pPr>
          </w:p>
          <w:p w14:paraId="24E05AA5" w14:textId="1A3C341D" w:rsidR="00A065F4" w:rsidRPr="005E7CEE" w:rsidRDefault="00A065F4" w:rsidP="00C66680">
            <w:pPr>
              <w:spacing w:after="0" w:line="240" w:lineRule="auto"/>
              <w:rPr>
                <w:rFonts w:ascii="Verdana" w:eastAsia="Calibri" w:hAnsi="Verdana" w:cs="Times New Roman"/>
                <w:sz w:val="14"/>
                <w:szCs w:val="14"/>
              </w:rPr>
            </w:pPr>
            <w:r w:rsidRPr="005E7CEE">
              <w:rPr>
                <w:rFonts w:ascii="Verdana" w:eastAsia="Calibri" w:hAnsi="Verdana" w:cs="Times New Roman"/>
                <w:sz w:val="14"/>
                <w:szCs w:val="14"/>
              </w:rPr>
              <w:t>….. lat w kierowaniu robotami budowlanymi w specjalności ……………………</w:t>
            </w:r>
          </w:p>
          <w:p w14:paraId="4E022004" w14:textId="77777777" w:rsidR="00A065F4" w:rsidRPr="005E7CEE" w:rsidRDefault="00A065F4" w:rsidP="00C66680">
            <w:pPr>
              <w:spacing w:after="0" w:line="240" w:lineRule="auto"/>
              <w:rPr>
                <w:rFonts w:ascii="Verdana" w:eastAsia="Calibri" w:hAnsi="Verdana" w:cs="Times New Roman"/>
                <w:sz w:val="14"/>
                <w:szCs w:val="14"/>
              </w:rPr>
            </w:pPr>
          </w:p>
        </w:tc>
        <w:tc>
          <w:tcPr>
            <w:tcW w:w="1701" w:type="dxa"/>
          </w:tcPr>
          <w:p w14:paraId="703080F6" w14:textId="77777777" w:rsidR="006E6550" w:rsidRDefault="006E6550" w:rsidP="00C66680">
            <w:pPr>
              <w:spacing w:after="0" w:line="240" w:lineRule="auto"/>
              <w:jc w:val="center"/>
              <w:rPr>
                <w:rFonts w:ascii="Verdana" w:eastAsia="Calibri" w:hAnsi="Verdana" w:cs="Times New Roman"/>
                <w:b/>
                <w:sz w:val="16"/>
                <w:szCs w:val="16"/>
              </w:rPr>
            </w:pPr>
          </w:p>
          <w:p w14:paraId="42931C82" w14:textId="0CA9FBE0" w:rsidR="00A065F4" w:rsidRPr="005E7CEE" w:rsidRDefault="00A065F4" w:rsidP="00C66680">
            <w:pPr>
              <w:spacing w:after="0" w:line="240" w:lineRule="auto"/>
              <w:jc w:val="center"/>
              <w:rPr>
                <w:rFonts w:ascii="Verdana" w:eastAsia="Calibri" w:hAnsi="Verdana" w:cs="Times New Roman"/>
                <w:sz w:val="16"/>
                <w:szCs w:val="16"/>
              </w:rPr>
            </w:pPr>
            <w:r w:rsidRPr="00702EF3">
              <w:rPr>
                <w:rFonts w:ascii="Verdana" w:eastAsia="Calibri" w:hAnsi="Verdana" w:cs="Times New Roman"/>
                <w:b/>
                <w:sz w:val="16"/>
                <w:szCs w:val="16"/>
              </w:rPr>
              <w:t>Kierownik budowy</w:t>
            </w:r>
          </w:p>
        </w:tc>
        <w:tc>
          <w:tcPr>
            <w:tcW w:w="1843" w:type="dxa"/>
          </w:tcPr>
          <w:p w14:paraId="20B98603" w14:textId="77777777" w:rsidR="00A065F4" w:rsidRPr="005E7CEE" w:rsidRDefault="00A065F4" w:rsidP="00C66680">
            <w:pPr>
              <w:spacing w:after="0" w:line="240" w:lineRule="auto"/>
              <w:jc w:val="center"/>
              <w:rPr>
                <w:rFonts w:ascii="Verdana" w:eastAsia="Calibri" w:hAnsi="Verdana" w:cs="Times New Roman"/>
                <w:sz w:val="14"/>
                <w:szCs w:val="14"/>
              </w:rPr>
            </w:pPr>
            <w:r w:rsidRPr="005E7CEE">
              <w:rPr>
                <w:rFonts w:ascii="Verdana" w:eastAsia="Calibri" w:hAnsi="Verdana" w:cs="Times New Roman"/>
                <w:sz w:val="14"/>
                <w:szCs w:val="14"/>
              </w:rPr>
              <w:t>1. Uprawnienia budowlane w specjalności</w:t>
            </w:r>
          </w:p>
          <w:p w14:paraId="0856F251" w14:textId="77777777" w:rsidR="00A065F4" w:rsidRPr="005E7CEE" w:rsidRDefault="00A065F4" w:rsidP="00C66680">
            <w:pPr>
              <w:spacing w:after="0" w:line="240" w:lineRule="auto"/>
              <w:jc w:val="center"/>
              <w:rPr>
                <w:rFonts w:ascii="Verdana" w:eastAsia="Calibri" w:hAnsi="Verdana" w:cs="Times New Roman"/>
                <w:sz w:val="14"/>
                <w:szCs w:val="14"/>
              </w:rPr>
            </w:pPr>
            <w:r w:rsidRPr="005E7CEE">
              <w:rPr>
                <w:rFonts w:ascii="Verdana" w:eastAsia="Calibri" w:hAnsi="Verdana" w:cs="Times New Roman"/>
                <w:sz w:val="14"/>
                <w:szCs w:val="14"/>
              </w:rPr>
              <w:t>…………………….</w:t>
            </w:r>
          </w:p>
          <w:p w14:paraId="0A9ABD02" w14:textId="77777777" w:rsidR="00A065F4" w:rsidRPr="005E7CEE" w:rsidRDefault="00A065F4" w:rsidP="00C66680">
            <w:pPr>
              <w:spacing w:after="0" w:line="240" w:lineRule="auto"/>
              <w:jc w:val="center"/>
              <w:rPr>
                <w:rFonts w:ascii="Verdana" w:eastAsia="Calibri" w:hAnsi="Verdana" w:cs="Times New Roman"/>
                <w:i/>
                <w:sz w:val="12"/>
                <w:szCs w:val="12"/>
              </w:rPr>
            </w:pPr>
            <w:r w:rsidRPr="005E7CEE">
              <w:rPr>
                <w:rFonts w:ascii="Verdana" w:eastAsia="Calibri" w:hAnsi="Verdana" w:cs="Times New Roman"/>
                <w:i/>
                <w:sz w:val="12"/>
                <w:szCs w:val="12"/>
              </w:rPr>
              <w:t>(nazwa i numer)</w:t>
            </w:r>
          </w:p>
          <w:p w14:paraId="6D51B650" w14:textId="77777777" w:rsidR="00A065F4" w:rsidRPr="005E7CEE" w:rsidRDefault="00A065F4" w:rsidP="00C66680">
            <w:pPr>
              <w:spacing w:after="0" w:line="240" w:lineRule="auto"/>
              <w:jc w:val="center"/>
              <w:rPr>
                <w:rFonts w:ascii="Verdana" w:eastAsia="Calibri" w:hAnsi="Verdana" w:cs="Times New Roman"/>
                <w:sz w:val="14"/>
                <w:szCs w:val="14"/>
              </w:rPr>
            </w:pPr>
          </w:p>
          <w:p w14:paraId="72CC0AED" w14:textId="77777777" w:rsidR="00A065F4" w:rsidRPr="005E7CEE" w:rsidRDefault="00A065F4" w:rsidP="00C66680">
            <w:pPr>
              <w:spacing w:after="0" w:line="240" w:lineRule="auto"/>
              <w:jc w:val="center"/>
              <w:rPr>
                <w:rFonts w:ascii="Verdana" w:eastAsia="Calibri" w:hAnsi="Verdana" w:cs="Times New Roman"/>
                <w:sz w:val="16"/>
                <w:szCs w:val="16"/>
              </w:rPr>
            </w:pPr>
            <w:r w:rsidRPr="005E7CEE">
              <w:rPr>
                <w:rFonts w:ascii="Verdana" w:eastAsia="Calibri" w:hAnsi="Verdana" w:cs="Times New Roman"/>
                <w:sz w:val="14"/>
                <w:szCs w:val="14"/>
              </w:rPr>
              <w:t xml:space="preserve">2. Kierownik budowy jest wpisany na listę członków ……………… Izby Budownictwa </w:t>
            </w:r>
            <w:r w:rsidRPr="005E7CEE">
              <w:rPr>
                <w:rFonts w:ascii="Verdana" w:eastAsia="Calibri" w:hAnsi="Verdana" w:cs="Times New Roman"/>
                <w:i/>
                <w:sz w:val="12"/>
                <w:szCs w:val="12"/>
              </w:rPr>
              <w:t>(podać właściwą nazwę Izby)</w:t>
            </w:r>
          </w:p>
        </w:tc>
        <w:tc>
          <w:tcPr>
            <w:tcW w:w="1955" w:type="dxa"/>
            <w:vAlign w:val="center"/>
          </w:tcPr>
          <w:p w14:paraId="18CC2DA5" w14:textId="77777777" w:rsidR="00A065F4" w:rsidRPr="005E7CEE" w:rsidRDefault="00A065F4" w:rsidP="00C66680">
            <w:pPr>
              <w:spacing w:after="0" w:line="240" w:lineRule="auto"/>
              <w:jc w:val="center"/>
              <w:rPr>
                <w:rFonts w:ascii="Verdana" w:eastAsia="Times New Roman" w:hAnsi="Verdana" w:cs="Times New Roman"/>
                <w:sz w:val="14"/>
                <w:szCs w:val="14"/>
              </w:rPr>
            </w:pPr>
            <w:r w:rsidRPr="005E7CEE">
              <w:rPr>
                <w:rFonts w:ascii="Verdana" w:eastAsia="Times New Roman" w:hAnsi="Verdana" w:cs="Times New Roman"/>
                <w:sz w:val="14"/>
                <w:szCs w:val="14"/>
              </w:rPr>
              <w:t>Osoba będąca w dyspozycji wykonawcy (dysponowanie bezpośrednie na podstawie ………………..…..)* / Osoba oddana do dyspozycji przez inny podmiot (dysponowanie pośrednie na podstawie ……………………..)*</w:t>
            </w:r>
          </w:p>
        </w:tc>
      </w:tr>
      <w:tr w:rsidR="00DD0BBD" w:rsidRPr="00A065F4" w14:paraId="198B5CDF" w14:textId="77777777" w:rsidTr="009369FC">
        <w:trPr>
          <w:trHeight w:val="2042"/>
        </w:trPr>
        <w:tc>
          <w:tcPr>
            <w:tcW w:w="568" w:type="dxa"/>
            <w:vAlign w:val="center"/>
          </w:tcPr>
          <w:p w14:paraId="3EF66DEF" w14:textId="6B942D96" w:rsidR="00DD0BBD" w:rsidRPr="005E7CEE" w:rsidRDefault="00DD0BBD" w:rsidP="00DD0BBD">
            <w:pPr>
              <w:spacing w:after="0" w:line="240" w:lineRule="auto"/>
              <w:jc w:val="center"/>
              <w:rPr>
                <w:rFonts w:ascii="Verdana" w:eastAsia="Calibri" w:hAnsi="Verdana" w:cs="Times New Roman"/>
                <w:sz w:val="16"/>
                <w:szCs w:val="16"/>
              </w:rPr>
            </w:pPr>
            <w:r>
              <w:rPr>
                <w:rFonts w:ascii="Verdana" w:eastAsia="Calibri" w:hAnsi="Verdana" w:cs="Times New Roman"/>
                <w:sz w:val="16"/>
                <w:szCs w:val="16"/>
              </w:rPr>
              <w:t>2.</w:t>
            </w:r>
          </w:p>
        </w:tc>
        <w:tc>
          <w:tcPr>
            <w:tcW w:w="1134" w:type="dxa"/>
            <w:vAlign w:val="center"/>
          </w:tcPr>
          <w:p w14:paraId="0EE44FCE" w14:textId="77777777" w:rsidR="00DD0BBD" w:rsidRPr="005E7CEE" w:rsidRDefault="00DD0BBD" w:rsidP="00DD0BBD">
            <w:pPr>
              <w:spacing w:after="0" w:line="240" w:lineRule="auto"/>
              <w:jc w:val="center"/>
              <w:rPr>
                <w:rFonts w:ascii="Verdana" w:eastAsia="Calibri" w:hAnsi="Verdana" w:cs="Times New Roman"/>
                <w:sz w:val="18"/>
                <w:szCs w:val="18"/>
              </w:rPr>
            </w:pPr>
          </w:p>
        </w:tc>
        <w:tc>
          <w:tcPr>
            <w:tcW w:w="1417" w:type="dxa"/>
          </w:tcPr>
          <w:p w14:paraId="67D64D7A" w14:textId="77777777" w:rsidR="00DD0BBD" w:rsidRPr="005E7CEE" w:rsidRDefault="00DD0BBD" w:rsidP="00DD0BBD">
            <w:pPr>
              <w:spacing w:after="0" w:line="240" w:lineRule="auto"/>
              <w:rPr>
                <w:rFonts w:ascii="Verdana" w:eastAsia="Calibri" w:hAnsi="Verdana" w:cs="Times New Roman"/>
                <w:sz w:val="18"/>
                <w:szCs w:val="18"/>
              </w:rPr>
            </w:pPr>
          </w:p>
        </w:tc>
        <w:tc>
          <w:tcPr>
            <w:tcW w:w="1701" w:type="dxa"/>
          </w:tcPr>
          <w:p w14:paraId="4089AD68" w14:textId="77777777" w:rsidR="00DD0BBD" w:rsidRPr="0005391F" w:rsidRDefault="00DD0BBD" w:rsidP="00DD0BBD">
            <w:pPr>
              <w:spacing w:after="0" w:line="240" w:lineRule="auto"/>
              <w:jc w:val="center"/>
              <w:rPr>
                <w:rFonts w:ascii="Verdana" w:hAnsi="Verdana"/>
                <w:sz w:val="14"/>
                <w:szCs w:val="14"/>
              </w:rPr>
            </w:pPr>
          </w:p>
          <w:p w14:paraId="7CCE4AB7" w14:textId="77777777" w:rsidR="00DD0BBD" w:rsidRDefault="00DD0BBD" w:rsidP="00DD0BBD">
            <w:pPr>
              <w:spacing w:after="0" w:line="240" w:lineRule="auto"/>
              <w:jc w:val="center"/>
              <w:rPr>
                <w:rFonts w:ascii="Verdana" w:hAnsi="Verdana"/>
                <w:sz w:val="14"/>
                <w:szCs w:val="14"/>
              </w:rPr>
            </w:pPr>
          </w:p>
          <w:p w14:paraId="111549D1" w14:textId="77777777" w:rsidR="00DD0BBD" w:rsidRDefault="00DD0BBD" w:rsidP="00DD0BBD">
            <w:pPr>
              <w:spacing w:after="0" w:line="240" w:lineRule="auto"/>
              <w:jc w:val="center"/>
              <w:rPr>
                <w:rFonts w:ascii="Verdana" w:hAnsi="Verdana"/>
                <w:sz w:val="14"/>
                <w:szCs w:val="14"/>
              </w:rPr>
            </w:pPr>
          </w:p>
          <w:p w14:paraId="78BD89CD" w14:textId="77777777" w:rsidR="00DD0BBD" w:rsidRDefault="00DD0BBD" w:rsidP="00DD0BBD">
            <w:pPr>
              <w:spacing w:after="0" w:line="240" w:lineRule="auto"/>
              <w:jc w:val="center"/>
              <w:rPr>
                <w:rFonts w:ascii="Verdana" w:hAnsi="Verdana"/>
                <w:sz w:val="14"/>
                <w:szCs w:val="14"/>
              </w:rPr>
            </w:pPr>
          </w:p>
          <w:p w14:paraId="1A5C6421" w14:textId="77777777" w:rsidR="00DD0BBD" w:rsidRPr="0005391F" w:rsidRDefault="00DD0BBD" w:rsidP="00DD0BBD">
            <w:pPr>
              <w:spacing w:after="0" w:line="240" w:lineRule="auto"/>
              <w:jc w:val="center"/>
              <w:rPr>
                <w:rFonts w:ascii="Verdana" w:hAnsi="Verdana"/>
                <w:sz w:val="14"/>
                <w:szCs w:val="14"/>
              </w:rPr>
            </w:pPr>
            <w:r w:rsidRPr="0005391F">
              <w:rPr>
                <w:rFonts w:ascii="Verdana" w:hAnsi="Verdana"/>
                <w:sz w:val="14"/>
                <w:szCs w:val="14"/>
              </w:rPr>
              <w:t>…… lat pracy na terenach zieleni</w:t>
            </w:r>
          </w:p>
          <w:p w14:paraId="236731A4" w14:textId="77777777" w:rsidR="00DD0BBD" w:rsidRPr="005E7CEE" w:rsidRDefault="00DD0BBD" w:rsidP="00DD0BBD">
            <w:pPr>
              <w:spacing w:after="0" w:line="240" w:lineRule="auto"/>
              <w:rPr>
                <w:rFonts w:ascii="Verdana" w:eastAsia="Calibri" w:hAnsi="Verdana" w:cs="Times New Roman"/>
                <w:sz w:val="14"/>
                <w:szCs w:val="14"/>
              </w:rPr>
            </w:pPr>
          </w:p>
        </w:tc>
        <w:tc>
          <w:tcPr>
            <w:tcW w:w="1701" w:type="dxa"/>
          </w:tcPr>
          <w:p w14:paraId="1289A5BC" w14:textId="77777777" w:rsidR="00DD0BBD" w:rsidRDefault="00DD0BBD" w:rsidP="00DD0BBD">
            <w:pPr>
              <w:spacing w:after="0" w:line="240" w:lineRule="auto"/>
              <w:jc w:val="center"/>
              <w:rPr>
                <w:rFonts w:ascii="Verdana" w:hAnsi="Verdana"/>
                <w:b/>
                <w:sz w:val="16"/>
                <w:szCs w:val="16"/>
              </w:rPr>
            </w:pPr>
          </w:p>
          <w:p w14:paraId="45A7D69E" w14:textId="77777777" w:rsidR="00DD0BBD" w:rsidRPr="00CE0B56" w:rsidRDefault="00DD0BBD" w:rsidP="00DD0BBD">
            <w:pPr>
              <w:spacing w:after="0" w:line="240" w:lineRule="auto"/>
              <w:jc w:val="center"/>
              <w:rPr>
                <w:rFonts w:ascii="Verdana" w:hAnsi="Verdana"/>
                <w:b/>
                <w:sz w:val="16"/>
                <w:szCs w:val="16"/>
              </w:rPr>
            </w:pPr>
            <w:r w:rsidRPr="00CE0B56">
              <w:rPr>
                <w:rFonts w:ascii="Verdana" w:hAnsi="Verdana"/>
                <w:b/>
                <w:sz w:val="16"/>
                <w:szCs w:val="16"/>
              </w:rPr>
              <w:t xml:space="preserve">Inspektor </w:t>
            </w:r>
            <w:r w:rsidRPr="00CE0B56">
              <w:rPr>
                <w:rFonts w:ascii="Verdana" w:hAnsi="Verdana" w:cs="Arial"/>
                <w:b/>
                <w:bCs/>
                <w:sz w:val="16"/>
                <w:szCs w:val="16"/>
              </w:rPr>
              <w:t>nadzoru dendrologicznego/Inspektor terenów zieleni</w:t>
            </w:r>
          </w:p>
          <w:p w14:paraId="52E14383" w14:textId="77777777" w:rsidR="00DD0BBD" w:rsidRPr="0005391F" w:rsidRDefault="00DD0BBD" w:rsidP="00DD0BBD">
            <w:pPr>
              <w:spacing w:after="0" w:line="240" w:lineRule="auto"/>
              <w:jc w:val="center"/>
              <w:rPr>
                <w:rFonts w:ascii="Verdana" w:hAnsi="Verdana"/>
                <w:b/>
                <w:sz w:val="16"/>
                <w:szCs w:val="16"/>
              </w:rPr>
            </w:pPr>
          </w:p>
          <w:p w14:paraId="26E7E9CF" w14:textId="77777777" w:rsidR="00DD0BBD" w:rsidRPr="0005391F" w:rsidRDefault="00DD0BBD" w:rsidP="00DD0BBD">
            <w:pPr>
              <w:spacing w:after="0" w:line="240" w:lineRule="auto"/>
              <w:jc w:val="center"/>
              <w:rPr>
                <w:rFonts w:ascii="Verdana" w:hAnsi="Verdana"/>
                <w:b/>
                <w:sz w:val="16"/>
                <w:szCs w:val="16"/>
              </w:rPr>
            </w:pPr>
          </w:p>
          <w:p w14:paraId="2A016F49" w14:textId="77777777" w:rsidR="00DD0BBD" w:rsidRPr="0005391F" w:rsidRDefault="00DD0BBD" w:rsidP="00DD0BBD">
            <w:pPr>
              <w:spacing w:after="0" w:line="240" w:lineRule="auto"/>
              <w:jc w:val="center"/>
              <w:rPr>
                <w:rFonts w:ascii="Verdana" w:hAnsi="Verdana"/>
                <w:b/>
                <w:sz w:val="16"/>
                <w:szCs w:val="16"/>
              </w:rPr>
            </w:pPr>
            <w:r w:rsidRPr="0005391F">
              <w:rPr>
                <w:rFonts w:ascii="Verdana" w:hAnsi="Verdana"/>
                <w:b/>
                <w:sz w:val="16"/>
                <w:szCs w:val="16"/>
              </w:rPr>
              <w:t>………………</w:t>
            </w:r>
          </w:p>
          <w:p w14:paraId="14170922" w14:textId="77777777" w:rsidR="00DD0BBD" w:rsidRPr="0005391F" w:rsidRDefault="00DD0BBD" w:rsidP="00DD0BBD">
            <w:pPr>
              <w:spacing w:after="0" w:line="240" w:lineRule="auto"/>
              <w:jc w:val="center"/>
              <w:rPr>
                <w:rFonts w:ascii="Verdana" w:hAnsi="Verdana"/>
                <w:i/>
                <w:sz w:val="12"/>
                <w:szCs w:val="12"/>
              </w:rPr>
            </w:pPr>
            <w:r w:rsidRPr="0005391F">
              <w:rPr>
                <w:rFonts w:ascii="Verdana" w:hAnsi="Verdana"/>
                <w:i/>
                <w:sz w:val="12"/>
                <w:szCs w:val="12"/>
              </w:rPr>
              <w:t xml:space="preserve">(podać właściwe: </w:t>
            </w:r>
          </w:p>
          <w:p w14:paraId="52C60703" w14:textId="77777777" w:rsidR="00DD0BBD" w:rsidRPr="0005391F" w:rsidRDefault="00DD0BBD" w:rsidP="00DD0BBD">
            <w:pPr>
              <w:spacing w:after="0" w:line="240" w:lineRule="auto"/>
              <w:jc w:val="center"/>
              <w:rPr>
                <w:rFonts w:ascii="Verdana" w:hAnsi="Verdana"/>
                <w:bCs/>
                <w:i/>
                <w:iCs/>
                <w:sz w:val="12"/>
                <w:szCs w:val="12"/>
              </w:rPr>
            </w:pPr>
            <w:r w:rsidRPr="0005391F">
              <w:rPr>
                <w:rFonts w:ascii="Verdana" w:hAnsi="Verdana"/>
                <w:i/>
                <w:sz w:val="12"/>
                <w:szCs w:val="12"/>
              </w:rPr>
              <w:t xml:space="preserve">1) Inspektor </w:t>
            </w:r>
            <w:r w:rsidRPr="0005391F">
              <w:rPr>
                <w:rFonts w:ascii="Verdana" w:hAnsi="Verdana"/>
                <w:bCs/>
                <w:i/>
                <w:iCs/>
                <w:sz w:val="12"/>
                <w:szCs w:val="12"/>
              </w:rPr>
              <w:t xml:space="preserve">nadzoru dendrologicznego lub </w:t>
            </w:r>
          </w:p>
          <w:p w14:paraId="1207D7A2" w14:textId="77777777" w:rsidR="00DD0BBD" w:rsidRPr="0005391F" w:rsidRDefault="00DD0BBD" w:rsidP="00DD0BBD">
            <w:pPr>
              <w:spacing w:after="0" w:line="240" w:lineRule="auto"/>
              <w:jc w:val="center"/>
              <w:rPr>
                <w:rFonts w:ascii="Verdana" w:hAnsi="Verdana"/>
                <w:bCs/>
                <w:sz w:val="16"/>
                <w:szCs w:val="16"/>
              </w:rPr>
            </w:pPr>
            <w:r w:rsidRPr="0005391F">
              <w:rPr>
                <w:rFonts w:ascii="Verdana" w:hAnsi="Verdana" w:cs="Verdana"/>
                <w:bCs/>
                <w:i/>
                <w:iCs/>
                <w:sz w:val="12"/>
                <w:szCs w:val="12"/>
              </w:rPr>
              <w:t>2) Inspektor terenów zieleni</w:t>
            </w:r>
            <w:r w:rsidRPr="0005391F">
              <w:rPr>
                <w:rFonts w:ascii="Verdana" w:hAnsi="Verdana"/>
                <w:bCs/>
                <w:i/>
                <w:sz w:val="12"/>
                <w:szCs w:val="12"/>
              </w:rPr>
              <w:t>)</w:t>
            </w:r>
          </w:p>
          <w:p w14:paraId="48E81EC5" w14:textId="6579F3C4" w:rsidR="00DD0BBD" w:rsidRDefault="00DD0BBD" w:rsidP="00DD0BBD">
            <w:pPr>
              <w:spacing w:after="0" w:line="240" w:lineRule="auto"/>
              <w:jc w:val="center"/>
              <w:rPr>
                <w:rFonts w:ascii="Verdana" w:eastAsia="Calibri" w:hAnsi="Verdana" w:cs="Times New Roman"/>
                <w:b/>
                <w:sz w:val="16"/>
                <w:szCs w:val="16"/>
              </w:rPr>
            </w:pPr>
          </w:p>
        </w:tc>
        <w:tc>
          <w:tcPr>
            <w:tcW w:w="1843" w:type="dxa"/>
          </w:tcPr>
          <w:p w14:paraId="51E817A6" w14:textId="77777777" w:rsidR="00DD0BBD" w:rsidRPr="0005391F" w:rsidRDefault="00DD0BBD" w:rsidP="00DD0BBD">
            <w:pPr>
              <w:spacing w:after="0" w:line="240" w:lineRule="auto"/>
              <w:jc w:val="center"/>
              <w:rPr>
                <w:rFonts w:ascii="Verdana" w:hAnsi="Verdana"/>
                <w:sz w:val="14"/>
                <w:szCs w:val="14"/>
              </w:rPr>
            </w:pPr>
          </w:p>
          <w:p w14:paraId="4FE0252D" w14:textId="77777777" w:rsidR="00DD0BBD" w:rsidRPr="0005391F" w:rsidRDefault="00DD0BBD" w:rsidP="00DD0BBD">
            <w:pPr>
              <w:spacing w:after="0" w:line="240" w:lineRule="auto"/>
              <w:jc w:val="center"/>
              <w:rPr>
                <w:rFonts w:ascii="Verdana" w:hAnsi="Verdana"/>
                <w:sz w:val="14"/>
                <w:szCs w:val="14"/>
              </w:rPr>
            </w:pPr>
            <w:r w:rsidRPr="0005391F">
              <w:rPr>
                <w:rFonts w:ascii="Verdana" w:hAnsi="Verdana"/>
                <w:sz w:val="14"/>
                <w:szCs w:val="14"/>
              </w:rPr>
              <w:t>……………………..</w:t>
            </w:r>
          </w:p>
          <w:p w14:paraId="64FF2270" w14:textId="77777777" w:rsidR="00DD0BBD" w:rsidRPr="0005391F" w:rsidRDefault="00DD0BBD" w:rsidP="00DD0BBD">
            <w:pPr>
              <w:spacing w:after="0" w:line="240" w:lineRule="auto"/>
              <w:jc w:val="center"/>
              <w:rPr>
                <w:rFonts w:ascii="Verdana" w:hAnsi="Verdana"/>
                <w:sz w:val="12"/>
                <w:szCs w:val="12"/>
                <w:u w:val="single"/>
              </w:rPr>
            </w:pPr>
            <w:r w:rsidRPr="0005391F">
              <w:rPr>
                <w:rFonts w:ascii="Verdana" w:hAnsi="Verdana"/>
                <w:sz w:val="12"/>
                <w:szCs w:val="12"/>
                <w:u w:val="single"/>
              </w:rPr>
              <w:t xml:space="preserve">(dotyczy Inspektora nadzoru dendrologicznego: </w:t>
            </w:r>
          </w:p>
          <w:p w14:paraId="2AD8FC87" w14:textId="77777777" w:rsidR="00DD0BBD" w:rsidRPr="0005391F" w:rsidRDefault="00DD0BBD" w:rsidP="00DD0BBD">
            <w:pPr>
              <w:spacing w:after="0" w:line="240" w:lineRule="auto"/>
              <w:jc w:val="center"/>
              <w:rPr>
                <w:rFonts w:ascii="Verdana" w:hAnsi="Verdana"/>
                <w:sz w:val="14"/>
                <w:szCs w:val="14"/>
              </w:rPr>
            </w:pPr>
            <w:r w:rsidRPr="0005391F">
              <w:rPr>
                <w:rFonts w:ascii="Verdana" w:hAnsi="Verdana"/>
                <w:i/>
                <w:iCs/>
                <w:sz w:val="12"/>
                <w:szCs w:val="12"/>
              </w:rPr>
              <w:t xml:space="preserve">należy wskazać posiadany </w:t>
            </w:r>
            <w:r w:rsidRPr="0005391F">
              <w:rPr>
                <w:rFonts w:ascii="Verdana" w:hAnsi="Verdana" w:cs="Lucida Sans Unicode"/>
                <w:i/>
                <w:iCs/>
                <w:sz w:val="12"/>
                <w:szCs w:val="12"/>
                <w:lang w:eastAsia="x-none"/>
              </w:rPr>
              <w:t>dyplom ukończenia studiów na kierunku przyrodniczym</w:t>
            </w:r>
            <w:r w:rsidRPr="0005391F">
              <w:rPr>
                <w:rFonts w:ascii="Verdana" w:hAnsi="Verdana"/>
                <w:sz w:val="14"/>
                <w:szCs w:val="14"/>
              </w:rPr>
              <w:t xml:space="preserve">)  </w:t>
            </w:r>
          </w:p>
          <w:p w14:paraId="615C98B7" w14:textId="77777777" w:rsidR="00DD0BBD" w:rsidRPr="0005391F" w:rsidRDefault="00DD0BBD" w:rsidP="00DD0BBD">
            <w:pPr>
              <w:spacing w:after="0" w:line="240" w:lineRule="auto"/>
              <w:rPr>
                <w:rFonts w:ascii="Verdana" w:hAnsi="Verdana"/>
                <w:sz w:val="14"/>
                <w:szCs w:val="14"/>
              </w:rPr>
            </w:pPr>
          </w:p>
          <w:p w14:paraId="385B7DDF" w14:textId="77777777" w:rsidR="00DD0BBD" w:rsidRPr="0005391F" w:rsidRDefault="00DD0BBD" w:rsidP="00DD0BBD">
            <w:pPr>
              <w:spacing w:after="0" w:line="240" w:lineRule="auto"/>
              <w:jc w:val="center"/>
              <w:rPr>
                <w:rFonts w:ascii="Verdana" w:hAnsi="Verdana"/>
                <w:sz w:val="14"/>
                <w:szCs w:val="14"/>
              </w:rPr>
            </w:pPr>
            <w:r w:rsidRPr="0005391F">
              <w:rPr>
                <w:rFonts w:ascii="Verdana" w:hAnsi="Verdana"/>
                <w:sz w:val="14"/>
                <w:szCs w:val="14"/>
              </w:rPr>
              <w:t>……………………………</w:t>
            </w:r>
          </w:p>
          <w:p w14:paraId="28F8A23D" w14:textId="77777777" w:rsidR="00DD0BBD" w:rsidRPr="0005391F" w:rsidRDefault="00DD0BBD" w:rsidP="00DD0BBD">
            <w:pPr>
              <w:spacing w:after="0" w:line="240" w:lineRule="auto"/>
              <w:jc w:val="center"/>
              <w:rPr>
                <w:rFonts w:ascii="Verdana" w:hAnsi="Verdana"/>
                <w:i/>
                <w:iCs/>
                <w:sz w:val="12"/>
                <w:szCs w:val="12"/>
              </w:rPr>
            </w:pPr>
            <w:r w:rsidRPr="0005391F">
              <w:rPr>
                <w:rFonts w:ascii="Verdana" w:hAnsi="Verdana"/>
                <w:i/>
                <w:iCs/>
                <w:sz w:val="12"/>
                <w:szCs w:val="12"/>
                <w:u w:val="single"/>
              </w:rPr>
              <w:t xml:space="preserve">(dotyczy </w:t>
            </w:r>
            <w:r w:rsidRPr="0005391F">
              <w:rPr>
                <w:rFonts w:ascii="Verdana" w:hAnsi="Verdana" w:cs="Verdana"/>
                <w:bCs/>
                <w:i/>
                <w:iCs/>
                <w:sz w:val="12"/>
                <w:szCs w:val="12"/>
                <w:u w:val="single"/>
              </w:rPr>
              <w:t>Inspektora terenów zieleni:</w:t>
            </w:r>
            <w:r w:rsidRPr="0005391F">
              <w:rPr>
                <w:rFonts w:ascii="Verdana" w:hAnsi="Verdana"/>
                <w:i/>
                <w:iCs/>
                <w:sz w:val="12"/>
                <w:szCs w:val="12"/>
              </w:rPr>
              <w:t xml:space="preserve"> należy wskazać posiadane Świadectwo/</w:t>
            </w:r>
          </w:p>
          <w:p w14:paraId="6574C9E9" w14:textId="77777777" w:rsidR="00DD0BBD" w:rsidRDefault="00DD0BBD" w:rsidP="00DD0BBD">
            <w:pPr>
              <w:spacing w:after="0" w:line="240" w:lineRule="auto"/>
              <w:jc w:val="center"/>
              <w:rPr>
                <w:rFonts w:ascii="Verdana" w:hAnsi="Verdana"/>
                <w:i/>
                <w:iCs/>
                <w:sz w:val="12"/>
                <w:szCs w:val="12"/>
              </w:rPr>
            </w:pPr>
            <w:r w:rsidRPr="0005391F">
              <w:rPr>
                <w:rFonts w:ascii="Verdana" w:hAnsi="Verdana"/>
                <w:i/>
                <w:iCs/>
                <w:sz w:val="12"/>
                <w:szCs w:val="12"/>
              </w:rPr>
              <w:t>Certyfikat)</w:t>
            </w:r>
          </w:p>
          <w:p w14:paraId="0BF13C45" w14:textId="77777777" w:rsidR="00DD0BBD" w:rsidRPr="005E7CEE" w:rsidRDefault="00DD0BBD" w:rsidP="00DD0BBD">
            <w:pPr>
              <w:spacing w:after="0" w:line="240" w:lineRule="auto"/>
              <w:jc w:val="center"/>
              <w:rPr>
                <w:rFonts w:ascii="Verdana" w:eastAsia="Calibri" w:hAnsi="Verdana" w:cs="Times New Roman"/>
                <w:sz w:val="14"/>
                <w:szCs w:val="14"/>
              </w:rPr>
            </w:pPr>
          </w:p>
        </w:tc>
        <w:tc>
          <w:tcPr>
            <w:tcW w:w="1955" w:type="dxa"/>
            <w:tcBorders>
              <w:top w:val="single" w:sz="4" w:space="0" w:color="auto"/>
              <w:left w:val="single" w:sz="4" w:space="0" w:color="auto"/>
              <w:bottom w:val="single" w:sz="4" w:space="0" w:color="auto"/>
              <w:right w:val="single" w:sz="4" w:space="0" w:color="auto"/>
            </w:tcBorders>
            <w:vAlign w:val="center"/>
          </w:tcPr>
          <w:p w14:paraId="40A1C83B" w14:textId="4C72E1FC" w:rsidR="00DD0BBD" w:rsidRPr="005E7CEE" w:rsidRDefault="00DD0BBD" w:rsidP="00DD0BBD">
            <w:pPr>
              <w:spacing w:after="0" w:line="240" w:lineRule="auto"/>
              <w:jc w:val="center"/>
              <w:rPr>
                <w:rFonts w:ascii="Verdana" w:eastAsia="Times New Roman" w:hAnsi="Verdana" w:cs="Times New Roman"/>
                <w:sz w:val="14"/>
                <w:szCs w:val="14"/>
              </w:rPr>
            </w:pPr>
            <w:r w:rsidRPr="0033394D">
              <w:rPr>
                <w:rFonts w:ascii="Verdana" w:eastAsia="Times New Roman" w:hAnsi="Verdana" w:cs="Times New Roman"/>
                <w:sz w:val="14"/>
                <w:szCs w:val="14"/>
              </w:rPr>
              <w:t>Osoba będąca w dyspozycji wykonawcy (dysponowanie bezpośrednie na podstawie ………………..…..)* / Osoba oddana do dyspozycji przez inny podmiot (dysponowanie pośrednie na podstawie ……………………..)*</w:t>
            </w:r>
          </w:p>
        </w:tc>
      </w:tr>
      <w:tr w:rsidR="00702EF3" w:rsidRPr="004A0D16" w14:paraId="21F334DE" w14:textId="77777777" w:rsidTr="00932E2E">
        <w:trPr>
          <w:trHeight w:val="2426"/>
        </w:trPr>
        <w:tc>
          <w:tcPr>
            <w:tcW w:w="568" w:type="dxa"/>
            <w:tcBorders>
              <w:top w:val="single" w:sz="4" w:space="0" w:color="auto"/>
              <w:left w:val="single" w:sz="4" w:space="0" w:color="auto"/>
              <w:bottom w:val="single" w:sz="4" w:space="0" w:color="auto"/>
              <w:right w:val="single" w:sz="4" w:space="0" w:color="auto"/>
            </w:tcBorders>
            <w:vAlign w:val="center"/>
          </w:tcPr>
          <w:p w14:paraId="5FEE43A8" w14:textId="25EBBC8F" w:rsidR="00702EF3" w:rsidRPr="00702EF3" w:rsidRDefault="00802A94" w:rsidP="00702EF3">
            <w:pPr>
              <w:spacing w:after="0" w:line="240" w:lineRule="auto"/>
              <w:jc w:val="center"/>
              <w:rPr>
                <w:rFonts w:ascii="Verdana" w:eastAsia="Calibri" w:hAnsi="Verdana" w:cs="Times New Roman"/>
                <w:sz w:val="16"/>
                <w:szCs w:val="16"/>
              </w:rPr>
            </w:pPr>
            <w:r>
              <w:rPr>
                <w:rFonts w:ascii="Verdana" w:eastAsia="Calibri" w:hAnsi="Verdana" w:cs="Times New Roman"/>
                <w:sz w:val="16"/>
                <w:szCs w:val="16"/>
              </w:rPr>
              <w:t>3</w:t>
            </w:r>
            <w:r w:rsidR="00702EF3" w:rsidRPr="00702EF3">
              <w:rPr>
                <w:rFonts w:ascii="Verdana" w:eastAsia="Calibri" w:hAnsi="Verdana" w:cs="Times New Roman"/>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14:paraId="52A673E6" w14:textId="77777777" w:rsidR="00702EF3" w:rsidRPr="009939D6" w:rsidRDefault="00702EF3" w:rsidP="00702EF3">
            <w:pPr>
              <w:spacing w:after="0" w:line="240" w:lineRule="auto"/>
              <w:jc w:val="center"/>
              <w:rPr>
                <w:rFonts w:ascii="Verdana" w:eastAsia="Calibri" w:hAnsi="Verdana"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6B91FA9" w14:textId="77777777" w:rsidR="00702EF3" w:rsidRPr="009939D6" w:rsidRDefault="00702EF3" w:rsidP="00702EF3">
            <w:pPr>
              <w:spacing w:after="0" w:line="240" w:lineRule="auto"/>
              <w:jc w:val="center"/>
              <w:rPr>
                <w:rFonts w:ascii="Verdana" w:eastAsia="Calibri" w:hAnsi="Verdana"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28F24F3" w14:textId="77777777" w:rsidR="00C96672" w:rsidRDefault="00C96672" w:rsidP="00702EF3">
            <w:pPr>
              <w:spacing w:after="0" w:line="240" w:lineRule="auto"/>
              <w:rPr>
                <w:rFonts w:ascii="Verdana" w:eastAsia="Calibri" w:hAnsi="Verdana" w:cs="Times New Roman"/>
                <w:sz w:val="14"/>
                <w:szCs w:val="14"/>
              </w:rPr>
            </w:pPr>
          </w:p>
          <w:p w14:paraId="081D478A" w14:textId="77777777" w:rsidR="00C96672" w:rsidRDefault="00C96672" w:rsidP="00702EF3">
            <w:pPr>
              <w:spacing w:after="0" w:line="240" w:lineRule="auto"/>
              <w:rPr>
                <w:rFonts w:ascii="Verdana" w:eastAsia="Calibri" w:hAnsi="Verdana" w:cs="Times New Roman"/>
                <w:sz w:val="14"/>
                <w:szCs w:val="14"/>
              </w:rPr>
            </w:pPr>
          </w:p>
          <w:p w14:paraId="4EDC94A3" w14:textId="3BA5BB85" w:rsidR="00D2490B" w:rsidRPr="002A7ABE" w:rsidRDefault="00C96672" w:rsidP="00786E79">
            <w:pPr>
              <w:rPr>
                <w:rFonts w:ascii="Verdana" w:hAnsi="Verdana"/>
                <w:bCs/>
                <w:sz w:val="14"/>
                <w:szCs w:val="14"/>
              </w:rPr>
            </w:pPr>
            <w:r w:rsidRPr="00D2490B">
              <w:rPr>
                <w:rFonts w:ascii="Verdana" w:eastAsia="Calibri" w:hAnsi="Verdana" w:cs="Times New Roman"/>
                <w:sz w:val="14"/>
                <w:szCs w:val="14"/>
              </w:rPr>
              <w:t>………</w:t>
            </w:r>
            <w:r w:rsidR="009F52E5">
              <w:rPr>
                <w:rFonts w:ascii="Verdana" w:eastAsia="Calibri" w:hAnsi="Verdana" w:cs="Times New Roman"/>
                <w:sz w:val="14"/>
                <w:szCs w:val="14"/>
              </w:rPr>
              <w:t>……………</w:t>
            </w:r>
            <w:r w:rsidRPr="00D2490B">
              <w:rPr>
                <w:rFonts w:ascii="Verdana" w:eastAsia="Calibri" w:hAnsi="Verdana" w:cs="Times New Roman"/>
                <w:sz w:val="14"/>
                <w:szCs w:val="14"/>
              </w:rPr>
              <w:t>.</w:t>
            </w:r>
            <w:r w:rsidR="00D2490B" w:rsidRPr="00786E79">
              <w:rPr>
                <w:bCs/>
                <w:sz w:val="20"/>
                <w:u w:val="single"/>
              </w:rPr>
              <w:t xml:space="preserve"> </w:t>
            </w:r>
            <w:r w:rsidR="00D2490B" w:rsidRPr="002A7ABE">
              <w:rPr>
                <w:rFonts w:ascii="Verdana" w:hAnsi="Verdana"/>
                <w:bCs/>
                <w:sz w:val="14"/>
                <w:szCs w:val="14"/>
              </w:rPr>
              <w:t xml:space="preserve">miesięczna praktyka w zakładaniu </w:t>
            </w:r>
            <w:r w:rsidR="00D2490B" w:rsidRPr="002A7ABE">
              <w:rPr>
                <w:rFonts w:ascii="Verdana" w:hAnsi="Verdana"/>
                <w:bCs/>
                <w:sz w:val="14"/>
                <w:szCs w:val="14"/>
              </w:rPr>
              <w:br/>
              <w:t>i utrzymaniu terenów zieleni</w:t>
            </w:r>
          </w:p>
          <w:p w14:paraId="3A03013E" w14:textId="5777B640" w:rsidR="00702EF3" w:rsidRPr="00607A9D" w:rsidRDefault="00C96672" w:rsidP="00702EF3">
            <w:pPr>
              <w:spacing w:after="0" w:line="240" w:lineRule="auto"/>
              <w:rPr>
                <w:rFonts w:ascii="Verdana" w:eastAsia="Calibri" w:hAnsi="Verdana" w:cs="Times New Roman"/>
                <w:sz w:val="14"/>
                <w:szCs w:val="14"/>
              </w:rPr>
            </w:pPr>
            <w:r w:rsidRPr="00C96672">
              <w:rPr>
                <w:rFonts w:ascii="Verdana" w:eastAsia="Calibri" w:hAnsi="Verdana" w:cs="Times New Roman"/>
                <w:sz w:val="14"/>
                <w:szCs w:val="14"/>
              </w:rPr>
              <w:t xml:space="preserve"> </w:t>
            </w:r>
          </w:p>
        </w:tc>
        <w:tc>
          <w:tcPr>
            <w:tcW w:w="1701" w:type="dxa"/>
            <w:tcBorders>
              <w:top w:val="single" w:sz="4" w:space="0" w:color="auto"/>
              <w:left w:val="single" w:sz="4" w:space="0" w:color="auto"/>
              <w:bottom w:val="single" w:sz="4" w:space="0" w:color="auto"/>
              <w:right w:val="single" w:sz="4" w:space="0" w:color="auto"/>
            </w:tcBorders>
          </w:tcPr>
          <w:p w14:paraId="3F5866EC" w14:textId="77777777" w:rsidR="00702EF3" w:rsidRDefault="00702EF3" w:rsidP="00702EF3">
            <w:pPr>
              <w:spacing w:after="0" w:line="240" w:lineRule="auto"/>
              <w:jc w:val="center"/>
              <w:rPr>
                <w:rFonts w:ascii="Verdana" w:eastAsia="Calibri" w:hAnsi="Verdana" w:cs="Times New Roman"/>
                <w:b/>
                <w:sz w:val="16"/>
                <w:szCs w:val="16"/>
              </w:rPr>
            </w:pPr>
          </w:p>
          <w:p w14:paraId="3B3C8475" w14:textId="77777777" w:rsidR="00607A9D" w:rsidRDefault="00607A9D" w:rsidP="00702EF3">
            <w:pPr>
              <w:spacing w:after="0" w:line="240" w:lineRule="auto"/>
              <w:jc w:val="center"/>
              <w:rPr>
                <w:rFonts w:ascii="Verdana" w:eastAsia="Calibri" w:hAnsi="Verdana" w:cs="Times New Roman"/>
                <w:b/>
                <w:sz w:val="16"/>
                <w:szCs w:val="16"/>
              </w:rPr>
            </w:pPr>
          </w:p>
          <w:p w14:paraId="5D1AB101" w14:textId="2650CDE0" w:rsidR="00607A9D" w:rsidRPr="00607A9D" w:rsidRDefault="00607A9D" w:rsidP="00702EF3">
            <w:pPr>
              <w:spacing w:after="0" w:line="240" w:lineRule="auto"/>
              <w:jc w:val="center"/>
              <w:rPr>
                <w:rFonts w:ascii="Verdana" w:eastAsia="Calibri" w:hAnsi="Verdana" w:cs="Times New Roman"/>
                <w:b/>
                <w:sz w:val="16"/>
                <w:szCs w:val="16"/>
              </w:rPr>
            </w:pPr>
            <w:r>
              <w:rPr>
                <w:rFonts w:ascii="Verdana" w:eastAsia="Calibri" w:hAnsi="Verdana" w:cs="Times New Roman"/>
                <w:b/>
                <w:sz w:val="16"/>
                <w:szCs w:val="16"/>
              </w:rPr>
              <w:t>Ogrodnik</w:t>
            </w:r>
          </w:p>
        </w:tc>
        <w:tc>
          <w:tcPr>
            <w:tcW w:w="1843" w:type="dxa"/>
            <w:tcBorders>
              <w:top w:val="single" w:sz="4" w:space="0" w:color="auto"/>
              <w:left w:val="single" w:sz="4" w:space="0" w:color="auto"/>
              <w:bottom w:val="single" w:sz="4" w:space="0" w:color="auto"/>
              <w:right w:val="single" w:sz="4" w:space="0" w:color="auto"/>
            </w:tcBorders>
          </w:tcPr>
          <w:p w14:paraId="60CFE5CE" w14:textId="77777777" w:rsidR="00702EF3" w:rsidRDefault="00702EF3" w:rsidP="00702EF3">
            <w:pPr>
              <w:spacing w:after="0" w:line="240" w:lineRule="auto"/>
              <w:jc w:val="center"/>
              <w:rPr>
                <w:rFonts w:ascii="Verdana" w:eastAsia="Calibri" w:hAnsi="Verdana" w:cs="Times New Roman"/>
                <w:sz w:val="16"/>
                <w:szCs w:val="16"/>
              </w:rPr>
            </w:pPr>
          </w:p>
          <w:p w14:paraId="56CEA807" w14:textId="77777777" w:rsidR="00C96672" w:rsidRDefault="00C96672" w:rsidP="00702EF3">
            <w:pPr>
              <w:spacing w:after="0" w:line="240" w:lineRule="auto"/>
              <w:jc w:val="center"/>
              <w:rPr>
                <w:rFonts w:ascii="Verdana" w:eastAsia="Calibri" w:hAnsi="Verdana" w:cs="Times New Roman"/>
                <w:sz w:val="16"/>
                <w:szCs w:val="16"/>
              </w:rPr>
            </w:pPr>
          </w:p>
          <w:p w14:paraId="45B59BD7" w14:textId="30D5F7E3" w:rsidR="00C96672" w:rsidRPr="00607A9D" w:rsidRDefault="00C96672" w:rsidP="00702EF3">
            <w:pPr>
              <w:spacing w:after="0" w:line="240" w:lineRule="auto"/>
              <w:jc w:val="center"/>
              <w:rPr>
                <w:rFonts w:ascii="Verdana" w:eastAsia="Calibri" w:hAnsi="Verdana" w:cs="Times New Roman"/>
                <w:sz w:val="16"/>
                <w:szCs w:val="16"/>
              </w:rPr>
            </w:pPr>
            <w:r>
              <w:rPr>
                <w:rFonts w:ascii="Verdana" w:eastAsia="Calibri" w:hAnsi="Verdana" w:cs="Times New Roman"/>
                <w:sz w:val="16"/>
                <w:szCs w:val="16"/>
              </w:rPr>
              <w:t>…………………………….</w:t>
            </w:r>
          </w:p>
        </w:tc>
        <w:tc>
          <w:tcPr>
            <w:tcW w:w="1955" w:type="dxa"/>
            <w:tcBorders>
              <w:top w:val="single" w:sz="4" w:space="0" w:color="auto"/>
              <w:left w:val="single" w:sz="4" w:space="0" w:color="auto"/>
              <w:bottom w:val="single" w:sz="4" w:space="0" w:color="auto"/>
              <w:right w:val="single" w:sz="4" w:space="0" w:color="auto"/>
            </w:tcBorders>
            <w:vAlign w:val="center"/>
          </w:tcPr>
          <w:p w14:paraId="632873E6" w14:textId="288F3DA2" w:rsidR="00702EF3" w:rsidRPr="00607A9D" w:rsidRDefault="00C96672" w:rsidP="00702EF3">
            <w:pPr>
              <w:spacing w:after="0" w:line="240" w:lineRule="auto"/>
              <w:jc w:val="center"/>
              <w:rPr>
                <w:rFonts w:ascii="Verdana" w:eastAsia="Times New Roman" w:hAnsi="Verdana" w:cs="Times New Roman"/>
                <w:sz w:val="14"/>
                <w:szCs w:val="14"/>
              </w:rPr>
            </w:pPr>
            <w:r w:rsidRPr="00C96672">
              <w:rPr>
                <w:rFonts w:ascii="Verdana" w:eastAsia="Times New Roman" w:hAnsi="Verdana" w:cs="Times New Roman"/>
                <w:sz w:val="14"/>
                <w:szCs w:val="14"/>
              </w:rPr>
              <w:t>Osoba będąca w dyspozycji wykonawcy (dysponowanie bezpośrednie na podstawie ………………..…..)* / Osoba oddana do dyspozycji przez inny podmiot (dysponowanie pośrednie na podstawie ……………………..)*</w:t>
            </w:r>
          </w:p>
        </w:tc>
      </w:tr>
    </w:tbl>
    <w:p w14:paraId="45046A12" w14:textId="713AA1B1" w:rsidR="00241300" w:rsidRPr="00122FF2" w:rsidRDefault="00122FF2" w:rsidP="00122FF2">
      <w:pPr>
        <w:jc w:val="both"/>
        <w:rPr>
          <w:rFonts w:ascii="Verdana" w:eastAsia="Times New Roman" w:hAnsi="Verdana" w:cs="Times New Roman"/>
          <w:bCs/>
          <w:sz w:val="12"/>
          <w:szCs w:val="12"/>
        </w:rPr>
      </w:pPr>
      <w:r w:rsidRPr="00122FF2">
        <w:rPr>
          <w:rFonts w:ascii="Verdana" w:hAnsi="Verdana"/>
          <w:bCs/>
          <w:sz w:val="12"/>
          <w:szCs w:val="12"/>
        </w:rPr>
        <w:t xml:space="preserve">*  </w:t>
      </w:r>
      <w:r w:rsidRPr="00122FF2">
        <w:rPr>
          <w:rFonts w:ascii="Verdana" w:eastAsia="Times New Roman" w:hAnsi="Verdana" w:cs="Verdana"/>
          <w:bCs/>
          <w:color w:val="00000A"/>
          <w:sz w:val="14"/>
          <w:szCs w:val="14"/>
          <w:lang w:eastAsia="zh-CN"/>
        </w:rPr>
        <w:t xml:space="preserve">niepotrzebne skreślić </w:t>
      </w:r>
      <w:bookmarkStart w:id="10" w:name="_Hlk135140539"/>
      <w:r w:rsidRPr="00122FF2">
        <w:rPr>
          <w:rFonts w:ascii="Verdana" w:eastAsia="Times New Roman" w:hAnsi="Verdana" w:cs="Verdana"/>
          <w:bCs/>
          <w:color w:val="00000A"/>
          <w:sz w:val="14"/>
          <w:szCs w:val="14"/>
          <w:lang w:eastAsia="zh-CN"/>
        </w:rPr>
        <w:t>i stosownie wypełnić</w:t>
      </w:r>
      <w:bookmarkEnd w:id="10"/>
    </w:p>
    <w:p w14:paraId="5566072F" w14:textId="6903F99A" w:rsidR="00241300" w:rsidRPr="00A13E31" w:rsidRDefault="00241300" w:rsidP="00187360">
      <w:pPr>
        <w:spacing w:after="0" w:line="240" w:lineRule="auto"/>
        <w:rPr>
          <w:rFonts w:ascii="Verdana" w:eastAsia="Times New Roman" w:hAnsi="Verdana" w:cs="Times New Roman"/>
          <w:sz w:val="18"/>
          <w:szCs w:val="18"/>
        </w:rPr>
      </w:pPr>
      <w:r w:rsidRPr="001223E5">
        <w:rPr>
          <w:rFonts w:ascii="Verdana" w:eastAsia="Times New Roman" w:hAnsi="Verdana" w:cs="Times New Roman"/>
          <w:b/>
          <w:sz w:val="18"/>
          <w:szCs w:val="18"/>
        </w:rPr>
        <w:t>Uwaga:</w:t>
      </w:r>
      <w:r w:rsidRPr="001223E5">
        <w:rPr>
          <w:rFonts w:ascii="Verdana" w:eastAsia="Times New Roman" w:hAnsi="Verdana" w:cs="Times New Roman"/>
          <w:sz w:val="18"/>
          <w:szCs w:val="18"/>
        </w:rPr>
        <w:t xml:space="preserve"> </w:t>
      </w:r>
    </w:p>
    <w:p w14:paraId="462E7D53" w14:textId="2039A77F" w:rsidR="00241300" w:rsidRPr="00932EAE" w:rsidRDefault="00241300" w:rsidP="00187360">
      <w:pPr>
        <w:pStyle w:val="Akapitzlist"/>
        <w:numPr>
          <w:ilvl w:val="4"/>
          <w:numId w:val="15"/>
        </w:numPr>
        <w:tabs>
          <w:tab w:val="clear" w:pos="3666"/>
          <w:tab w:val="num" w:pos="3306"/>
        </w:tabs>
        <w:spacing w:after="120"/>
        <w:ind w:left="709"/>
        <w:rPr>
          <w:rFonts w:ascii="Verdana" w:hAnsi="Verdana"/>
          <w:sz w:val="18"/>
          <w:szCs w:val="18"/>
        </w:rPr>
      </w:pPr>
      <w:r w:rsidRPr="00932EAE">
        <w:rPr>
          <w:rFonts w:ascii="Verdana" w:hAnsi="Verdana"/>
          <w:sz w:val="18"/>
          <w:szCs w:val="18"/>
        </w:rPr>
        <w:t>Wykonawca zobowiązany jest wypełnić wszystkie rubryki podając kompletne</w:t>
      </w:r>
      <w:r w:rsidRPr="00932EAE">
        <w:rPr>
          <w:rFonts w:ascii="Verdana" w:hAnsi="Verdana"/>
          <w:sz w:val="18"/>
          <w:szCs w:val="18"/>
        </w:rPr>
        <w:br/>
        <w:t xml:space="preserve"> i jednoznaczne informacje, z których wynikać będzie spełnienie warunku określonego w Rozdziale </w:t>
      </w:r>
      <w:r w:rsidRPr="00932EAE">
        <w:rPr>
          <w:rFonts w:ascii="Verdana" w:hAnsi="Verdana" w:cs="TimesNewRoman"/>
          <w:sz w:val="18"/>
          <w:szCs w:val="18"/>
        </w:rPr>
        <w:t xml:space="preserve">IX pkt 2 </w:t>
      </w:r>
      <w:proofErr w:type="spellStart"/>
      <w:r w:rsidRPr="00932EAE">
        <w:rPr>
          <w:rFonts w:ascii="Verdana" w:hAnsi="Verdana" w:cs="TimesNewRoman"/>
          <w:sz w:val="18"/>
          <w:szCs w:val="18"/>
        </w:rPr>
        <w:t>ppkt</w:t>
      </w:r>
      <w:proofErr w:type="spellEnd"/>
      <w:r w:rsidRPr="00932EAE">
        <w:rPr>
          <w:rFonts w:ascii="Verdana" w:hAnsi="Verdana" w:cs="TimesNewRoman"/>
          <w:sz w:val="18"/>
          <w:szCs w:val="18"/>
        </w:rPr>
        <w:t xml:space="preserve"> 2.4</w:t>
      </w:r>
      <w:r w:rsidR="00B26045" w:rsidRPr="00932EAE">
        <w:rPr>
          <w:rFonts w:ascii="Verdana" w:hAnsi="Verdana" w:cs="TimesNewRoman"/>
          <w:sz w:val="18"/>
          <w:szCs w:val="18"/>
        </w:rPr>
        <w:t xml:space="preserve"> a tam pkt. 2.4.</w:t>
      </w:r>
      <w:r w:rsidR="00921A86" w:rsidRPr="00932EAE">
        <w:rPr>
          <w:rFonts w:ascii="Verdana" w:hAnsi="Verdana" w:cs="TimesNewRoman"/>
          <w:sz w:val="18"/>
          <w:szCs w:val="18"/>
        </w:rPr>
        <w:t>2</w:t>
      </w:r>
      <w:r w:rsidRPr="00932EAE">
        <w:rPr>
          <w:rFonts w:ascii="Verdana" w:hAnsi="Verdana" w:cs="TimesNewRoman"/>
          <w:sz w:val="18"/>
          <w:szCs w:val="18"/>
        </w:rPr>
        <w:t xml:space="preserve"> </w:t>
      </w:r>
      <w:r w:rsidR="008E11ED" w:rsidRPr="00932EAE">
        <w:rPr>
          <w:rFonts w:ascii="Verdana" w:hAnsi="Verdana" w:cs="TimesNewRoman"/>
          <w:sz w:val="18"/>
          <w:szCs w:val="18"/>
        </w:rPr>
        <w:t xml:space="preserve">od </w:t>
      </w:r>
      <w:r w:rsidRPr="00932EAE">
        <w:rPr>
          <w:rFonts w:ascii="Verdana" w:hAnsi="Verdana" w:cs="TimesNewRoman"/>
          <w:sz w:val="18"/>
          <w:szCs w:val="18"/>
        </w:rPr>
        <w:t xml:space="preserve">lit. a) </w:t>
      </w:r>
      <w:r w:rsidR="008E11ED" w:rsidRPr="00932EAE">
        <w:rPr>
          <w:rFonts w:ascii="Verdana" w:hAnsi="Verdana" w:cs="TimesNewRoman"/>
          <w:sz w:val="18"/>
          <w:szCs w:val="18"/>
        </w:rPr>
        <w:t>do</w:t>
      </w:r>
      <w:r w:rsidRPr="00932EAE">
        <w:rPr>
          <w:rFonts w:ascii="Verdana" w:hAnsi="Verdana" w:cs="TimesNewRoman"/>
          <w:sz w:val="18"/>
          <w:szCs w:val="18"/>
        </w:rPr>
        <w:t xml:space="preserve"> lit. </w:t>
      </w:r>
      <w:r w:rsidR="00802A94">
        <w:rPr>
          <w:rFonts w:ascii="Verdana" w:hAnsi="Verdana" w:cs="TimesNewRoman"/>
          <w:sz w:val="18"/>
          <w:szCs w:val="18"/>
        </w:rPr>
        <w:t>c</w:t>
      </w:r>
      <w:r w:rsidR="00616A52" w:rsidRPr="00932EAE">
        <w:rPr>
          <w:rFonts w:ascii="Verdana" w:hAnsi="Verdana" w:cs="TimesNewRoman"/>
          <w:sz w:val="18"/>
          <w:szCs w:val="18"/>
        </w:rPr>
        <w:t>)</w:t>
      </w:r>
      <w:r w:rsidRPr="00932EAE">
        <w:rPr>
          <w:rFonts w:ascii="Verdana" w:hAnsi="Verdana" w:cs="TimesNewRoman"/>
          <w:sz w:val="18"/>
          <w:szCs w:val="18"/>
        </w:rPr>
        <w:t xml:space="preserve"> SWZ.</w:t>
      </w:r>
    </w:p>
    <w:p w14:paraId="65BC3807" w14:textId="2FB21559" w:rsidR="00241300" w:rsidRPr="00932EAE" w:rsidRDefault="00241300" w:rsidP="00187360">
      <w:pPr>
        <w:pStyle w:val="Akapitzlist"/>
        <w:numPr>
          <w:ilvl w:val="4"/>
          <w:numId w:val="15"/>
        </w:numPr>
        <w:tabs>
          <w:tab w:val="clear" w:pos="3666"/>
        </w:tabs>
        <w:ind w:left="709"/>
        <w:rPr>
          <w:rFonts w:ascii="Verdana" w:hAnsi="Verdana"/>
          <w:sz w:val="18"/>
          <w:szCs w:val="18"/>
        </w:rPr>
      </w:pPr>
      <w:r w:rsidRPr="00932EAE">
        <w:rPr>
          <w:rFonts w:ascii="Verdana" w:hAnsi="Verdana" w:cs="TimesNewRoman"/>
          <w:sz w:val="18"/>
          <w:szCs w:val="18"/>
        </w:rPr>
        <w:t xml:space="preserve">Wykonawca w kol. </w:t>
      </w:r>
      <w:r w:rsidR="00D31153" w:rsidRPr="00932EAE">
        <w:rPr>
          <w:rFonts w:ascii="Verdana" w:hAnsi="Verdana" w:cs="TimesNewRoman"/>
          <w:sz w:val="18"/>
          <w:szCs w:val="18"/>
        </w:rPr>
        <w:t>7</w:t>
      </w:r>
      <w:r w:rsidRPr="00932EAE">
        <w:rPr>
          <w:rFonts w:ascii="Verdana" w:hAnsi="Verdana" w:cs="TimesNewRoman"/>
          <w:sz w:val="18"/>
          <w:szCs w:val="18"/>
        </w:rPr>
        <w:t xml:space="preserve">  określa podstawę dysponowania osobą (*bezpośrednie lub *pośrednie – jednocześnie wykreślając niepotrzebną treść oświadczenia w każdym wierszu kolumny </w:t>
      </w:r>
      <w:r w:rsidR="00D31153" w:rsidRPr="00932EAE">
        <w:rPr>
          <w:rFonts w:ascii="Verdana" w:hAnsi="Verdana" w:cs="TimesNewRoman"/>
          <w:sz w:val="18"/>
          <w:szCs w:val="18"/>
        </w:rPr>
        <w:t>7</w:t>
      </w:r>
      <w:r w:rsidRPr="00932EAE">
        <w:rPr>
          <w:rFonts w:ascii="Verdana" w:hAnsi="Verdana" w:cs="TimesNewRoman"/>
          <w:sz w:val="18"/>
          <w:szCs w:val="18"/>
        </w:rPr>
        <w:t xml:space="preserve">) oraz wskazuje podstawę umowną do dysponowania osobą, </w:t>
      </w:r>
      <w:proofErr w:type="spellStart"/>
      <w:r w:rsidRPr="00932EAE">
        <w:rPr>
          <w:rFonts w:ascii="Verdana" w:hAnsi="Verdana" w:cs="TimesNewRoman"/>
          <w:sz w:val="18"/>
          <w:szCs w:val="18"/>
        </w:rPr>
        <w:t>tj</w:t>
      </w:r>
      <w:proofErr w:type="spellEnd"/>
      <w:r w:rsidRPr="00932EAE">
        <w:rPr>
          <w:rFonts w:ascii="Verdana" w:hAnsi="Verdana" w:cs="TimesNewRoman"/>
          <w:sz w:val="18"/>
          <w:szCs w:val="18"/>
        </w:rPr>
        <w:t>:</w:t>
      </w:r>
    </w:p>
    <w:p w14:paraId="00BE4F79" w14:textId="77777777" w:rsidR="00241300" w:rsidRPr="00932EAE" w:rsidRDefault="00241300" w:rsidP="00187360">
      <w:pPr>
        <w:pStyle w:val="Akapitzlist"/>
        <w:rPr>
          <w:rFonts w:ascii="Verdana" w:hAnsi="Verdana"/>
          <w:sz w:val="18"/>
          <w:szCs w:val="18"/>
        </w:rPr>
      </w:pPr>
    </w:p>
    <w:p w14:paraId="1FFB7541" w14:textId="77777777" w:rsidR="00241300" w:rsidRPr="00932EAE" w:rsidRDefault="00241300" w:rsidP="00187360">
      <w:pPr>
        <w:pStyle w:val="Akapitzlist"/>
        <w:ind w:left="709"/>
        <w:rPr>
          <w:rFonts w:ascii="Verdana" w:hAnsi="Verdana" w:cs="Calibri"/>
          <w:bCs/>
          <w:i/>
          <w:sz w:val="18"/>
          <w:szCs w:val="18"/>
        </w:rPr>
      </w:pPr>
      <w:r w:rsidRPr="00932EAE">
        <w:rPr>
          <w:rFonts w:ascii="Verdana" w:hAnsi="Verdana" w:cs="Calibri"/>
          <w:bCs/>
          <w:i/>
          <w:sz w:val="18"/>
          <w:szCs w:val="18"/>
        </w:rPr>
        <w:lastRenderedPageBreak/>
        <w:t xml:space="preserve">- </w:t>
      </w:r>
      <w:r w:rsidRPr="00932EAE">
        <w:rPr>
          <w:rFonts w:ascii="Verdana" w:hAnsi="Verdana"/>
          <w:sz w:val="18"/>
          <w:szCs w:val="18"/>
        </w:rPr>
        <w:t xml:space="preserve">Osoba będąca w dyspozycji wykonawcy – </w:t>
      </w:r>
      <w:r w:rsidRPr="00932EAE">
        <w:rPr>
          <w:rFonts w:ascii="Verdana" w:hAnsi="Verdana"/>
          <w:b/>
          <w:i/>
          <w:sz w:val="18"/>
          <w:szCs w:val="18"/>
        </w:rPr>
        <w:t xml:space="preserve">dysponowanie </w:t>
      </w:r>
      <w:r w:rsidRPr="00932EAE">
        <w:rPr>
          <w:rFonts w:ascii="Verdana" w:hAnsi="Verdana" w:cs="Calibri"/>
          <w:b/>
          <w:bCs/>
          <w:i/>
          <w:sz w:val="18"/>
          <w:szCs w:val="18"/>
        </w:rPr>
        <w:t>bezpośrednie</w:t>
      </w:r>
      <w:r w:rsidRPr="00932EAE">
        <w:rPr>
          <w:rFonts w:ascii="Verdana" w:hAnsi="Verdana" w:cs="Calibri"/>
          <w:bCs/>
          <w:i/>
          <w:sz w:val="18"/>
          <w:szCs w:val="18"/>
        </w:rPr>
        <w:t xml:space="preserve"> (</w:t>
      </w:r>
      <w:r w:rsidRPr="00932EAE">
        <w:rPr>
          <w:rFonts w:ascii="Verdana" w:hAnsi="Verdana"/>
          <w:sz w:val="18"/>
          <w:szCs w:val="18"/>
        </w:rPr>
        <w:t>własne</w:t>
      </w:r>
      <w:r w:rsidRPr="00932EAE">
        <w:rPr>
          <w:rFonts w:ascii="Verdana" w:hAnsi="Verdana" w:cs="Calibri"/>
          <w:bCs/>
          <w:i/>
          <w:sz w:val="18"/>
          <w:szCs w:val="18"/>
        </w:rPr>
        <w:t xml:space="preserve"> – bez udziału podmiotu udostępniającego zasoby)</w:t>
      </w:r>
      <w:r w:rsidRPr="00932EAE">
        <w:rPr>
          <w:rFonts w:ascii="Verdana" w:hAnsi="Verdana"/>
          <w:sz w:val="18"/>
          <w:szCs w:val="18"/>
        </w:rPr>
        <w:t xml:space="preserve"> </w:t>
      </w:r>
      <w:r w:rsidRPr="00932EAE">
        <w:rPr>
          <w:rFonts w:ascii="Verdana" w:hAnsi="Verdana"/>
          <w:b/>
          <w:sz w:val="18"/>
          <w:szCs w:val="18"/>
        </w:rPr>
        <w:t xml:space="preserve">- </w:t>
      </w:r>
      <w:r w:rsidRPr="00932EAE">
        <w:rPr>
          <w:rFonts w:ascii="Verdana" w:hAnsi="Verdana" w:cs="Calibri"/>
          <w:b/>
          <w:bCs/>
          <w:i/>
          <w:sz w:val="18"/>
          <w:szCs w:val="18"/>
        </w:rPr>
        <w:t>dysponowanie na podstawie</w:t>
      </w:r>
      <w:r w:rsidRPr="00932EAE">
        <w:rPr>
          <w:rFonts w:ascii="Verdana" w:hAnsi="Verdana" w:cs="Calibri"/>
          <w:bCs/>
          <w:i/>
          <w:sz w:val="18"/>
          <w:szCs w:val="18"/>
        </w:rPr>
        <w:t xml:space="preserve"> np. umowa o pracę, umowa o dzieło, </w:t>
      </w:r>
      <w:proofErr w:type="spellStart"/>
      <w:r w:rsidRPr="00932EAE">
        <w:rPr>
          <w:rFonts w:ascii="Verdana" w:hAnsi="Verdana" w:cs="Calibri"/>
          <w:bCs/>
          <w:i/>
          <w:sz w:val="18"/>
          <w:szCs w:val="18"/>
        </w:rPr>
        <w:t>umowa-zlecenia</w:t>
      </w:r>
      <w:proofErr w:type="spellEnd"/>
      <w:r w:rsidRPr="00932EAE">
        <w:rPr>
          <w:rFonts w:ascii="Verdana" w:hAnsi="Verdana" w:cs="Calibri"/>
          <w:bCs/>
          <w:i/>
          <w:sz w:val="18"/>
          <w:szCs w:val="18"/>
        </w:rPr>
        <w:t xml:space="preserve">, umowa o współpracy, samozatrudnienie, itp. </w:t>
      </w:r>
    </w:p>
    <w:p w14:paraId="0CCDFD1C" w14:textId="77777777" w:rsidR="00241300" w:rsidRPr="00932EAE" w:rsidRDefault="00241300" w:rsidP="00187360">
      <w:pPr>
        <w:spacing w:after="0" w:line="240" w:lineRule="auto"/>
        <w:ind w:left="709"/>
        <w:rPr>
          <w:rFonts w:ascii="Verdana" w:hAnsi="Verdana" w:cs="Calibri"/>
          <w:bCs/>
          <w:i/>
          <w:sz w:val="18"/>
          <w:szCs w:val="18"/>
        </w:rPr>
      </w:pPr>
      <w:r w:rsidRPr="00932EAE">
        <w:rPr>
          <w:rFonts w:ascii="Verdana" w:hAnsi="Verdana" w:cs="Calibri"/>
          <w:bCs/>
          <w:i/>
          <w:sz w:val="18"/>
          <w:szCs w:val="18"/>
        </w:rPr>
        <w:t xml:space="preserve">Lub </w:t>
      </w:r>
    </w:p>
    <w:p w14:paraId="5573C684" w14:textId="77777777" w:rsidR="00241300" w:rsidRPr="00932EAE" w:rsidRDefault="00241300" w:rsidP="00187360">
      <w:pPr>
        <w:spacing w:line="240" w:lineRule="auto"/>
        <w:ind w:left="709"/>
        <w:rPr>
          <w:rFonts w:ascii="Verdana" w:hAnsi="Verdana" w:cs="Calibri"/>
          <w:bCs/>
          <w:i/>
          <w:sz w:val="18"/>
          <w:szCs w:val="18"/>
        </w:rPr>
      </w:pPr>
      <w:r w:rsidRPr="00932EAE">
        <w:rPr>
          <w:rFonts w:ascii="Verdana" w:hAnsi="Verdana" w:cs="Calibri"/>
          <w:bCs/>
          <w:i/>
          <w:sz w:val="18"/>
          <w:szCs w:val="18"/>
        </w:rPr>
        <w:t xml:space="preserve">- </w:t>
      </w:r>
      <w:r w:rsidRPr="00932EAE">
        <w:rPr>
          <w:rFonts w:ascii="Verdana" w:eastAsia="Times New Roman" w:hAnsi="Verdana" w:cs="Times New Roman"/>
          <w:sz w:val="18"/>
          <w:szCs w:val="18"/>
        </w:rPr>
        <w:t xml:space="preserve">Osoba oddana do dyspozycji przez inny podmiot </w:t>
      </w:r>
      <w:r w:rsidRPr="00932EAE">
        <w:rPr>
          <w:rFonts w:ascii="Verdana" w:hAnsi="Verdana"/>
          <w:sz w:val="18"/>
          <w:szCs w:val="18"/>
        </w:rPr>
        <w:t xml:space="preserve">– </w:t>
      </w:r>
      <w:r w:rsidRPr="00932EAE">
        <w:rPr>
          <w:rFonts w:ascii="Verdana" w:hAnsi="Verdana"/>
          <w:b/>
          <w:i/>
          <w:sz w:val="18"/>
          <w:szCs w:val="18"/>
        </w:rPr>
        <w:t xml:space="preserve">dysponowanie </w:t>
      </w:r>
      <w:r w:rsidRPr="00932EAE">
        <w:rPr>
          <w:rFonts w:ascii="Verdana" w:hAnsi="Verdana" w:cs="Calibri"/>
          <w:b/>
          <w:bCs/>
          <w:i/>
          <w:sz w:val="18"/>
          <w:szCs w:val="18"/>
        </w:rPr>
        <w:t>pośrednie</w:t>
      </w:r>
      <w:r w:rsidRPr="00932EAE">
        <w:rPr>
          <w:rFonts w:ascii="Verdana" w:hAnsi="Verdana" w:cs="Arial"/>
          <w:i/>
          <w:color w:val="000000"/>
          <w:sz w:val="18"/>
          <w:szCs w:val="18"/>
        </w:rPr>
        <w:t xml:space="preserve">: </w:t>
      </w:r>
      <w:r w:rsidRPr="00932EAE">
        <w:rPr>
          <w:rFonts w:ascii="Verdana" w:hAnsi="Verdana" w:cs="Arial"/>
          <w:color w:val="000000"/>
          <w:sz w:val="18"/>
          <w:szCs w:val="18"/>
        </w:rPr>
        <w:t xml:space="preserve">osoba fizyczna, prawna lub inna jednostka organizacyjna, w którego władaniu czy dyspozycji znajduje się osoba zdolna do wykonania </w:t>
      </w:r>
      <w:r w:rsidRPr="00932EAE">
        <w:rPr>
          <w:rFonts w:ascii="Verdana" w:hAnsi="Verdana" w:cs="Arial"/>
          <w:sz w:val="18"/>
          <w:szCs w:val="18"/>
        </w:rPr>
        <w:t xml:space="preserve">zamówienia i te ww. osoby/ten podmiot zobowiązuje się do udostępnienia swoich zasobów zgodnie z art. 118 ust. 1 ustawy </w:t>
      </w:r>
      <w:proofErr w:type="spellStart"/>
      <w:r w:rsidRPr="00932EAE">
        <w:rPr>
          <w:rFonts w:ascii="Verdana" w:hAnsi="Verdana" w:cs="Arial"/>
          <w:sz w:val="18"/>
          <w:szCs w:val="18"/>
        </w:rPr>
        <w:t>Pzp</w:t>
      </w:r>
      <w:proofErr w:type="spellEnd"/>
      <w:r w:rsidRPr="00932EAE">
        <w:rPr>
          <w:rFonts w:ascii="Verdana" w:hAnsi="Verdana" w:cs="Calibri"/>
          <w:bCs/>
          <w:sz w:val="18"/>
          <w:szCs w:val="18"/>
        </w:rPr>
        <w:t>)</w:t>
      </w:r>
      <w:r w:rsidRPr="00932EAE">
        <w:rPr>
          <w:rFonts w:ascii="Verdana" w:eastAsia="Times New Roman" w:hAnsi="Verdana" w:cs="Times New Roman"/>
          <w:sz w:val="18"/>
          <w:szCs w:val="18"/>
        </w:rPr>
        <w:t xml:space="preserve"> – </w:t>
      </w:r>
      <w:r w:rsidRPr="00932EAE">
        <w:rPr>
          <w:rFonts w:ascii="Verdana" w:hAnsi="Verdana" w:cs="Calibri"/>
          <w:b/>
          <w:bCs/>
          <w:i/>
          <w:sz w:val="18"/>
          <w:szCs w:val="18"/>
        </w:rPr>
        <w:t>tj.</w:t>
      </w:r>
      <w:r w:rsidRPr="00932EAE">
        <w:rPr>
          <w:rFonts w:ascii="Verdana" w:hAnsi="Verdana" w:cs="Calibri"/>
          <w:bCs/>
          <w:i/>
          <w:sz w:val="18"/>
          <w:szCs w:val="18"/>
        </w:rPr>
        <w:t xml:space="preserve"> </w:t>
      </w:r>
      <w:r w:rsidRPr="00932EAE">
        <w:rPr>
          <w:rFonts w:ascii="Verdana" w:hAnsi="Verdana" w:cs="Calibri"/>
          <w:b/>
          <w:bCs/>
          <w:i/>
          <w:sz w:val="18"/>
          <w:szCs w:val="18"/>
        </w:rPr>
        <w:t>dysponowanie na podstawie</w:t>
      </w:r>
      <w:r w:rsidRPr="00932EAE">
        <w:rPr>
          <w:rFonts w:ascii="Verdana" w:hAnsi="Verdana" w:cs="Calibri"/>
          <w:bCs/>
          <w:i/>
          <w:sz w:val="18"/>
          <w:szCs w:val="18"/>
        </w:rPr>
        <w:t xml:space="preserve"> np. umowa o współpracy </w:t>
      </w:r>
      <w:r w:rsidRPr="00932EAE">
        <w:rPr>
          <w:rFonts w:ascii="Verdana" w:hAnsi="Verdana" w:cs="Arial"/>
          <w:i/>
          <w:sz w:val="18"/>
          <w:szCs w:val="18"/>
        </w:rPr>
        <w:t xml:space="preserve">z innym podmiotem, umowa przedwstępna, umowa o podwykonawstwo, porozumienie pomiędzy pracodawcami o delegowaniu pracowników w celu wykonywania pracy u wykonawcy, itp. </w:t>
      </w:r>
      <w:r w:rsidRPr="00932EAE">
        <w:rPr>
          <w:rFonts w:ascii="Verdana" w:hAnsi="Verdana" w:cs="Calibri"/>
          <w:bCs/>
          <w:i/>
          <w:sz w:val="18"/>
          <w:szCs w:val="18"/>
        </w:rPr>
        <w:t>W takim przypadku Wykonawca dołącza do oferty zobowiązanie podmiotu udostępniającego zasoby -  do oddania do dyspozycji niezbędnych zasobów na potrzeby realizacji zamówienia - stanowiące Załącznik nr 5 do SWZ lub inny podmiotowy środek dowodowy potwierdzający, że wykonawca realizując zamówienie, będzie dysponował niezbędnymi zasobami tych podmiotów.</w:t>
      </w:r>
    </w:p>
    <w:p w14:paraId="7080485A" w14:textId="09FB72DA" w:rsidR="002613ED" w:rsidRPr="00932EAE" w:rsidRDefault="002613ED" w:rsidP="00187360">
      <w:pPr>
        <w:spacing w:after="0"/>
        <w:rPr>
          <w:rFonts w:ascii="Verdana" w:eastAsia="Calibri" w:hAnsi="Verdana" w:cs="Calibri"/>
          <w:b/>
          <w:bCs/>
          <w:sz w:val="18"/>
          <w:szCs w:val="18"/>
        </w:rPr>
      </w:pPr>
      <w:r w:rsidRPr="00932EAE">
        <w:rPr>
          <w:rFonts w:ascii="Verdana" w:eastAsia="Calibri" w:hAnsi="Verdana" w:cs="Calibri"/>
          <w:b/>
          <w:bCs/>
          <w:sz w:val="18"/>
          <w:szCs w:val="18"/>
        </w:rPr>
        <w:t xml:space="preserve">Oświadczam, że wszystkie informacje podane w </w:t>
      </w:r>
      <w:r w:rsidR="00470B8E" w:rsidRPr="00932EAE">
        <w:rPr>
          <w:rFonts w:ascii="Verdana" w:eastAsia="Calibri" w:hAnsi="Verdana" w:cs="Calibri"/>
          <w:b/>
          <w:bCs/>
          <w:sz w:val="18"/>
          <w:szCs w:val="18"/>
        </w:rPr>
        <w:t>powyższym wykazie</w:t>
      </w:r>
      <w:r w:rsidRPr="00932EAE">
        <w:rPr>
          <w:rFonts w:ascii="Verdana" w:eastAsia="Calibri" w:hAnsi="Verdana" w:cs="Calibri"/>
          <w:b/>
          <w:bCs/>
          <w:sz w:val="18"/>
          <w:szCs w:val="18"/>
        </w:rPr>
        <w:t xml:space="preserve"> są aktualne i zgodne z prawdą oraz zostały przedstawione z pełną świadomością konsekwencji wprowadzenia Zamawiającego w błąd przy przedstawianiu informacji.</w:t>
      </w:r>
    </w:p>
    <w:p w14:paraId="5593A602" w14:textId="77777777" w:rsidR="00241300" w:rsidRDefault="00241300" w:rsidP="00187360">
      <w:pPr>
        <w:ind w:left="709"/>
        <w:rPr>
          <w:rFonts w:ascii="Verdana" w:hAnsi="Verdana" w:cs="Calibri"/>
          <w:bCs/>
          <w:i/>
          <w:sz w:val="18"/>
          <w:szCs w:val="18"/>
        </w:rPr>
      </w:pPr>
    </w:p>
    <w:p w14:paraId="54B233C3" w14:textId="77777777" w:rsidR="00AA1E0D" w:rsidRDefault="00AA1E0D" w:rsidP="00AA1E0D">
      <w:pPr>
        <w:spacing w:after="0" w:line="240" w:lineRule="auto"/>
        <w:jc w:val="both"/>
        <w:rPr>
          <w:rFonts w:ascii="Verdana" w:eastAsia="Times New Roman" w:hAnsi="Verdana" w:cs="Times New Roman"/>
          <w:b/>
          <w:sz w:val="18"/>
          <w:szCs w:val="18"/>
        </w:rPr>
      </w:pPr>
    </w:p>
    <w:p w14:paraId="095A9B24" w14:textId="77777777" w:rsidR="00187360" w:rsidRPr="00326CBF" w:rsidRDefault="00187360" w:rsidP="00187360">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73FE659A" w14:textId="77777777" w:rsidR="00187360" w:rsidRPr="00C16895" w:rsidRDefault="00187360" w:rsidP="00187360">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p w14:paraId="4E56AB92" w14:textId="77777777" w:rsidR="00AA1E0D" w:rsidRDefault="00AA1E0D" w:rsidP="00AA1E0D">
      <w:pPr>
        <w:ind w:left="709"/>
        <w:jc w:val="both"/>
        <w:rPr>
          <w:rFonts w:ascii="Verdana" w:hAnsi="Verdana" w:cs="Calibri"/>
          <w:bCs/>
          <w:i/>
          <w:sz w:val="18"/>
          <w:szCs w:val="18"/>
        </w:rPr>
      </w:pPr>
    </w:p>
    <w:bookmarkEnd w:id="8"/>
    <w:p w14:paraId="2C7ED371" w14:textId="77777777" w:rsidR="00AA1E0D" w:rsidRDefault="00AA1E0D">
      <w:pPr>
        <w:rPr>
          <w:rFonts w:ascii="Verdana" w:hAnsi="Verdana" w:cs="Calibri"/>
          <w:bCs/>
          <w:i/>
          <w:sz w:val="18"/>
          <w:szCs w:val="18"/>
        </w:rPr>
      </w:pPr>
      <w:r>
        <w:rPr>
          <w:rFonts w:ascii="Verdana" w:hAnsi="Verdana" w:cs="Calibri"/>
          <w:bCs/>
          <w:i/>
          <w:sz w:val="18"/>
          <w:szCs w:val="18"/>
        </w:rPr>
        <w:br w:type="page"/>
      </w:r>
    </w:p>
    <w:bookmarkEnd w:id="9"/>
    <w:p w14:paraId="18825E96" w14:textId="32E1CBC6" w:rsidR="00AA1E0D" w:rsidRPr="003B24C5" w:rsidRDefault="00AA1E0D" w:rsidP="006139F6">
      <w:pPr>
        <w:spacing w:after="0" w:line="240" w:lineRule="auto"/>
        <w:rPr>
          <w:rFonts w:ascii="Verdana" w:eastAsia="Times New Roman" w:hAnsi="Verdana" w:cs="Times New Roman"/>
          <w:b/>
          <w:bCs/>
          <w:sz w:val="20"/>
          <w:szCs w:val="20"/>
        </w:rPr>
      </w:pPr>
      <w:r w:rsidRPr="0005293A">
        <w:rPr>
          <w:rFonts w:ascii="Verdana" w:eastAsia="Times New Roman" w:hAnsi="Verdana" w:cs="Times New Roman"/>
          <w:sz w:val="20"/>
          <w:szCs w:val="20"/>
        </w:rPr>
        <w:lastRenderedPageBreak/>
        <w:t>ZP/TP/</w:t>
      </w:r>
      <w:r>
        <w:rPr>
          <w:rFonts w:ascii="Verdana" w:eastAsia="Times New Roman" w:hAnsi="Verdana" w:cs="Times New Roman"/>
          <w:sz w:val="20"/>
          <w:szCs w:val="20"/>
        </w:rPr>
        <w:t>220/</w:t>
      </w:r>
      <w:r w:rsidR="001A5462">
        <w:rPr>
          <w:rFonts w:ascii="Verdana" w:eastAsia="Times New Roman" w:hAnsi="Verdana" w:cs="Times New Roman"/>
          <w:sz w:val="20"/>
          <w:szCs w:val="20"/>
        </w:rPr>
        <w:t>3</w:t>
      </w:r>
      <w:r w:rsidR="00802A94">
        <w:rPr>
          <w:rFonts w:ascii="Verdana" w:eastAsia="Times New Roman" w:hAnsi="Verdana" w:cs="Times New Roman"/>
          <w:sz w:val="20"/>
          <w:szCs w:val="20"/>
        </w:rPr>
        <w:t>8</w:t>
      </w:r>
      <w:r w:rsidRPr="0005293A">
        <w:rPr>
          <w:rFonts w:ascii="Verdana" w:eastAsia="Times New Roman" w:hAnsi="Verdana" w:cs="Times New Roman"/>
          <w:sz w:val="20"/>
          <w:szCs w:val="20"/>
        </w:rPr>
        <w:t>/202</w:t>
      </w:r>
      <w:r w:rsidR="005753A8">
        <w:rPr>
          <w:rFonts w:ascii="Verdana" w:eastAsia="Times New Roman" w:hAnsi="Verdana" w:cs="Times New Roman"/>
          <w:sz w:val="20"/>
          <w:szCs w:val="20"/>
        </w:rPr>
        <w:t>6</w:t>
      </w:r>
      <w:r w:rsidRPr="0005293A">
        <w:rPr>
          <w:rFonts w:ascii="Verdana" w:eastAsia="Times New Roman" w:hAnsi="Verdana" w:cs="Times New Roman"/>
          <w:sz w:val="20"/>
          <w:szCs w:val="20"/>
        </w:rPr>
        <w:t>/D</w:t>
      </w:r>
      <w:r>
        <w:rPr>
          <w:rFonts w:ascii="Verdana" w:eastAsia="Times New Roman" w:hAnsi="Verdana" w:cs="Times New Roman"/>
          <w:sz w:val="20"/>
          <w:szCs w:val="20"/>
        </w:rPr>
        <w:t>P</w:t>
      </w:r>
      <w:r w:rsidRPr="003B24C5">
        <w:rPr>
          <w:rFonts w:ascii="Verdana" w:eastAsia="Times New Roman" w:hAnsi="Verdana" w:cs="Times New Roman"/>
          <w:b/>
          <w:bCs/>
          <w:sz w:val="20"/>
          <w:szCs w:val="20"/>
        </w:rPr>
        <w:t xml:space="preserve">                                   </w:t>
      </w:r>
      <w:r w:rsidR="00655284">
        <w:rPr>
          <w:rFonts w:ascii="Verdana" w:eastAsia="Times New Roman" w:hAnsi="Verdana" w:cs="Times New Roman"/>
          <w:b/>
          <w:bCs/>
          <w:sz w:val="20"/>
          <w:szCs w:val="20"/>
        </w:rPr>
        <w:t xml:space="preserve">  </w:t>
      </w:r>
      <w:r w:rsidRPr="003B24C5">
        <w:rPr>
          <w:rFonts w:ascii="Verdana" w:eastAsia="Times New Roman" w:hAnsi="Verdana" w:cs="Times New Roman"/>
          <w:b/>
          <w:bCs/>
          <w:sz w:val="20"/>
          <w:szCs w:val="20"/>
        </w:rPr>
        <w:t xml:space="preserve">              </w:t>
      </w:r>
      <w:r w:rsidR="000B383D">
        <w:rPr>
          <w:rFonts w:ascii="Verdana" w:eastAsia="Times New Roman" w:hAnsi="Verdana" w:cs="Times New Roman"/>
          <w:b/>
          <w:bCs/>
          <w:sz w:val="20"/>
          <w:szCs w:val="20"/>
        </w:rPr>
        <w:t xml:space="preserve">    </w:t>
      </w:r>
      <w:r w:rsidRPr="003B24C5">
        <w:rPr>
          <w:rFonts w:ascii="Verdana" w:eastAsia="Times New Roman" w:hAnsi="Verdana" w:cs="Times New Roman"/>
          <w:b/>
          <w:bCs/>
          <w:sz w:val="20"/>
          <w:szCs w:val="20"/>
        </w:rPr>
        <w:t xml:space="preserve">   Załącznik nr </w:t>
      </w:r>
      <w:r>
        <w:rPr>
          <w:rFonts w:ascii="Verdana" w:eastAsia="Times New Roman" w:hAnsi="Verdana" w:cs="Times New Roman"/>
          <w:b/>
          <w:bCs/>
          <w:sz w:val="20"/>
          <w:szCs w:val="20"/>
        </w:rPr>
        <w:t>1</w:t>
      </w:r>
      <w:r w:rsidR="00177B58">
        <w:rPr>
          <w:rFonts w:ascii="Verdana" w:eastAsia="Times New Roman" w:hAnsi="Verdana" w:cs="Times New Roman"/>
          <w:b/>
          <w:bCs/>
          <w:sz w:val="20"/>
          <w:szCs w:val="20"/>
        </w:rPr>
        <w:t>0</w:t>
      </w:r>
      <w:r w:rsidRPr="003B24C5">
        <w:rPr>
          <w:rFonts w:ascii="Verdana" w:eastAsia="Times New Roman" w:hAnsi="Verdana" w:cs="Times New Roman"/>
          <w:b/>
          <w:bCs/>
          <w:sz w:val="20"/>
          <w:szCs w:val="20"/>
        </w:rPr>
        <w:t xml:space="preserve"> do SWZ</w:t>
      </w:r>
    </w:p>
    <w:p w14:paraId="5C734D5F" w14:textId="50479107" w:rsidR="00AA1E0D" w:rsidRPr="003B24C5" w:rsidRDefault="00655284" w:rsidP="006139F6">
      <w:pPr>
        <w:keepNext/>
        <w:spacing w:after="0" w:line="240" w:lineRule="auto"/>
        <w:jc w:val="right"/>
        <w:outlineLvl w:val="5"/>
        <w:rPr>
          <w:rFonts w:ascii="Verdana" w:eastAsia="Times New Roman" w:hAnsi="Verdana" w:cs="Times New Roman"/>
          <w:bCs/>
          <w:sz w:val="20"/>
          <w:szCs w:val="20"/>
        </w:rPr>
      </w:pPr>
      <w:r>
        <w:rPr>
          <w:rFonts w:ascii="Verdana" w:eastAsia="Times New Roman" w:hAnsi="Verdana" w:cs="Times New Roman"/>
          <w:bCs/>
          <w:sz w:val="20"/>
          <w:szCs w:val="20"/>
        </w:rPr>
        <w:t xml:space="preserve"> </w:t>
      </w:r>
      <w:r w:rsidR="00AA1E0D" w:rsidRPr="003B24C5">
        <w:rPr>
          <w:rFonts w:ascii="Verdana" w:eastAsia="Times New Roman" w:hAnsi="Verdana" w:cs="Times New Roman"/>
          <w:bCs/>
          <w:sz w:val="20"/>
          <w:szCs w:val="20"/>
        </w:rPr>
        <w:t>(wzór)</w:t>
      </w:r>
    </w:p>
    <w:p w14:paraId="4E6C2E25" w14:textId="77777777" w:rsidR="00AA1E0D" w:rsidRPr="00B12F8E" w:rsidRDefault="00AA1E0D" w:rsidP="006139F6">
      <w:pPr>
        <w:spacing w:after="0" w:line="240" w:lineRule="auto"/>
        <w:jc w:val="right"/>
        <w:rPr>
          <w:rFonts w:ascii="Verdana" w:eastAsia="Times New Roman" w:hAnsi="Verdana" w:cs="Times New Roman"/>
          <w:bCs/>
          <w:sz w:val="20"/>
          <w:szCs w:val="20"/>
        </w:rPr>
      </w:pPr>
    </w:p>
    <w:p w14:paraId="4D33D1E8" w14:textId="149C8DB7" w:rsidR="00AA1E0D" w:rsidRDefault="00AA1E0D" w:rsidP="006139F6">
      <w:pPr>
        <w:spacing w:after="0" w:line="240" w:lineRule="auto"/>
        <w:jc w:val="center"/>
        <w:rPr>
          <w:rFonts w:ascii="Verdana" w:hAnsi="Verdana" w:cs="Arial"/>
          <w:b/>
          <w:bCs/>
          <w:sz w:val="20"/>
          <w:szCs w:val="20"/>
        </w:rPr>
      </w:pPr>
      <w:r w:rsidRPr="003A7C02">
        <w:rPr>
          <w:rFonts w:ascii="Verdana" w:hAnsi="Verdana"/>
          <w:b/>
          <w:sz w:val="20"/>
          <w:szCs w:val="20"/>
        </w:rPr>
        <w:t xml:space="preserve">Oświadczenie o </w:t>
      </w:r>
      <w:r w:rsidRPr="003A7C02">
        <w:rPr>
          <w:rFonts w:ascii="Verdana" w:eastAsia="Calibri" w:hAnsi="Verdana"/>
          <w:b/>
          <w:bCs/>
          <w:sz w:val="20"/>
          <w:szCs w:val="20"/>
        </w:rPr>
        <w:t xml:space="preserve">wykształceniu i </w:t>
      </w:r>
      <w:r w:rsidRPr="00715BA8">
        <w:rPr>
          <w:rFonts w:ascii="Verdana" w:eastAsia="Calibri" w:hAnsi="Verdana"/>
          <w:b/>
          <w:bCs/>
          <w:sz w:val="20"/>
          <w:szCs w:val="20"/>
        </w:rPr>
        <w:t>kwalifikacjach zawodowych</w:t>
      </w:r>
      <w:r w:rsidRPr="00715BA8">
        <w:rPr>
          <w:rFonts w:ascii="Verdana" w:hAnsi="Verdana" w:cs="Arial"/>
          <w:b/>
          <w:bCs/>
          <w:sz w:val="20"/>
          <w:szCs w:val="20"/>
        </w:rPr>
        <w:t xml:space="preserve"> osób skierowanych do realizacji zamówienia odpowiedzialnych w szczególności za kierowanie robotami i świadczenie usług</w:t>
      </w:r>
    </w:p>
    <w:p w14:paraId="39D5F196" w14:textId="77777777" w:rsidR="00124ECF" w:rsidRDefault="00124ECF" w:rsidP="006139F6">
      <w:pPr>
        <w:autoSpaceDE w:val="0"/>
        <w:autoSpaceDN w:val="0"/>
        <w:adjustRightInd w:val="0"/>
        <w:spacing w:after="0" w:line="240" w:lineRule="auto"/>
        <w:jc w:val="center"/>
        <w:rPr>
          <w:rFonts w:ascii="Verdana,Bold" w:eastAsiaTheme="minorHAnsi" w:hAnsi="Verdana,Bold" w:cs="Verdana,Bold"/>
          <w:b/>
          <w:bCs/>
          <w:sz w:val="20"/>
          <w:szCs w:val="20"/>
          <w:lang w:eastAsia="en-US"/>
        </w:rPr>
      </w:pPr>
      <w:r w:rsidRPr="008D6768">
        <w:rPr>
          <w:rFonts w:ascii="Verdana" w:hAnsi="Verdana"/>
          <w:sz w:val="20"/>
          <w:szCs w:val="20"/>
        </w:rPr>
        <w:t>w postępowaniu prowadzonym w trybie podstawowym z możliwością negocjacji pn.:</w:t>
      </w:r>
    </w:p>
    <w:p w14:paraId="61793E19" w14:textId="093D23F8" w:rsidR="00124ECF" w:rsidRDefault="00802A94" w:rsidP="006139F6">
      <w:pPr>
        <w:autoSpaceDE w:val="0"/>
        <w:autoSpaceDN w:val="0"/>
        <w:adjustRightInd w:val="0"/>
        <w:spacing w:after="0" w:line="240" w:lineRule="auto"/>
        <w:jc w:val="center"/>
        <w:rPr>
          <w:rFonts w:ascii="Verdana" w:hAnsi="Verdana"/>
          <w:iCs/>
          <w:sz w:val="20"/>
          <w:szCs w:val="20"/>
        </w:rPr>
      </w:pPr>
      <w:r w:rsidRPr="00802A94">
        <w:rPr>
          <w:rFonts w:ascii="Verdana" w:hAnsi="Verdana"/>
          <w:b/>
          <w:bCs/>
          <w:sz w:val="20"/>
          <w:szCs w:val="20"/>
        </w:rPr>
        <w:t>"</w:t>
      </w:r>
      <w:proofErr w:type="spellStart"/>
      <w:r w:rsidRPr="00802A94">
        <w:rPr>
          <w:rFonts w:ascii="Verdana" w:hAnsi="Verdana"/>
          <w:b/>
          <w:bCs/>
          <w:sz w:val="20"/>
          <w:szCs w:val="20"/>
        </w:rPr>
        <w:t>Bulodrom</w:t>
      </w:r>
      <w:proofErr w:type="spellEnd"/>
      <w:r w:rsidRPr="00802A94">
        <w:rPr>
          <w:rFonts w:ascii="Verdana" w:hAnsi="Verdana"/>
          <w:b/>
          <w:bCs/>
          <w:sz w:val="20"/>
          <w:szCs w:val="20"/>
        </w:rPr>
        <w:t xml:space="preserve"> przy ul. Rychłej w ramach projektu WBO 2024 nr 178”</w:t>
      </w:r>
      <w:r w:rsidR="00124ECF" w:rsidRPr="007D423D">
        <w:rPr>
          <w:rFonts w:ascii="Verdana" w:hAnsi="Verdana"/>
          <w:sz w:val="20"/>
          <w:szCs w:val="20"/>
        </w:rPr>
        <w:t>,</w:t>
      </w:r>
      <w:r w:rsidR="00124ECF" w:rsidRPr="007C5D43">
        <w:rPr>
          <w:rFonts w:ascii="Verdana" w:hAnsi="Verdana"/>
          <w:sz w:val="20"/>
          <w:szCs w:val="20"/>
        </w:rPr>
        <w:t xml:space="preserve"> </w:t>
      </w:r>
      <w:r w:rsidR="00124ECF" w:rsidRPr="008D6768">
        <w:rPr>
          <w:rFonts w:ascii="Verdana" w:hAnsi="Verdana"/>
          <w:iCs/>
          <w:sz w:val="20"/>
          <w:szCs w:val="20"/>
        </w:rPr>
        <w:t>oświadczam co następuje:</w:t>
      </w:r>
    </w:p>
    <w:p w14:paraId="7FFC8E44" w14:textId="77777777" w:rsidR="007C5D43" w:rsidRPr="00F736B1" w:rsidRDefault="007C5D43" w:rsidP="006139F6">
      <w:pPr>
        <w:spacing w:after="0" w:line="240" w:lineRule="auto"/>
        <w:jc w:val="center"/>
        <w:rPr>
          <w:rFonts w:ascii="Verdana" w:eastAsia="Cambria" w:hAnsi="Verdana" w:cs="Tahoma"/>
          <w:b/>
          <w:sz w:val="20"/>
          <w:szCs w:val="20"/>
        </w:rPr>
      </w:pPr>
    </w:p>
    <w:p w14:paraId="169F7314" w14:textId="77777777" w:rsidR="00AA1E0D" w:rsidRPr="00F736B1" w:rsidRDefault="00AA1E0D" w:rsidP="006139F6">
      <w:pPr>
        <w:numPr>
          <w:ilvl w:val="12"/>
          <w:numId w:val="0"/>
        </w:numPr>
        <w:spacing w:after="0" w:line="240" w:lineRule="auto"/>
        <w:rPr>
          <w:rFonts w:ascii="Verdana" w:eastAsia="Calibri" w:hAnsi="Verdana" w:cs="Times New Roman"/>
          <w:b/>
          <w:bCs/>
          <w:sz w:val="20"/>
          <w:szCs w:val="20"/>
        </w:rPr>
      </w:pPr>
      <w:r w:rsidRPr="00F736B1">
        <w:rPr>
          <w:rFonts w:ascii="Verdana" w:eastAsia="Calibri" w:hAnsi="Verdana" w:cs="Times New Roman"/>
          <w:b/>
          <w:bCs/>
          <w:sz w:val="20"/>
          <w:szCs w:val="20"/>
        </w:rPr>
        <w:t>Oświadczam, że osoby skierowane do realizacji zamówienia posiadają następujące kwalifikacje zawodowe:</w:t>
      </w:r>
    </w:p>
    <w:p w14:paraId="64433AFA" w14:textId="023A68E2" w:rsidR="0017799F" w:rsidRPr="00F736B1" w:rsidRDefault="0017799F" w:rsidP="006139F6">
      <w:pPr>
        <w:tabs>
          <w:tab w:val="left" w:pos="633"/>
        </w:tabs>
        <w:spacing w:after="0" w:line="240" w:lineRule="auto"/>
        <w:ind w:left="567"/>
        <w:rPr>
          <w:rFonts w:ascii="Verdana" w:eastAsia="Times New Roman" w:hAnsi="Verdana" w:cs="Times New Roman"/>
          <w:bCs/>
          <w:color w:val="FF0000"/>
          <w:sz w:val="20"/>
          <w:szCs w:val="20"/>
        </w:rPr>
      </w:pPr>
      <w:bookmarkStart w:id="11" w:name="_Hlk57104890"/>
    </w:p>
    <w:bookmarkEnd w:id="11"/>
    <w:p w14:paraId="3722C06F" w14:textId="3907074D" w:rsidR="001A5462" w:rsidRPr="001A5462" w:rsidRDefault="00F736B1" w:rsidP="001A5462">
      <w:pPr>
        <w:numPr>
          <w:ilvl w:val="0"/>
          <w:numId w:val="30"/>
        </w:numPr>
        <w:spacing w:after="0" w:line="240" w:lineRule="auto"/>
        <w:ind w:left="426" w:hanging="66"/>
        <w:rPr>
          <w:rFonts w:ascii="Verdana" w:hAnsi="Verdana"/>
          <w:bCs/>
          <w:sz w:val="20"/>
          <w:szCs w:val="20"/>
        </w:rPr>
      </w:pPr>
      <w:r w:rsidRPr="00932EAE">
        <w:rPr>
          <w:rFonts w:ascii="Verdana" w:hAnsi="Verdana" w:cs="Verdana"/>
          <w:sz w:val="20"/>
          <w:szCs w:val="20"/>
        </w:rPr>
        <w:t xml:space="preserve">osoba </w:t>
      </w:r>
      <w:r w:rsidRPr="00932EAE">
        <w:rPr>
          <w:rFonts w:ascii="Verdana" w:hAnsi="Verdana"/>
          <w:sz w:val="20"/>
          <w:szCs w:val="20"/>
        </w:rPr>
        <w:t xml:space="preserve">pełniąca funkcję </w:t>
      </w:r>
      <w:r w:rsidRPr="00932EAE">
        <w:rPr>
          <w:rFonts w:ascii="Verdana" w:hAnsi="Verdana"/>
          <w:b/>
          <w:bCs/>
          <w:sz w:val="20"/>
          <w:szCs w:val="20"/>
        </w:rPr>
        <w:t>kierownika budowy</w:t>
      </w:r>
      <w:r w:rsidRPr="00932EAE">
        <w:rPr>
          <w:rFonts w:ascii="Verdana" w:hAnsi="Verdana"/>
          <w:sz w:val="20"/>
          <w:szCs w:val="20"/>
        </w:rPr>
        <w:t xml:space="preserve">, posiada </w:t>
      </w:r>
      <w:r w:rsidR="00932EAE" w:rsidRPr="00932EAE">
        <w:rPr>
          <w:rFonts w:ascii="Verdana" w:hAnsi="Verdana" w:cs="Verdana"/>
          <w:sz w:val="20"/>
          <w:szCs w:val="20"/>
        </w:rPr>
        <w:t xml:space="preserve">uprawnienia budowlane </w:t>
      </w:r>
      <w:r w:rsidR="00932EAE" w:rsidRPr="00932EAE">
        <w:rPr>
          <w:rFonts w:ascii="Verdana" w:hAnsi="Verdana" w:cs="Verdana"/>
          <w:sz w:val="20"/>
          <w:szCs w:val="20"/>
        </w:rPr>
        <w:br/>
        <w:t xml:space="preserve">w specjalności </w:t>
      </w:r>
      <w:r w:rsidR="001A5462" w:rsidRPr="001A5462">
        <w:rPr>
          <w:rFonts w:ascii="Verdana" w:hAnsi="Verdana"/>
          <w:bCs/>
          <w:sz w:val="20"/>
          <w:szCs w:val="20"/>
          <w:u w:val="single"/>
        </w:rPr>
        <w:t xml:space="preserve">konstrukcyjno-budowlanej lub specjalności inżynieryjnej </w:t>
      </w:r>
      <w:r w:rsidR="001A5462" w:rsidRPr="001A5462">
        <w:rPr>
          <w:rFonts w:ascii="Verdana" w:hAnsi="Verdana"/>
          <w:sz w:val="20"/>
          <w:szCs w:val="20"/>
          <w:u w:val="single"/>
        </w:rPr>
        <w:t>drogowej</w:t>
      </w:r>
      <w:r w:rsidR="001A5462" w:rsidRPr="001A5462">
        <w:rPr>
          <w:rFonts w:ascii="Verdana" w:hAnsi="Verdana"/>
          <w:bCs/>
          <w:sz w:val="20"/>
          <w:szCs w:val="20"/>
          <w:u w:val="single"/>
        </w:rPr>
        <w:t xml:space="preserve"> bez ograniczeń,</w:t>
      </w:r>
      <w:r w:rsidR="001A5462" w:rsidRPr="001A5462">
        <w:rPr>
          <w:rFonts w:ascii="Verdana" w:hAnsi="Verdana"/>
          <w:bCs/>
          <w:sz w:val="20"/>
          <w:szCs w:val="20"/>
        </w:rPr>
        <w:t xml:space="preserve"> </w:t>
      </w:r>
      <w:r w:rsidR="001A5462" w:rsidRPr="001A5462">
        <w:rPr>
          <w:rFonts w:ascii="Verdana" w:hAnsi="Verdana" w:cs="Tahoma"/>
          <w:sz w:val="20"/>
          <w:szCs w:val="20"/>
        </w:rPr>
        <w:t xml:space="preserve">wydane zgodnie z przepisami art.12 i art.12a  oraz  art.16 ustawy z dnia 7 lipca 1994r. Prawo budowlane oraz Rozporządzeniem Ministra Inwestycji </w:t>
      </w:r>
      <w:r w:rsidR="001A5462" w:rsidRPr="001A5462">
        <w:rPr>
          <w:rFonts w:ascii="Verdana" w:hAnsi="Verdana" w:cs="Tahoma"/>
          <w:sz w:val="20"/>
          <w:szCs w:val="20"/>
        </w:rPr>
        <w:br/>
        <w:t xml:space="preserve">i Rozwoju z dnia 29 kwietnia 2019r. w sprawie przygotowania zawodowego do wykonywania samodzielnych funkcji technicznych w budownictwie </w:t>
      </w:r>
      <w:r w:rsidR="001A5462" w:rsidRPr="001A5462">
        <w:rPr>
          <w:rFonts w:ascii="Verdana" w:hAnsi="Verdana" w:cs="Tahoma"/>
          <w:sz w:val="20"/>
          <w:szCs w:val="20"/>
          <w:u w:val="single"/>
        </w:rPr>
        <w:t>lub uprawnienia budowlane równorzędne</w:t>
      </w:r>
      <w:r w:rsidR="001A5462" w:rsidRPr="001A5462">
        <w:rPr>
          <w:rFonts w:ascii="Verdana" w:hAnsi="Verdana" w:cs="Tahoma"/>
          <w:sz w:val="20"/>
          <w:szCs w:val="20"/>
        </w:rPr>
        <w:t xml:space="preserve"> wydane na podstawie wcześniej obowiązujących przepisów lub odpowiadające im uprawnienia wydane obywatelom państw Europejskiego Obszaru Gospodarczego oraz Konfederacji Szwajcarskiej z zastrzeżeniem art. 12a oraz innych przepisów Prawa Budowlanego oraz ustawy z dnia 22 grudnia 2015r. </w:t>
      </w:r>
      <w:r w:rsidR="001A5462" w:rsidRPr="001A5462">
        <w:rPr>
          <w:rFonts w:ascii="Verdana" w:hAnsi="Verdana" w:cs="Tahoma"/>
          <w:sz w:val="20"/>
          <w:szCs w:val="20"/>
        </w:rPr>
        <w:br/>
        <w:t xml:space="preserve">o zasadach uznawania kwalifikacji zawodowych nabytych w państwach członkowskich Unii Europejskiej </w:t>
      </w:r>
      <w:r w:rsidR="001A5462" w:rsidRPr="001A5462">
        <w:rPr>
          <w:rFonts w:ascii="Verdana" w:hAnsi="Verdana"/>
          <w:sz w:val="20"/>
          <w:szCs w:val="20"/>
          <w:u w:val="single"/>
        </w:rPr>
        <w:t>oraz wpis na listę członków właściwej izby samorządu zawodowego</w:t>
      </w:r>
      <w:r w:rsidR="001A5462" w:rsidRPr="001A5462">
        <w:rPr>
          <w:rFonts w:ascii="Verdana" w:hAnsi="Verdana"/>
          <w:bCs/>
          <w:sz w:val="20"/>
          <w:szCs w:val="20"/>
        </w:rPr>
        <w:t>.</w:t>
      </w:r>
      <w:r w:rsidR="001A5462" w:rsidRPr="001A5462">
        <w:rPr>
          <w:rFonts w:ascii="Verdana" w:hAnsi="Verdana"/>
          <w:b/>
          <w:sz w:val="20"/>
          <w:szCs w:val="20"/>
        </w:rPr>
        <w:t xml:space="preserve"> </w:t>
      </w:r>
    </w:p>
    <w:p w14:paraId="4B3D3CB0" w14:textId="77777777" w:rsidR="001A5462" w:rsidRPr="001A5462" w:rsidRDefault="001A5462" w:rsidP="001A5462">
      <w:pPr>
        <w:ind w:left="426" w:hanging="66"/>
        <w:rPr>
          <w:rFonts w:ascii="Verdana" w:hAnsi="Verdana"/>
          <w:b/>
          <w:bCs/>
          <w:sz w:val="20"/>
          <w:szCs w:val="20"/>
        </w:rPr>
      </w:pPr>
    </w:p>
    <w:p w14:paraId="074E0807" w14:textId="5DAFDFC0" w:rsidR="001A5462" w:rsidRPr="001A5462" w:rsidRDefault="001A5462" w:rsidP="001A5462">
      <w:pPr>
        <w:ind w:left="426" w:hanging="66"/>
        <w:rPr>
          <w:rFonts w:ascii="Verdana" w:hAnsi="Verdana"/>
          <w:bCs/>
          <w:sz w:val="20"/>
          <w:szCs w:val="20"/>
        </w:rPr>
      </w:pPr>
      <w:r w:rsidRPr="001A5462">
        <w:rPr>
          <w:rFonts w:ascii="Verdana" w:hAnsi="Verdana"/>
          <w:bCs/>
          <w:sz w:val="20"/>
          <w:szCs w:val="20"/>
        </w:rPr>
        <w:t xml:space="preserve">Osoba która będzie uczestniczyć w wykonaniu zamówienia </w:t>
      </w:r>
      <w:r w:rsidRPr="001A5462">
        <w:rPr>
          <w:rFonts w:ascii="Verdana" w:hAnsi="Verdana"/>
          <w:bCs/>
          <w:sz w:val="20"/>
          <w:szCs w:val="20"/>
          <w:u w:val="single"/>
        </w:rPr>
        <w:t>musi posiadać co najmniej 2 lata doświadczenia zawodowego w kierowaniu robotami w wymaganej specjalności</w:t>
      </w:r>
      <w:r w:rsidRPr="001A5462">
        <w:rPr>
          <w:rFonts w:ascii="Verdana" w:hAnsi="Verdana"/>
          <w:bCs/>
          <w:sz w:val="20"/>
          <w:szCs w:val="20"/>
        </w:rPr>
        <w:t>.</w:t>
      </w:r>
    </w:p>
    <w:p w14:paraId="3D9CF94D" w14:textId="6309726C" w:rsidR="00802A94" w:rsidRPr="00802A94" w:rsidRDefault="00802A94" w:rsidP="00802A94">
      <w:pPr>
        <w:pStyle w:val="Akapitzlist"/>
        <w:numPr>
          <w:ilvl w:val="0"/>
          <w:numId w:val="30"/>
        </w:numPr>
        <w:autoSpaceDE w:val="0"/>
        <w:autoSpaceDN w:val="0"/>
        <w:adjustRightInd w:val="0"/>
        <w:rPr>
          <w:rFonts w:ascii="Verdana" w:hAnsi="Verdana"/>
          <w:sz w:val="18"/>
          <w:szCs w:val="18"/>
        </w:rPr>
      </w:pPr>
      <w:bookmarkStart w:id="12" w:name="_Hlk193100378"/>
      <w:r w:rsidRPr="00802A94">
        <w:rPr>
          <w:rFonts w:ascii="Verdana" w:hAnsi="Verdana"/>
          <w:sz w:val="18"/>
          <w:szCs w:val="18"/>
        </w:rPr>
        <w:t>osob</w:t>
      </w:r>
      <w:r>
        <w:rPr>
          <w:rFonts w:ascii="Verdana" w:hAnsi="Verdana"/>
          <w:sz w:val="18"/>
          <w:szCs w:val="18"/>
        </w:rPr>
        <w:t>a</w:t>
      </w:r>
      <w:r w:rsidRPr="00802A94">
        <w:rPr>
          <w:rFonts w:ascii="Verdana" w:hAnsi="Verdana"/>
          <w:sz w:val="18"/>
          <w:szCs w:val="18"/>
        </w:rPr>
        <w:t>, pełniąc</w:t>
      </w:r>
      <w:r>
        <w:rPr>
          <w:rFonts w:ascii="Verdana" w:hAnsi="Verdana"/>
          <w:sz w:val="18"/>
          <w:szCs w:val="18"/>
        </w:rPr>
        <w:t>a</w:t>
      </w:r>
      <w:r w:rsidRPr="00802A94">
        <w:rPr>
          <w:rFonts w:ascii="Verdana" w:hAnsi="Verdana"/>
          <w:sz w:val="18"/>
          <w:szCs w:val="18"/>
        </w:rPr>
        <w:t xml:space="preserve"> funkcję </w:t>
      </w:r>
      <w:r w:rsidRPr="00802A94">
        <w:rPr>
          <w:rFonts w:ascii="Verdana" w:hAnsi="Verdana"/>
          <w:b/>
          <w:sz w:val="18"/>
          <w:szCs w:val="18"/>
        </w:rPr>
        <w:t>inspektora nadzoru dendrologicznego</w:t>
      </w:r>
      <w:r w:rsidRPr="00802A94">
        <w:rPr>
          <w:rFonts w:ascii="Verdana" w:hAnsi="Verdana"/>
          <w:sz w:val="18"/>
          <w:szCs w:val="18"/>
        </w:rPr>
        <w:t xml:space="preserve">, posiada uprawnienia w zakresie </w:t>
      </w:r>
      <w:r w:rsidRPr="00802A94">
        <w:rPr>
          <w:rFonts w:ascii="Verdana" w:hAnsi="Verdana"/>
          <w:b/>
          <w:sz w:val="18"/>
          <w:szCs w:val="18"/>
        </w:rPr>
        <w:t>dendrologii</w:t>
      </w:r>
      <w:r w:rsidRPr="00802A94">
        <w:rPr>
          <w:rFonts w:ascii="Verdana" w:hAnsi="Verdana"/>
          <w:sz w:val="18"/>
          <w:szCs w:val="18"/>
        </w:rPr>
        <w:t xml:space="preserve"> potwierdzone dyplomem ukończenia studiów na kierunku przyrodniczym, z udokumentowanym minimum rocznym stażem pracy na terenach zieleni, </w:t>
      </w:r>
    </w:p>
    <w:p w14:paraId="4A14C16F" w14:textId="77777777" w:rsidR="00802A94" w:rsidRDefault="00802A94" w:rsidP="00802A94">
      <w:pPr>
        <w:ind w:left="709"/>
        <w:rPr>
          <w:rFonts w:ascii="Verdana" w:hAnsi="Verdana"/>
          <w:bCs/>
          <w:sz w:val="18"/>
          <w:szCs w:val="18"/>
        </w:rPr>
      </w:pPr>
      <w:r w:rsidRPr="00E47AF4">
        <w:rPr>
          <w:rFonts w:ascii="Verdana" w:hAnsi="Verdana"/>
          <w:bCs/>
          <w:sz w:val="18"/>
          <w:szCs w:val="18"/>
        </w:rPr>
        <w:t>lub</w:t>
      </w:r>
      <w:r>
        <w:rPr>
          <w:rFonts w:ascii="Verdana" w:hAnsi="Verdana"/>
          <w:bCs/>
          <w:sz w:val="18"/>
          <w:szCs w:val="18"/>
        </w:rPr>
        <w:t xml:space="preserve"> </w:t>
      </w:r>
    </w:p>
    <w:p w14:paraId="63BD3885" w14:textId="7ADF46BF" w:rsidR="00802A94" w:rsidRPr="00802A94" w:rsidRDefault="00802A94" w:rsidP="00802A94">
      <w:pPr>
        <w:ind w:left="709"/>
        <w:rPr>
          <w:rFonts w:ascii="Verdana" w:hAnsi="Verdana"/>
          <w:bCs/>
          <w:sz w:val="18"/>
          <w:szCs w:val="18"/>
        </w:rPr>
      </w:pPr>
      <w:r w:rsidRPr="00E47AF4">
        <w:rPr>
          <w:rFonts w:ascii="Verdana" w:hAnsi="Verdana"/>
          <w:bCs/>
          <w:sz w:val="18"/>
          <w:szCs w:val="18"/>
        </w:rPr>
        <w:t>osob</w:t>
      </w:r>
      <w:r>
        <w:rPr>
          <w:rFonts w:ascii="Verdana" w:hAnsi="Verdana"/>
          <w:bCs/>
          <w:sz w:val="18"/>
          <w:szCs w:val="18"/>
        </w:rPr>
        <w:t>a</w:t>
      </w:r>
      <w:r w:rsidRPr="00E47AF4">
        <w:rPr>
          <w:rFonts w:ascii="Verdana" w:hAnsi="Verdana"/>
          <w:bCs/>
          <w:sz w:val="18"/>
          <w:szCs w:val="18"/>
        </w:rPr>
        <w:t xml:space="preserve"> pełniąc</w:t>
      </w:r>
      <w:r>
        <w:rPr>
          <w:rFonts w:ascii="Verdana" w:hAnsi="Verdana"/>
          <w:bCs/>
          <w:sz w:val="18"/>
          <w:szCs w:val="18"/>
        </w:rPr>
        <w:t>a</w:t>
      </w:r>
      <w:r w:rsidRPr="00E47AF4">
        <w:rPr>
          <w:rFonts w:ascii="Verdana" w:hAnsi="Verdana"/>
          <w:bCs/>
          <w:sz w:val="18"/>
          <w:szCs w:val="18"/>
        </w:rPr>
        <w:t xml:space="preserve"> funkcję </w:t>
      </w:r>
      <w:r w:rsidRPr="00E47AF4">
        <w:rPr>
          <w:rFonts w:ascii="Verdana" w:hAnsi="Verdana"/>
          <w:b/>
          <w:sz w:val="18"/>
          <w:szCs w:val="18"/>
        </w:rPr>
        <w:t>inspektora terenów zieleni</w:t>
      </w:r>
      <w:r w:rsidRPr="00E47AF4">
        <w:rPr>
          <w:rFonts w:ascii="Verdana" w:hAnsi="Verdana"/>
          <w:bCs/>
          <w:sz w:val="18"/>
          <w:szCs w:val="18"/>
        </w:rPr>
        <w:t xml:space="preserve">, posiada uprawnienia w zakresie </w:t>
      </w:r>
      <w:r w:rsidRPr="00E47AF4">
        <w:rPr>
          <w:rFonts w:ascii="Verdana" w:hAnsi="Verdana"/>
          <w:b/>
          <w:sz w:val="18"/>
          <w:szCs w:val="18"/>
        </w:rPr>
        <w:t>dendrologii</w:t>
      </w:r>
      <w:r w:rsidRPr="00E47AF4">
        <w:rPr>
          <w:rFonts w:ascii="Verdana" w:hAnsi="Verdana"/>
          <w:bCs/>
          <w:sz w:val="18"/>
          <w:szCs w:val="18"/>
        </w:rPr>
        <w:t xml:space="preserve"> udokumentowane świadectwem/ certyfikatem, z udokumentowanym minimum rocznym stażem pracy na terenach zieleni.</w:t>
      </w:r>
    </w:p>
    <w:p w14:paraId="2068CF9E" w14:textId="77777777" w:rsidR="00802A94" w:rsidRDefault="00802A94" w:rsidP="001A5462">
      <w:pPr>
        <w:pStyle w:val="Akapitzlist"/>
        <w:autoSpaceDE w:val="0"/>
        <w:autoSpaceDN w:val="0"/>
        <w:adjustRightInd w:val="0"/>
        <w:ind w:left="284"/>
        <w:rPr>
          <w:rFonts w:ascii="Verdana" w:hAnsi="Verdana"/>
          <w:bCs/>
          <w:sz w:val="20"/>
        </w:rPr>
      </w:pPr>
    </w:p>
    <w:p w14:paraId="2F0A582A" w14:textId="0DCD7C47" w:rsidR="004752E3" w:rsidRPr="00932EAE" w:rsidRDefault="00802A94" w:rsidP="001A5462">
      <w:pPr>
        <w:pStyle w:val="Akapitzlist"/>
        <w:autoSpaceDE w:val="0"/>
        <w:autoSpaceDN w:val="0"/>
        <w:adjustRightInd w:val="0"/>
        <w:ind w:left="284"/>
        <w:rPr>
          <w:rFonts w:ascii="Verdana" w:eastAsia="Wingdings" w:hAnsi="Verdana" w:cs="Wingdings"/>
          <w:sz w:val="20"/>
          <w:szCs w:val="20"/>
          <w:lang w:eastAsia="x-none"/>
        </w:rPr>
      </w:pPr>
      <w:r>
        <w:rPr>
          <w:rFonts w:ascii="Verdana" w:hAnsi="Verdana"/>
          <w:bCs/>
          <w:sz w:val="20"/>
        </w:rPr>
        <w:t xml:space="preserve">c) </w:t>
      </w:r>
      <w:r w:rsidR="004752E3" w:rsidRPr="00932EAE">
        <w:rPr>
          <w:rFonts w:ascii="Verdana" w:eastAsia="Wingdings" w:hAnsi="Verdana" w:cs="Wingdings"/>
          <w:bCs/>
          <w:sz w:val="20"/>
          <w:szCs w:val="20"/>
          <w:lang w:val="x-none" w:eastAsia="x-none"/>
        </w:rPr>
        <w:t>osob</w:t>
      </w:r>
      <w:r w:rsidR="00A95E66" w:rsidRPr="00932EAE">
        <w:rPr>
          <w:rFonts w:ascii="Verdana" w:eastAsia="Wingdings" w:hAnsi="Verdana" w:cs="Wingdings"/>
          <w:bCs/>
          <w:sz w:val="20"/>
          <w:szCs w:val="20"/>
          <w:lang w:val="x-none" w:eastAsia="x-none"/>
        </w:rPr>
        <w:t>a</w:t>
      </w:r>
      <w:r w:rsidR="004752E3" w:rsidRPr="00932EAE">
        <w:rPr>
          <w:rFonts w:ascii="Verdana" w:eastAsia="Wingdings" w:hAnsi="Verdana" w:cs="Wingdings"/>
          <w:bCs/>
          <w:sz w:val="20"/>
          <w:szCs w:val="20"/>
          <w:lang w:val="x-none" w:eastAsia="x-none"/>
        </w:rPr>
        <w:t xml:space="preserve"> pełniąc</w:t>
      </w:r>
      <w:r w:rsidR="00A95E66" w:rsidRPr="00932EAE">
        <w:rPr>
          <w:rFonts w:ascii="Verdana" w:eastAsia="Wingdings" w:hAnsi="Verdana" w:cs="Wingdings"/>
          <w:bCs/>
          <w:sz w:val="20"/>
          <w:szCs w:val="20"/>
          <w:lang w:val="x-none" w:eastAsia="x-none"/>
        </w:rPr>
        <w:t>a</w:t>
      </w:r>
      <w:r w:rsidR="004752E3" w:rsidRPr="00932EAE">
        <w:rPr>
          <w:rFonts w:ascii="Verdana" w:eastAsia="Wingdings" w:hAnsi="Verdana" w:cs="Wingdings"/>
          <w:bCs/>
          <w:sz w:val="20"/>
          <w:szCs w:val="20"/>
          <w:lang w:val="x-none" w:eastAsia="x-none"/>
        </w:rPr>
        <w:t xml:space="preserve"> funkcję</w:t>
      </w:r>
      <w:r w:rsidR="004752E3" w:rsidRPr="00932EAE">
        <w:rPr>
          <w:rFonts w:ascii="Verdana" w:eastAsia="Wingdings" w:hAnsi="Verdana" w:cs="Wingdings"/>
          <w:b/>
          <w:bCs/>
          <w:sz w:val="20"/>
          <w:szCs w:val="20"/>
          <w:lang w:val="x-none" w:eastAsia="x-none"/>
        </w:rPr>
        <w:t xml:space="preserve"> ogrodnika</w:t>
      </w:r>
      <w:r w:rsidR="004752E3" w:rsidRPr="00932EAE">
        <w:rPr>
          <w:rFonts w:ascii="Verdana" w:eastAsia="Wingdings" w:hAnsi="Verdana" w:cs="Wingdings"/>
          <w:bCs/>
          <w:sz w:val="20"/>
          <w:szCs w:val="20"/>
          <w:lang w:val="x-none" w:eastAsia="x-none"/>
        </w:rPr>
        <w:t xml:space="preserve"> posiada minimum średnie wykształcenie ogrodnicze</w:t>
      </w:r>
      <w:r w:rsidR="00A95E66" w:rsidRPr="00932EAE">
        <w:rPr>
          <w:rFonts w:ascii="Verdana" w:eastAsia="Wingdings" w:hAnsi="Verdana" w:cs="Wingdings"/>
          <w:b/>
          <w:bCs/>
          <w:sz w:val="20"/>
          <w:szCs w:val="20"/>
          <w:lang w:val="x-none" w:eastAsia="x-none"/>
        </w:rPr>
        <w:t xml:space="preserve"> </w:t>
      </w:r>
      <w:r w:rsidR="00A95E66" w:rsidRPr="00932EAE">
        <w:rPr>
          <w:rFonts w:ascii="Verdana" w:eastAsia="Wingdings" w:hAnsi="Verdana" w:cs="Wingdings"/>
          <w:sz w:val="20"/>
          <w:szCs w:val="20"/>
          <w:lang w:val="x-none" w:eastAsia="x-none"/>
        </w:rPr>
        <w:t>i</w:t>
      </w:r>
      <w:r w:rsidR="00A95E66" w:rsidRPr="00932EAE">
        <w:rPr>
          <w:rFonts w:ascii="Verdana" w:eastAsia="Wingdings" w:hAnsi="Verdana" w:cs="Wingdings"/>
          <w:b/>
          <w:bCs/>
          <w:sz w:val="20"/>
          <w:szCs w:val="20"/>
          <w:lang w:val="x-none" w:eastAsia="x-none"/>
        </w:rPr>
        <w:t xml:space="preserve"> </w:t>
      </w:r>
      <w:r w:rsidR="004752E3" w:rsidRPr="00932EAE">
        <w:rPr>
          <w:rFonts w:ascii="Verdana" w:eastAsia="Wingdings" w:hAnsi="Verdana" w:cs="Wingdings"/>
          <w:bCs/>
          <w:sz w:val="20"/>
          <w:szCs w:val="20"/>
          <w:lang w:val="x-none" w:eastAsia="x-none"/>
        </w:rPr>
        <w:t xml:space="preserve">odbyła co najmniej 12 miesięczną praktykę w zakładaniu </w:t>
      </w:r>
      <w:r w:rsidR="004752E3" w:rsidRPr="00932EAE">
        <w:rPr>
          <w:rFonts w:ascii="Verdana" w:eastAsia="Wingdings" w:hAnsi="Verdana" w:cs="Wingdings"/>
          <w:bCs/>
          <w:sz w:val="20"/>
          <w:szCs w:val="20"/>
          <w:lang w:val="x-none" w:eastAsia="x-none"/>
        </w:rPr>
        <w:br/>
        <w:t>i utrzymaniu terenów zieleni.</w:t>
      </w:r>
    </w:p>
    <w:p w14:paraId="74A5752C" w14:textId="77777777" w:rsidR="00970EF7" w:rsidRDefault="00932EAE" w:rsidP="00932EAE">
      <w:pPr>
        <w:widowControl w:val="0"/>
        <w:suppressAutoHyphens/>
        <w:overflowPunct w:val="0"/>
        <w:spacing w:after="0" w:line="240" w:lineRule="auto"/>
        <w:ind w:left="284" w:hanging="284"/>
        <w:contextualSpacing/>
        <w:textAlignment w:val="baseline"/>
        <w:rPr>
          <w:rFonts w:ascii="Verdana" w:eastAsia="Wingdings" w:hAnsi="Verdana" w:cs="Wingdings"/>
          <w:sz w:val="20"/>
          <w:szCs w:val="20"/>
          <w:lang w:eastAsia="x-none"/>
        </w:rPr>
      </w:pPr>
      <w:r>
        <w:rPr>
          <w:rFonts w:ascii="Verdana" w:eastAsia="Wingdings" w:hAnsi="Verdana" w:cs="Wingdings"/>
          <w:sz w:val="20"/>
          <w:szCs w:val="20"/>
          <w:lang w:eastAsia="x-none"/>
        </w:rPr>
        <w:t xml:space="preserve">   </w:t>
      </w:r>
    </w:p>
    <w:p w14:paraId="40E2B5B6" w14:textId="75771675" w:rsidR="00932EAE" w:rsidRDefault="00932EAE" w:rsidP="00932EAE">
      <w:pPr>
        <w:widowControl w:val="0"/>
        <w:suppressAutoHyphens/>
        <w:overflowPunct w:val="0"/>
        <w:spacing w:after="0" w:line="240" w:lineRule="auto"/>
        <w:ind w:left="284" w:hanging="284"/>
        <w:contextualSpacing/>
        <w:textAlignment w:val="baseline"/>
        <w:rPr>
          <w:rFonts w:ascii="Verdana" w:eastAsia="Wingdings" w:hAnsi="Verdana" w:cs="Wingdings"/>
          <w:sz w:val="20"/>
          <w:szCs w:val="20"/>
          <w:lang w:eastAsia="x-none"/>
        </w:rPr>
      </w:pPr>
      <w:r>
        <w:rPr>
          <w:rFonts w:ascii="Verdana" w:eastAsia="Wingdings" w:hAnsi="Verdana" w:cs="Wingdings"/>
          <w:sz w:val="20"/>
          <w:szCs w:val="20"/>
          <w:lang w:eastAsia="x-none"/>
        </w:rPr>
        <w:t xml:space="preserve"> </w:t>
      </w:r>
      <w:r w:rsidR="004A3597" w:rsidRPr="00F87354">
        <w:rPr>
          <w:rFonts w:ascii="Verdana" w:eastAsia="Wingdings" w:hAnsi="Verdana" w:cs="Wingdings"/>
          <w:sz w:val="20"/>
          <w:szCs w:val="20"/>
          <w:lang w:eastAsia="x-none"/>
        </w:rPr>
        <w:t>Zamawiający dopuszcza aby osoba posiadająca tytuł inż. architektury krajobrazu mogła pełnić obowiązki ogrodnika, pod warunkiem, że osoba taka posiada wymaganą odpowiednią (co najmniej 12 miesięczną) praktykę zawodową w zakładaniu i utrzymaniu terenów zieleni.</w:t>
      </w:r>
    </w:p>
    <w:p w14:paraId="1EC69646" w14:textId="6F71E2F7" w:rsidR="004C71F7" w:rsidRPr="00932EAE" w:rsidRDefault="004C71F7" w:rsidP="001A5462">
      <w:pPr>
        <w:tabs>
          <w:tab w:val="left" w:pos="851"/>
        </w:tabs>
        <w:spacing w:after="0" w:line="240" w:lineRule="auto"/>
        <w:ind w:left="284" w:hanging="284"/>
        <w:rPr>
          <w:rFonts w:ascii="Verdana" w:eastAsia="Calibri" w:hAnsi="Verdana" w:cs="Courier New"/>
          <w:sz w:val="20"/>
          <w:szCs w:val="20"/>
          <w:lang w:eastAsia="en-US"/>
        </w:rPr>
      </w:pPr>
    </w:p>
    <w:bookmarkEnd w:id="12"/>
    <w:p w14:paraId="524FC3A9" w14:textId="77777777" w:rsidR="004C71F7" w:rsidRDefault="004C71F7" w:rsidP="00187360">
      <w:pPr>
        <w:spacing w:after="0"/>
        <w:rPr>
          <w:rFonts w:ascii="Verdana" w:eastAsia="Calibri" w:hAnsi="Verdana" w:cs="Calibri"/>
          <w:b/>
          <w:bCs/>
          <w:color w:val="000000"/>
          <w:sz w:val="18"/>
          <w:szCs w:val="18"/>
        </w:rPr>
      </w:pPr>
    </w:p>
    <w:p w14:paraId="583504D4" w14:textId="7C6407E9" w:rsidR="002613ED" w:rsidRPr="005753A8" w:rsidRDefault="002613ED" w:rsidP="005753A8">
      <w:pPr>
        <w:spacing w:after="0"/>
        <w:rPr>
          <w:rFonts w:ascii="Verdana" w:eastAsia="Calibri" w:hAnsi="Verdana" w:cs="Calibri"/>
          <w:b/>
          <w:bCs/>
          <w:color w:val="000000"/>
          <w:sz w:val="18"/>
          <w:szCs w:val="18"/>
        </w:rPr>
      </w:pPr>
      <w:r w:rsidRPr="00C22C3C">
        <w:rPr>
          <w:rFonts w:ascii="Verdana" w:eastAsia="Calibri" w:hAnsi="Verdana" w:cs="Calibri"/>
          <w:b/>
          <w:bCs/>
          <w:color w:val="000000"/>
          <w:sz w:val="18"/>
          <w:szCs w:val="18"/>
        </w:rPr>
        <w:t xml:space="preserve">Oświadczam, że wszystkie informacje podane w powyższych oświadczeniach są aktualne </w:t>
      </w:r>
      <w:r w:rsidR="001E3FE8">
        <w:rPr>
          <w:rFonts w:ascii="Verdana" w:eastAsia="Calibri" w:hAnsi="Verdana" w:cs="Calibri"/>
          <w:b/>
          <w:bCs/>
          <w:color w:val="000000"/>
          <w:sz w:val="18"/>
          <w:szCs w:val="18"/>
        </w:rPr>
        <w:br/>
      </w:r>
      <w:r w:rsidRPr="00C22C3C">
        <w:rPr>
          <w:rFonts w:ascii="Verdana" w:eastAsia="Calibri" w:hAnsi="Verdana" w:cs="Calibri"/>
          <w:b/>
          <w:bCs/>
          <w:color w:val="000000"/>
          <w:sz w:val="18"/>
          <w:szCs w:val="18"/>
        </w:rPr>
        <w:t>i zgodne z prawdą oraz zostały przedstawione z pełną świadomością konsekwencji wprowadzenia Zamawiającego w błąd przy przedstawianiu informacji.</w:t>
      </w:r>
    </w:p>
    <w:p w14:paraId="51A013DB" w14:textId="77777777" w:rsidR="005753A8" w:rsidRDefault="005753A8" w:rsidP="00187360">
      <w:pPr>
        <w:spacing w:after="0"/>
        <w:rPr>
          <w:rFonts w:ascii="Verdana" w:eastAsia="Calibri" w:hAnsi="Verdana" w:cs="Calibri"/>
          <w:sz w:val="16"/>
          <w:szCs w:val="16"/>
        </w:rPr>
      </w:pPr>
    </w:p>
    <w:p w14:paraId="4421F061" w14:textId="71EDFA16" w:rsidR="00187360" w:rsidRPr="00326CBF" w:rsidRDefault="00187360" w:rsidP="00187360">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1AAB914E" w14:textId="21C7ED02" w:rsidR="00F96753" w:rsidRDefault="00187360" w:rsidP="00A42AEE">
      <w:pPr>
        <w:spacing w:after="0"/>
        <w:ind w:left="4956" w:firstLine="708"/>
        <w:rPr>
          <w:rFonts w:ascii="Verdana" w:eastAsia="Calibri" w:hAnsi="Verdana" w:cs="Calibri"/>
          <w:i/>
          <w:sz w:val="16"/>
          <w:szCs w:val="16"/>
        </w:rPr>
      </w:pPr>
      <w:r w:rsidRPr="00C16895">
        <w:rPr>
          <w:rFonts w:ascii="Verdana" w:eastAsia="Calibri" w:hAnsi="Verdana" w:cs="Calibri"/>
          <w:i/>
          <w:sz w:val="16"/>
          <w:szCs w:val="16"/>
        </w:rPr>
        <w:t xml:space="preserve">Podpis osoby lub osób upoważnionych </w:t>
      </w:r>
    </w:p>
    <w:p w14:paraId="50A1EC21" w14:textId="629B59E0" w:rsidR="00A42AEE" w:rsidRPr="002C70C9" w:rsidRDefault="00F96753" w:rsidP="003D73F9">
      <w:pPr>
        <w:rPr>
          <w:rFonts w:ascii="Verdana" w:eastAsia="Times New Roman" w:hAnsi="Verdana" w:cs="Times New Roman"/>
          <w:b/>
          <w:bCs/>
          <w:sz w:val="20"/>
          <w:szCs w:val="20"/>
        </w:rPr>
      </w:pPr>
      <w:r>
        <w:rPr>
          <w:rFonts w:ascii="Verdana" w:eastAsia="Times New Roman" w:hAnsi="Verdana" w:cs="Times New Roman"/>
          <w:sz w:val="20"/>
          <w:szCs w:val="20"/>
        </w:rPr>
        <w:br w:type="page"/>
      </w:r>
      <w:r w:rsidR="00A42AEE" w:rsidRPr="002C70C9">
        <w:rPr>
          <w:rFonts w:ascii="Verdana" w:eastAsia="Times New Roman" w:hAnsi="Verdana" w:cs="Times New Roman"/>
          <w:sz w:val="20"/>
          <w:szCs w:val="20"/>
        </w:rPr>
        <w:lastRenderedPageBreak/>
        <w:t>ZP/TP/220/</w:t>
      </w:r>
      <w:r w:rsidR="001A5462">
        <w:rPr>
          <w:rFonts w:ascii="Verdana" w:eastAsia="Times New Roman" w:hAnsi="Verdana" w:cs="Times New Roman"/>
          <w:sz w:val="20"/>
          <w:szCs w:val="20"/>
        </w:rPr>
        <w:t>3</w:t>
      </w:r>
      <w:r w:rsidR="00802A94">
        <w:rPr>
          <w:rFonts w:ascii="Verdana" w:eastAsia="Times New Roman" w:hAnsi="Verdana" w:cs="Times New Roman"/>
          <w:sz w:val="20"/>
          <w:szCs w:val="20"/>
        </w:rPr>
        <w:t>8</w:t>
      </w:r>
      <w:r w:rsidR="00A42AEE" w:rsidRPr="002C70C9">
        <w:rPr>
          <w:rFonts w:ascii="Verdana" w:eastAsia="Times New Roman" w:hAnsi="Verdana" w:cs="Times New Roman"/>
          <w:sz w:val="20"/>
          <w:szCs w:val="20"/>
        </w:rPr>
        <w:t>/202</w:t>
      </w:r>
      <w:r w:rsidR="005753A8">
        <w:rPr>
          <w:rFonts w:ascii="Verdana" w:eastAsia="Times New Roman" w:hAnsi="Verdana" w:cs="Times New Roman"/>
          <w:sz w:val="20"/>
          <w:szCs w:val="20"/>
        </w:rPr>
        <w:t>6</w:t>
      </w:r>
      <w:r w:rsidR="00A42AEE" w:rsidRPr="002C70C9">
        <w:rPr>
          <w:rFonts w:ascii="Verdana" w:eastAsia="Times New Roman" w:hAnsi="Verdana" w:cs="Times New Roman"/>
          <w:sz w:val="20"/>
          <w:szCs w:val="20"/>
        </w:rPr>
        <w:t>/DP</w:t>
      </w:r>
      <w:r w:rsidR="00421138">
        <w:rPr>
          <w:rFonts w:ascii="Verdana" w:eastAsia="Times New Roman" w:hAnsi="Verdana" w:cs="Times New Roman"/>
          <w:sz w:val="20"/>
          <w:szCs w:val="20"/>
        </w:rPr>
        <w:t xml:space="preserve"> </w:t>
      </w:r>
      <w:r w:rsidR="00FF0A91" w:rsidRPr="002C70C9">
        <w:rPr>
          <w:rFonts w:ascii="Verdana" w:eastAsia="Times New Roman" w:hAnsi="Verdana" w:cs="Times New Roman"/>
          <w:sz w:val="20"/>
          <w:szCs w:val="20"/>
        </w:rPr>
        <w:t xml:space="preserve">  </w:t>
      </w:r>
      <w:r w:rsidR="00A42AEE" w:rsidRPr="002C70C9">
        <w:rPr>
          <w:rFonts w:ascii="Verdana" w:eastAsia="Times New Roman" w:hAnsi="Verdana" w:cs="Times New Roman"/>
          <w:b/>
          <w:bCs/>
          <w:sz w:val="20"/>
          <w:szCs w:val="20"/>
        </w:rPr>
        <w:t xml:space="preserve">                                                       Załącznik nr </w:t>
      </w:r>
      <w:r w:rsidR="00A105BA">
        <w:rPr>
          <w:rFonts w:ascii="Verdana" w:eastAsia="Times New Roman" w:hAnsi="Verdana" w:cs="Times New Roman"/>
          <w:b/>
          <w:bCs/>
          <w:sz w:val="20"/>
          <w:szCs w:val="20"/>
        </w:rPr>
        <w:t>11</w:t>
      </w:r>
      <w:r w:rsidR="00A42AEE" w:rsidRPr="002C70C9">
        <w:rPr>
          <w:rFonts w:ascii="Verdana" w:eastAsia="Times New Roman" w:hAnsi="Verdana" w:cs="Times New Roman"/>
          <w:b/>
          <w:bCs/>
          <w:sz w:val="20"/>
          <w:szCs w:val="20"/>
        </w:rPr>
        <w:t xml:space="preserve"> do SWZ</w:t>
      </w:r>
    </w:p>
    <w:p w14:paraId="6EEC9BE8" w14:textId="77777777" w:rsidR="00A42AEE" w:rsidRPr="002C70C9" w:rsidRDefault="00A42AEE" w:rsidP="00A42AEE">
      <w:pPr>
        <w:keepNext/>
        <w:spacing w:after="0" w:line="240" w:lineRule="auto"/>
        <w:jc w:val="right"/>
        <w:outlineLvl w:val="5"/>
        <w:rPr>
          <w:rFonts w:ascii="Verdana" w:eastAsia="Times New Roman" w:hAnsi="Verdana" w:cs="Times New Roman"/>
          <w:bCs/>
          <w:sz w:val="20"/>
          <w:szCs w:val="20"/>
        </w:rPr>
      </w:pPr>
      <w:r w:rsidRPr="002C70C9">
        <w:rPr>
          <w:rFonts w:ascii="Verdana" w:eastAsia="Times New Roman" w:hAnsi="Verdana" w:cs="Times New Roman"/>
          <w:bCs/>
          <w:sz w:val="20"/>
          <w:szCs w:val="20"/>
        </w:rPr>
        <w:t>(wzór)</w:t>
      </w:r>
    </w:p>
    <w:p w14:paraId="7AB5912C" w14:textId="77777777" w:rsidR="00A42AEE" w:rsidRPr="002C70C9" w:rsidRDefault="00A42AEE" w:rsidP="00A42AEE">
      <w:pPr>
        <w:jc w:val="center"/>
        <w:rPr>
          <w:rFonts w:ascii="Verdana" w:eastAsia="Calibri" w:hAnsi="Verdana" w:cs="Arial"/>
          <w:b/>
          <w:sz w:val="20"/>
          <w:szCs w:val="20"/>
          <w:u w:val="single"/>
        </w:rPr>
      </w:pPr>
      <w:r w:rsidRPr="002C70C9">
        <w:rPr>
          <w:rFonts w:ascii="Verdana" w:eastAsia="Calibri" w:hAnsi="Verdana" w:cs="Arial"/>
          <w:b/>
          <w:sz w:val="20"/>
          <w:szCs w:val="20"/>
          <w:u w:val="single"/>
        </w:rPr>
        <w:t xml:space="preserve">Zestawienie zaproponowanych przez Wykonawcę urządzeń równoważnych </w:t>
      </w:r>
    </w:p>
    <w:p w14:paraId="228F38D3" w14:textId="77777777" w:rsidR="00A42AEE" w:rsidRPr="002C70C9" w:rsidRDefault="00A42AEE" w:rsidP="00A42AEE">
      <w:pPr>
        <w:pStyle w:val="Akapitzlist"/>
        <w:tabs>
          <w:tab w:val="left" w:pos="1276"/>
        </w:tabs>
        <w:ind w:left="0"/>
        <w:jc w:val="center"/>
        <w:rPr>
          <w:rFonts w:ascii="Verdana" w:hAnsi="Verdana" w:cs="Lucida Sans Unicode"/>
          <w:b/>
          <w:i/>
          <w:iCs/>
          <w:sz w:val="20"/>
          <w:szCs w:val="20"/>
        </w:rPr>
      </w:pPr>
      <w:r w:rsidRPr="002C70C9">
        <w:rPr>
          <w:rFonts w:ascii="Verdana" w:hAnsi="Verdana" w:cs="Lucida Sans Unicode"/>
          <w:b/>
          <w:i/>
          <w:iCs/>
          <w:sz w:val="20"/>
          <w:szCs w:val="20"/>
          <w:highlight w:val="green"/>
        </w:rPr>
        <w:t xml:space="preserve">(należy wypełnić </w:t>
      </w:r>
      <w:r w:rsidRPr="002C70C9">
        <w:rPr>
          <w:rFonts w:ascii="Verdana" w:hAnsi="Verdana" w:cs="Lucida Sans Unicode"/>
          <w:b/>
          <w:i/>
          <w:iCs/>
          <w:sz w:val="20"/>
          <w:szCs w:val="20"/>
          <w:highlight w:val="green"/>
          <w:u w:val="single"/>
        </w:rPr>
        <w:t>JEDYNIE</w:t>
      </w:r>
      <w:r w:rsidRPr="002C70C9">
        <w:rPr>
          <w:rFonts w:ascii="Verdana" w:hAnsi="Verdana" w:cs="Lucida Sans Unicode"/>
          <w:b/>
          <w:i/>
          <w:iCs/>
          <w:sz w:val="20"/>
          <w:szCs w:val="20"/>
          <w:highlight w:val="green"/>
        </w:rPr>
        <w:t xml:space="preserve"> w odniesieniu do zaproponowanych poszczególnych urządzeń równoważnych)</w:t>
      </w:r>
    </w:p>
    <w:p w14:paraId="6B83C998" w14:textId="77777777" w:rsidR="00A42AEE" w:rsidRPr="002C70C9" w:rsidRDefault="00A42AEE" w:rsidP="00A42AEE">
      <w:pPr>
        <w:spacing w:after="0"/>
        <w:jc w:val="center"/>
        <w:rPr>
          <w:rFonts w:ascii="Verdana" w:eastAsia="Calibri" w:hAnsi="Verdana" w:cs="Arial"/>
          <w:b/>
          <w:sz w:val="20"/>
          <w:szCs w:val="20"/>
          <w:u w:val="single"/>
        </w:rPr>
      </w:pPr>
    </w:p>
    <w:p w14:paraId="073C0A42" w14:textId="77777777" w:rsidR="00020DB3" w:rsidRPr="002C70C9" w:rsidRDefault="00020DB3" w:rsidP="0087170F">
      <w:pPr>
        <w:autoSpaceDE w:val="0"/>
        <w:autoSpaceDN w:val="0"/>
        <w:adjustRightInd w:val="0"/>
        <w:spacing w:after="0" w:line="240" w:lineRule="auto"/>
        <w:jc w:val="center"/>
        <w:rPr>
          <w:rFonts w:ascii="Verdana,Bold" w:eastAsiaTheme="minorHAnsi" w:hAnsi="Verdana,Bold" w:cs="Verdana,Bold"/>
          <w:b/>
          <w:bCs/>
          <w:sz w:val="20"/>
          <w:szCs w:val="20"/>
          <w:lang w:eastAsia="en-US"/>
        </w:rPr>
      </w:pPr>
      <w:bookmarkStart w:id="13" w:name="_Hlk73427433"/>
      <w:r w:rsidRPr="002C70C9">
        <w:rPr>
          <w:rFonts w:ascii="Verdana" w:hAnsi="Verdana"/>
          <w:sz w:val="20"/>
          <w:szCs w:val="20"/>
        </w:rPr>
        <w:t>w postępowaniu prowadzonym w trybie podstawowym z możliwością negocjacji pn.:</w:t>
      </w:r>
    </w:p>
    <w:p w14:paraId="46063482" w14:textId="1843DB86" w:rsidR="00020DB3" w:rsidRPr="002C70C9" w:rsidRDefault="00802A94" w:rsidP="00020DB3">
      <w:pPr>
        <w:autoSpaceDE w:val="0"/>
        <w:autoSpaceDN w:val="0"/>
        <w:adjustRightInd w:val="0"/>
        <w:spacing w:after="0" w:line="240" w:lineRule="auto"/>
        <w:jc w:val="center"/>
        <w:rPr>
          <w:rFonts w:ascii="Verdana" w:hAnsi="Verdana"/>
          <w:iCs/>
          <w:sz w:val="20"/>
          <w:szCs w:val="20"/>
        </w:rPr>
      </w:pPr>
      <w:r w:rsidRPr="00802A94">
        <w:rPr>
          <w:rFonts w:ascii="Verdana" w:hAnsi="Verdana"/>
          <w:b/>
          <w:bCs/>
          <w:sz w:val="20"/>
          <w:szCs w:val="20"/>
        </w:rPr>
        <w:t>"</w:t>
      </w:r>
      <w:proofErr w:type="spellStart"/>
      <w:r w:rsidRPr="00802A94">
        <w:rPr>
          <w:rFonts w:ascii="Verdana" w:hAnsi="Verdana"/>
          <w:b/>
          <w:bCs/>
          <w:sz w:val="20"/>
          <w:szCs w:val="20"/>
        </w:rPr>
        <w:t>Bulodrom</w:t>
      </w:r>
      <w:proofErr w:type="spellEnd"/>
      <w:r w:rsidRPr="00802A94">
        <w:rPr>
          <w:rFonts w:ascii="Verdana" w:hAnsi="Verdana"/>
          <w:b/>
          <w:bCs/>
          <w:sz w:val="20"/>
          <w:szCs w:val="20"/>
        </w:rPr>
        <w:t xml:space="preserve"> przy ul. Rychłej w ramach projektu WBO 2024 nr 178”</w:t>
      </w:r>
      <w:r w:rsidR="00020DB3" w:rsidRPr="002C70C9">
        <w:rPr>
          <w:rFonts w:ascii="Verdana" w:hAnsi="Verdana"/>
          <w:sz w:val="20"/>
          <w:szCs w:val="20"/>
        </w:rPr>
        <w:t xml:space="preserve">, </w:t>
      </w:r>
      <w:r w:rsidR="00020DB3" w:rsidRPr="002C70C9">
        <w:rPr>
          <w:rFonts w:ascii="Verdana" w:hAnsi="Verdana"/>
          <w:iCs/>
          <w:sz w:val="20"/>
          <w:szCs w:val="20"/>
        </w:rPr>
        <w:t>oświadczam co następuje:</w:t>
      </w:r>
    </w:p>
    <w:p w14:paraId="5A1059AC" w14:textId="77777777" w:rsidR="00020DB3" w:rsidRPr="006139F6" w:rsidRDefault="00020DB3" w:rsidP="00020DB3">
      <w:pPr>
        <w:autoSpaceDE w:val="0"/>
        <w:autoSpaceDN w:val="0"/>
        <w:adjustRightInd w:val="0"/>
        <w:spacing w:after="0" w:line="240" w:lineRule="auto"/>
        <w:jc w:val="center"/>
        <w:rPr>
          <w:rFonts w:ascii="Verdana" w:hAnsi="Verdana"/>
          <w:iCs/>
          <w:sz w:val="12"/>
          <w:szCs w:val="12"/>
        </w:rPr>
      </w:pPr>
    </w:p>
    <w:tbl>
      <w:tblPr>
        <w:tblW w:w="53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552"/>
        <w:gridCol w:w="4538"/>
        <w:gridCol w:w="2262"/>
        <w:gridCol w:w="18"/>
      </w:tblGrid>
      <w:tr w:rsidR="00A42AEE" w:rsidRPr="002B6285" w14:paraId="7B15AB25" w14:textId="77777777" w:rsidTr="001A5462">
        <w:trPr>
          <w:trHeight w:val="367"/>
        </w:trPr>
        <w:tc>
          <w:tcPr>
            <w:tcW w:w="5000" w:type="pct"/>
            <w:gridSpan w:val="5"/>
            <w:shd w:val="clear" w:color="auto" w:fill="BFBFBF"/>
            <w:vAlign w:val="center"/>
          </w:tcPr>
          <w:p w14:paraId="73F43802" w14:textId="77777777" w:rsidR="00A42AEE" w:rsidRPr="00F3506B" w:rsidRDefault="00A42AEE" w:rsidP="00C66680">
            <w:pPr>
              <w:spacing w:after="0" w:line="240" w:lineRule="auto"/>
              <w:jc w:val="center"/>
              <w:rPr>
                <w:rFonts w:ascii="Verdana" w:eastAsia="Calibri" w:hAnsi="Verdana"/>
                <w:b/>
                <w:sz w:val="16"/>
                <w:szCs w:val="16"/>
              </w:rPr>
            </w:pPr>
            <w:bookmarkStart w:id="14" w:name="_Hlk91068342"/>
            <w:bookmarkEnd w:id="13"/>
            <w:r w:rsidRPr="00F3506B">
              <w:rPr>
                <w:rFonts w:ascii="Verdana" w:eastAsia="Calibri" w:hAnsi="Verdana"/>
                <w:b/>
                <w:sz w:val="16"/>
                <w:szCs w:val="16"/>
              </w:rPr>
              <w:t>KRYTERIA RÓWNOWAŻNOŚCI</w:t>
            </w:r>
          </w:p>
        </w:tc>
      </w:tr>
      <w:tr w:rsidR="00A42AEE" w:rsidRPr="002B6285" w14:paraId="1DBF2D7E" w14:textId="77777777" w:rsidTr="001A5462">
        <w:trPr>
          <w:gridAfter w:val="1"/>
          <w:wAfter w:w="9" w:type="pct"/>
          <w:trHeight w:val="1551"/>
        </w:trPr>
        <w:tc>
          <w:tcPr>
            <w:tcW w:w="282" w:type="pct"/>
            <w:shd w:val="clear" w:color="auto" w:fill="BFBFBF"/>
            <w:vAlign w:val="center"/>
          </w:tcPr>
          <w:p w14:paraId="0953A58D" w14:textId="77777777" w:rsidR="00A42AEE" w:rsidRPr="00CC5AEA" w:rsidRDefault="00A42AEE" w:rsidP="00C66680">
            <w:pPr>
              <w:spacing w:after="0" w:line="240" w:lineRule="auto"/>
              <w:jc w:val="center"/>
              <w:rPr>
                <w:rFonts w:ascii="Verdana" w:eastAsia="Calibri" w:hAnsi="Verdana" w:cs="Calibri"/>
                <w:b/>
                <w:sz w:val="16"/>
                <w:szCs w:val="16"/>
              </w:rPr>
            </w:pPr>
            <w:r w:rsidRPr="00CC5AEA">
              <w:rPr>
                <w:rFonts w:ascii="Verdana" w:eastAsia="Calibri" w:hAnsi="Verdana" w:cs="Calibri"/>
                <w:b/>
                <w:sz w:val="16"/>
                <w:szCs w:val="16"/>
              </w:rPr>
              <w:t>L.P.</w:t>
            </w:r>
          </w:p>
        </w:tc>
        <w:tc>
          <w:tcPr>
            <w:tcW w:w="1285" w:type="pct"/>
            <w:shd w:val="clear" w:color="auto" w:fill="BFBFBF"/>
            <w:vAlign w:val="center"/>
          </w:tcPr>
          <w:p w14:paraId="6902D67B" w14:textId="77777777" w:rsidR="00A42AEE" w:rsidRPr="00CC5AEA" w:rsidRDefault="00A42AEE" w:rsidP="00C66680">
            <w:pPr>
              <w:spacing w:after="0" w:line="240" w:lineRule="auto"/>
              <w:jc w:val="center"/>
              <w:rPr>
                <w:rFonts w:ascii="Verdana" w:eastAsia="Calibri" w:hAnsi="Verdana" w:cs="Calibri"/>
                <w:b/>
                <w:sz w:val="16"/>
                <w:szCs w:val="16"/>
              </w:rPr>
            </w:pPr>
            <w:r w:rsidRPr="00CC5AEA">
              <w:rPr>
                <w:rFonts w:ascii="Verdana" w:eastAsia="Calibri" w:hAnsi="Verdana" w:cs="Calibri"/>
                <w:b/>
                <w:sz w:val="16"/>
                <w:szCs w:val="16"/>
              </w:rPr>
              <w:t>NAZWA PRODUKTU</w:t>
            </w:r>
          </w:p>
        </w:tc>
        <w:tc>
          <w:tcPr>
            <w:tcW w:w="2285" w:type="pct"/>
            <w:shd w:val="clear" w:color="auto" w:fill="BFBFBF"/>
            <w:vAlign w:val="center"/>
          </w:tcPr>
          <w:p w14:paraId="2CEB18BB" w14:textId="77777777" w:rsidR="00A42AEE" w:rsidRPr="00CC5AEA" w:rsidRDefault="00A42AEE" w:rsidP="00C66680">
            <w:pPr>
              <w:spacing w:after="0" w:line="240" w:lineRule="auto"/>
              <w:jc w:val="center"/>
              <w:rPr>
                <w:rFonts w:ascii="Verdana" w:eastAsia="Calibri" w:hAnsi="Verdana" w:cs="Calibri"/>
                <w:b/>
                <w:sz w:val="16"/>
                <w:szCs w:val="16"/>
              </w:rPr>
            </w:pPr>
            <w:r w:rsidRPr="00CC5AEA">
              <w:rPr>
                <w:rFonts w:ascii="Verdana" w:eastAsia="Calibri" w:hAnsi="Verdana" w:cs="Calibri"/>
                <w:b/>
                <w:sz w:val="16"/>
                <w:szCs w:val="16"/>
              </w:rPr>
              <w:t>PARAMETRY SPEŁNIENIA WARUNKU RÓWNOWAŻNOŚCI</w:t>
            </w:r>
          </w:p>
        </w:tc>
        <w:tc>
          <w:tcPr>
            <w:tcW w:w="1139" w:type="pct"/>
            <w:shd w:val="clear" w:color="auto" w:fill="BFBFBF"/>
          </w:tcPr>
          <w:p w14:paraId="522094ED" w14:textId="77777777" w:rsidR="00A42AEE" w:rsidRPr="00F4673A" w:rsidRDefault="00A42AEE" w:rsidP="00C66680">
            <w:pPr>
              <w:tabs>
                <w:tab w:val="left" w:pos="720"/>
                <w:tab w:val="left" w:pos="1980"/>
              </w:tabs>
              <w:spacing w:after="0" w:line="240" w:lineRule="auto"/>
              <w:jc w:val="center"/>
              <w:rPr>
                <w:rFonts w:ascii="Verdana" w:eastAsia="Calibri" w:hAnsi="Verdana" w:cs="Times New Roman"/>
                <w:b/>
                <w:bCs/>
                <w:sz w:val="16"/>
                <w:szCs w:val="16"/>
              </w:rPr>
            </w:pPr>
            <w:r w:rsidRPr="00F4673A">
              <w:rPr>
                <w:rFonts w:ascii="Verdana" w:eastAsia="Calibri" w:hAnsi="Verdana" w:cs="Times New Roman"/>
                <w:b/>
                <w:bCs/>
                <w:sz w:val="16"/>
                <w:szCs w:val="16"/>
              </w:rPr>
              <w:t xml:space="preserve">Materiał lub produkt </w:t>
            </w:r>
            <w:r w:rsidRPr="00F4673A">
              <w:rPr>
                <w:rFonts w:ascii="Verdana" w:eastAsia="Calibri" w:hAnsi="Verdana" w:cs="Times New Roman"/>
                <w:b/>
                <w:bCs/>
                <w:sz w:val="16"/>
                <w:szCs w:val="16"/>
                <w:u w:val="single"/>
              </w:rPr>
              <w:t>równoważny</w:t>
            </w:r>
          </w:p>
          <w:p w14:paraId="46FE1D84" w14:textId="77777777" w:rsidR="00A42AEE" w:rsidRPr="00CC5AEA" w:rsidRDefault="00A42AEE" w:rsidP="00C66680">
            <w:pPr>
              <w:spacing w:after="0" w:line="240" w:lineRule="auto"/>
              <w:jc w:val="center"/>
              <w:rPr>
                <w:rFonts w:ascii="Verdana" w:eastAsia="Calibri" w:hAnsi="Verdana" w:cs="Calibri"/>
                <w:b/>
                <w:i/>
                <w:iCs/>
                <w:sz w:val="14"/>
                <w:szCs w:val="14"/>
              </w:rPr>
            </w:pPr>
            <w:r w:rsidRPr="00CC5AEA">
              <w:rPr>
                <w:rFonts w:ascii="Verdana" w:eastAsia="Calibri" w:hAnsi="Verdana" w:cs="Times New Roman"/>
                <w:b/>
                <w:bCs/>
                <w:i/>
                <w:iCs/>
                <w:sz w:val="14"/>
                <w:szCs w:val="14"/>
              </w:rPr>
              <w:t xml:space="preserve">(należy wskazać: </w:t>
            </w:r>
            <w:r w:rsidRPr="00CC5AEA">
              <w:rPr>
                <w:rFonts w:ascii="Verdana" w:eastAsia="Calibri" w:hAnsi="Verdana" w:cs="Times New Roman"/>
                <w:b/>
                <w:bCs/>
                <w:i/>
                <w:iCs/>
                <w:sz w:val="14"/>
                <w:szCs w:val="14"/>
                <w:u w:val="single"/>
              </w:rPr>
              <w:t>nazwę producenta, typ zaproponowanego urządzenia równoważnego, parametry oferowanego urządzenia równoważnego potwierdzające wymagane kryteria równoważności)</w:t>
            </w:r>
          </w:p>
        </w:tc>
      </w:tr>
      <w:tr w:rsidR="002A7ABE" w:rsidRPr="002B6285" w14:paraId="1A1F0F93" w14:textId="77777777" w:rsidTr="001A5462">
        <w:trPr>
          <w:gridAfter w:val="1"/>
          <w:wAfter w:w="9" w:type="pct"/>
          <w:trHeight w:val="924"/>
        </w:trPr>
        <w:tc>
          <w:tcPr>
            <w:tcW w:w="282" w:type="pct"/>
          </w:tcPr>
          <w:p w14:paraId="4A40FAC3" w14:textId="77777777" w:rsidR="002A7ABE" w:rsidRPr="002C70C9" w:rsidRDefault="002A7ABE" w:rsidP="002A7ABE">
            <w:pPr>
              <w:pStyle w:val="Akapitzlist"/>
              <w:numPr>
                <w:ilvl w:val="0"/>
                <w:numId w:val="19"/>
              </w:numPr>
              <w:suppressAutoHyphens/>
              <w:ind w:left="0" w:firstLine="0"/>
              <w:contextualSpacing/>
              <w:rPr>
                <w:rFonts w:ascii="Verdana" w:eastAsia="Calibri" w:hAnsi="Verdana" w:cs="Calibri"/>
                <w:bCs/>
                <w:sz w:val="16"/>
                <w:szCs w:val="16"/>
              </w:rPr>
            </w:pPr>
          </w:p>
        </w:tc>
        <w:tc>
          <w:tcPr>
            <w:tcW w:w="1285" w:type="pct"/>
          </w:tcPr>
          <w:p w14:paraId="39E0E953" w14:textId="1AEB5B7B" w:rsidR="002A7ABE" w:rsidRPr="002C70C9" w:rsidRDefault="00802A94" w:rsidP="002A7ABE">
            <w:pPr>
              <w:autoSpaceDE w:val="0"/>
              <w:autoSpaceDN w:val="0"/>
              <w:adjustRightInd w:val="0"/>
              <w:spacing w:after="0" w:line="240" w:lineRule="auto"/>
              <w:contextualSpacing/>
              <w:rPr>
                <w:rFonts w:ascii="Verdana" w:hAnsi="Verdana" w:cs="Verdana"/>
                <w:b/>
                <w:bCs/>
                <w:color w:val="000000"/>
                <w:sz w:val="16"/>
                <w:szCs w:val="16"/>
                <w:highlight w:val="yellow"/>
              </w:rPr>
            </w:pPr>
            <w:r w:rsidRPr="00802A94">
              <w:rPr>
                <w:rFonts w:ascii="Verdana" w:hAnsi="Verdana" w:cs="Verdana"/>
                <w:b/>
                <w:bCs/>
                <w:color w:val="000000"/>
                <w:sz w:val="16"/>
                <w:szCs w:val="16"/>
              </w:rPr>
              <w:t>Ławka prosta z oparciem i podłokietnikiem [Ł1] -  3 szt.</w:t>
            </w:r>
          </w:p>
        </w:tc>
        <w:tc>
          <w:tcPr>
            <w:tcW w:w="2285" w:type="pct"/>
            <w:tcBorders>
              <w:top w:val="single" w:sz="4" w:space="0" w:color="auto"/>
              <w:left w:val="single" w:sz="4" w:space="0" w:color="auto"/>
              <w:bottom w:val="single" w:sz="4" w:space="0" w:color="auto"/>
              <w:right w:val="single" w:sz="4" w:space="0" w:color="auto"/>
            </w:tcBorders>
          </w:tcPr>
          <w:p w14:paraId="4A04227E" w14:textId="77777777" w:rsidR="00802A94" w:rsidRPr="00802A94" w:rsidRDefault="00802A94" w:rsidP="00802A94">
            <w:pPr>
              <w:ind w:left="32"/>
              <w:rPr>
                <w:rFonts w:ascii="Verdana" w:hAnsi="Verdana"/>
                <w:sz w:val="16"/>
                <w:szCs w:val="16"/>
              </w:rPr>
            </w:pPr>
            <w:r w:rsidRPr="00802A94">
              <w:rPr>
                <w:rFonts w:ascii="Verdana" w:hAnsi="Verdana"/>
                <w:sz w:val="16"/>
                <w:szCs w:val="16"/>
                <w:u w:val="single"/>
              </w:rPr>
              <w:t>Wymiary:</w:t>
            </w:r>
            <w:r w:rsidRPr="00802A94">
              <w:rPr>
                <w:rFonts w:ascii="Verdana" w:hAnsi="Verdana"/>
                <w:sz w:val="16"/>
                <w:szCs w:val="16"/>
              </w:rPr>
              <w:t xml:space="preserve"> wys. 82 cm, dł. – 180 cm, szer. 75,4 cm,</w:t>
            </w:r>
          </w:p>
          <w:p w14:paraId="1BAC1CCF" w14:textId="77777777" w:rsidR="00802A94" w:rsidRPr="00802A94" w:rsidRDefault="00802A94" w:rsidP="00802A94">
            <w:pPr>
              <w:ind w:left="32"/>
              <w:rPr>
                <w:rFonts w:ascii="Verdana" w:hAnsi="Verdana"/>
                <w:sz w:val="16"/>
                <w:szCs w:val="16"/>
              </w:rPr>
            </w:pPr>
            <w:r w:rsidRPr="00802A94">
              <w:rPr>
                <w:rFonts w:ascii="Verdana" w:hAnsi="Verdana"/>
                <w:sz w:val="16"/>
                <w:szCs w:val="16"/>
                <w:u w:val="single"/>
              </w:rPr>
              <w:t>Konstrukcja:</w:t>
            </w:r>
            <w:r w:rsidRPr="00802A94">
              <w:rPr>
                <w:rFonts w:ascii="Verdana" w:hAnsi="Verdana"/>
                <w:sz w:val="16"/>
                <w:szCs w:val="16"/>
              </w:rPr>
              <w:t xml:space="preserve"> stal ocynkowana, malowana proszkowo farbą mikrostrukturalną, kolor RAL 7016 wykończenie gładki mat,</w:t>
            </w:r>
          </w:p>
          <w:p w14:paraId="34D9ED4B" w14:textId="77777777" w:rsidR="00802A94" w:rsidRPr="00802A94" w:rsidRDefault="00802A94" w:rsidP="00802A94">
            <w:pPr>
              <w:ind w:left="32"/>
              <w:rPr>
                <w:rFonts w:ascii="Verdana" w:hAnsi="Verdana"/>
                <w:sz w:val="16"/>
                <w:szCs w:val="16"/>
              </w:rPr>
            </w:pPr>
            <w:r w:rsidRPr="00802A94">
              <w:rPr>
                <w:rFonts w:ascii="Verdana" w:hAnsi="Verdana"/>
                <w:sz w:val="16"/>
                <w:szCs w:val="16"/>
                <w:u w:val="single"/>
              </w:rPr>
              <w:t>Siedzisko i oparcie</w:t>
            </w:r>
            <w:r w:rsidRPr="00802A94">
              <w:rPr>
                <w:rFonts w:ascii="Verdana" w:hAnsi="Verdana"/>
                <w:sz w:val="16"/>
                <w:szCs w:val="16"/>
              </w:rPr>
              <w:t xml:space="preserve"> : deski drewniane z  drewna litego </w:t>
            </w:r>
            <w:proofErr w:type="spellStart"/>
            <w:r w:rsidRPr="00802A94">
              <w:rPr>
                <w:rFonts w:ascii="Verdana" w:hAnsi="Verdana"/>
                <w:sz w:val="16"/>
                <w:szCs w:val="16"/>
              </w:rPr>
              <w:t>jatoba</w:t>
            </w:r>
            <w:proofErr w:type="spellEnd"/>
            <w:r w:rsidRPr="00802A94">
              <w:rPr>
                <w:rFonts w:ascii="Verdana" w:hAnsi="Verdana"/>
                <w:sz w:val="16"/>
                <w:szCs w:val="16"/>
              </w:rPr>
              <w:t xml:space="preserve"> zabezpieczonego olejem teakowym.</w:t>
            </w:r>
          </w:p>
          <w:p w14:paraId="277123A6" w14:textId="77777777" w:rsidR="00802A94" w:rsidRPr="00802A94" w:rsidRDefault="00802A94" w:rsidP="00802A94">
            <w:pPr>
              <w:ind w:left="32"/>
              <w:rPr>
                <w:rFonts w:ascii="Verdana" w:hAnsi="Verdana"/>
                <w:sz w:val="16"/>
                <w:szCs w:val="16"/>
              </w:rPr>
            </w:pPr>
            <w:r w:rsidRPr="00802A94">
              <w:rPr>
                <w:rFonts w:ascii="Verdana" w:hAnsi="Verdana"/>
                <w:sz w:val="16"/>
                <w:szCs w:val="16"/>
              </w:rPr>
              <w:t>Drewniane szczebliny siedziska i oparcia montowane są do konstrukcji za pomocą nierdzewnych łączników,</w:t>
            </w:r>
          </w:p>
          <w:p w14:paraId="3A716322" w14:textId="77777777" w:rsidR="00802A94" w:rsidRPr="00802A94" w:rsidRDefault="00802A94" w:rsidP="00802A94">
            <w:pPr>
              <w:pStyle w:val="Akapitzlist"/>
              <w:autoSpaceDE w:val="0"/>
              <w:autoSpaceDN w:val="0"/>
              <w:adjustRightInd w:val="0"/>
              <w:ind w:left="32"/>
              <w:rPr>
                <w:rFonts w:ascii="Verdana" w:hAnsi="Verdana"/>
                <w:sz w:val="16"/>
                <w:szCs w:val="16"/>
              </w:rPr>
            </w:pPr>
            <w:r w:rsidRPr="00802A94">
              <w:rPr>
                <w:rFonts w:ascii="Verdana" w:hAnsi="Verdana"/>
                <w:sz w:val="16"/>
                <w:szCs w:val="16"/>
                <w:u w:val="single"/>
              </w:rPr>
              <w:t>Produkt referencyjny:</w:t>
            </w:r>
            <w:r w:rsidRPr="00802A94">
              <w:rPr>
                <w:rFonts w:ascii="Verdana" w:hAnsi="Verdana"/>
                <w:sz w:val="16"/>
                <w:szCs w:val="16"/>
              </w:rPr>
              <w:t xml:space="preserve"> </w:t>
            </w:r>
            <w:proofErr w:type="spellStart"/>
            <w:r w:rsidRPr="00802A94">
              <w:rPr>
                <w:rFonts w:ascii="Verdana" w:hAnsi="Verdana"/>
                <w:sz w:val="16"/>
                <w:szCs w:val="16"/>
              </w:rPr>
              <w:t>Egoe</w:t>
            </w:r>
            <w:proofErr w:type="spellEnd"/>
            <w:r w:rsidRPr="00802A94">
              <w:rPr>
                <w:rFonts w:ascii="Verdana" w:hAnsi="Verdana"/>
                <w:sz w:val="16"/>
                <w:szCs w:val="16"/>
              </w:rPr>
              <w:t xml:space="preserve"> - Ławka l1-351 lub równoważny. Dopuszczalna różnica wielkości +/- 5%</w:t>
            </w:r>
          </w:p>
          <w:p w14:paraId="0463F0DE" w14:textId="7E4963D1" w:rsidR="002A7ABE" w:rsidRPr="00C63B03" w:rsidRDefault="002A7ABE" w:rsidP="001A5462">
            <w:pPr>
              <w:autoSpaceDE w:val="0"/>
              <w:autoSpaceDN w:val="0"/>
              <w:adjustRightInd w:val="0"/>
              <w:rPr>
                <w:rFonts w:ascii="Verdana" w:hAnsi="Verdana"/>
                <w:sz w:val="16"/>
                <w:szCs w:val="16"/>
              </w:rPr>
            </w:pPr>
          </w:p>
        </w:tc>
        <w:tc>
          <w:tcPr>
            <w:tcW w:w="1139" w:type="pct"/>
          </w:tcPr>
          <w:p w14:paraId="091C34B7" w14:textId="77777777" w:rsidR="002A7ABE" w:rsidRPr="00A42AEE" w:rsidRDefault="002A7ABE" w:rsidP="002A7ABE">
            <w:pPr>
              <w:widowControl w:val="0"/>
              <w:suppressAutoHyphens/>
              <w:overflowPunct w:val="0"/>
              <w:autoSpaceDE w:val="0"/>
              <w:autoSpaceDN w:val="0"/>
              <w:adjustRightInd w:val="0"/>
              <w:spacing w:after="0" w:line="240" w:lineRule="auto"/>
              <w:ind w:left="249" w:hanging="249"/>
              <w:contextualSpacing/>
              <w:jc w:val="both"/>
              <w:textAlignment w:val="baseline"/>
              <w:rPr>
                <w:rFonts w:ascii="Verdana" w:eastAsia="Calibri" w:hAnsi="Verdana" w:cs="Calibri"/>
                <w:b/>
                <w:sz w:val="18"/>
                <w:szCs w:val="18"/>
                <w:highlight w:val="yellow"/>
              </w:rPr>
            </w:pPr>
          </w:p>
        </w:tc>
      </w:tr>
      <w:tr w:rsidR="002A7ABE" w:rsidRPr="002B6285" w14:paraId="176E09A8" w14:textId="77777777" w:rsidTr="001A5462">
        <w:trPr>
          <w:gridAfter w:val="1"/>
          <w:wAfter w:w="9" w:type="pct"/>
          <w:trHeight w:val="816"/>
        </w:trPr>
        <w:tc>
          <w:tcPr>
            <w:tcW w:w="282" w:type="pct"/>
          </w:tcPr>
          <w:p w14:paraId="25B55FEE" w14:textId="77777777" w:rsidR="002A7ABE" w:rsidRPr="002C70C9" w:rsidRDefault="002A7ABE" w:rsidP="002A7ABE">
            <w:pPr>
              <w:pStyle w:val="Akapitzlist"/>
              <w:numPr>
                <w:ilvl w:val="0"/>
                <w:numId w:val="19"/>
              </w:numPr>
              <w:suppressAutoHyphens/>
              <w:ind w:left="0" w:firstLine="0"/>
              <w:contextualSpacing/>
              <w:rPr>
                <w:rFonts w:ascii="Verdana" w:eastAsia="Calibri" w:hAnsi="Verdana" w:cs="Calibri"/>
                <w:bCs/>
                <w:sz w:val="16"/>
                <w:szCs w:val="16"/>
              </w:rPr>
            </w:pPr>
          </w:p>
        </w:tc>
        <w:tc>
          <w:tcPr>
            <w:tcW w:w="1285" w:type="pct"/>
          </w:tcPr>
          <w:p w14:paraId="3A2DF039" w14:textId="180B8E99" w:rsidR="002A7ABE" w:rsidRPr="002A7ABE" w:rsidRDefault="00802A94" w:rsidP="002A7ABE">
            <w:pPr>
              <w:autoSpaceDE w:val="0"/>
              <w:autoSpaceDN w:val="0"/>
              <w:adjustRightInd w:val="0"/>
              <w:spacing w:after="0" w:line="240" w:lineRule="auto"/>
              <w:contextualSpacing/>
              <w:rPr>
                <w:rFonts w:ascii="Verdana" w:hAnsi="Verdana" w:cs="Verdana"/>
                <w:b/>
                <w:bCs/>
                <w:color w:val="000000"/>
                <w:sz w:val="16"/>
                <w:szCs w:val="16"/>
              </w:rPr>
            </w:pPr>
            <w:r w:rsidRPr="00802A94">
              <w:rPr>
                <w:rFonts w:ascii="Verdana" w:hAnsi="Verdana" w:cs="Verdana"/>
                <w:b/>
                <w:bCs/>
                <w:color w:val="000000"/>
                <w:sz w:val="16"/>
                <w:szCs w:val="16"/>
              </w:rPr>
              <w:t>Ławka parkowa bez oparcia [Ł2] -  3 szt.</w:t>
            </w:r>
          </w:p>
        </w:tc>
        <w:tc>
          <w:tcPr>
            <w:tcW w:w="2285" w:type="pct"/>
            <w:tcBorders>
              <w:top w:val="single" w:sz="4" w:space="0" w:color="auto"/>
              <w:left w:val="single" w:sz="4" w:space="0" w:color="auto"/>
              <w:bottom w:val="single" w:sz="4" w:space="0" w:color="auto"/>
              <w:right w:val="single" w:sz="4" w:space="0" w:color="auto"/>
            </w:tcBorders>
          </w:tcPr>
          <w:p w14:paraId="39B9E6D0" w14:textId="77777777" w:rsidR="00802A94" w:rsidRPr="00802A94" w:rsidRDefault="00802A94" w:rsidP="00802A94">
            <w:pPr>
              <w:jc w:val="both"/>
              <w:rPr>
                <w:rFonts w:ascii="Verdana" w:hAnsi="Verdana"/>
                <w:sz w:val="16"/>
                <w:szCs w:val="16"/>
                <w:u w:val="single"/>
              </w:rPr>
            </w:pPr>
            <w:r w:rsidRPr="00802A94">
              <w:rPr>
                <w:rFonts w:ascii="Verdana" w:hAnsi="Verdana"/>
                <w:sz w:val="16"/>
                <w:szCs w:val="16"/>
                <w:u w:val="single"/>
              </w:rPr>
              <w:t xml:space="preserve">Wymiary: </w:t>
            </w:r>
            <w:r w:rsidRPr="00802A94">
              <w:rPr>
                <w:rFonts w:ascii="Verdana" w:hAnsi="Verdana"/>
                <w:sz w:val="16"/>
                <w:szCs w:val="16"/>
              </w:rPr>
              <w:t>wys. 45,7 cm, dł. – 300 cm, szer. 65,2 cm,</w:t>
            </w:r>
          </w:p>
          <w:p w14:paraId="2BD89C05" w14:textId="77777777" w:rsidR="00802A94" w:rsidRPr="00802A94" w:rsidRDefault="00802A94" w:rsidP="00802A94">
            <w:pPr>
              <w:jc w:val="both"/>
              <w:rPr>
                <w:rFonts w:ascii="Verdana" w:hAnsi="Verdana"/>
                <w:sz w:val="16"/>
                <w:szCs w:val="16"/>
              </w:rPr>
            </w:pPr>
            <w:r w:rsidRPr="00802A94">
              <w:rPr>
                <w:rFonts w:ascii="Verdana" w:hAnsi="Verdana"/>
                <w:sz w:val="16"/>
                <w:szCs w:val="16"/>
                <w:u w:val="single"/>
              </w:rPr>
              <w:t xml:space="preserve">Konstrukcja: </w:t>
            </w:r>
            <w:r w:rsidRPr="00802A94">
              <w:rPr>
                <w:rFonts w:ascii="Verdana" w:hAnsi="Verdana"/>
                <w:sz w:val="16"/>
                <w:szCs w:val="16"/>
              </w:rPr>
              <w:t>stal ocynkowana, malowana proszkowo farbą mikrostrukturalną, kolor RAL 7016</w:t>
            </w:r>
            <w:r w:rsidRPr="00802A94">
              <w:rPr>
                <w:rFonts w:ascii="Verdana" w:hAnsi="Verdana"/>
                <w:sz w:val="16"/>
                <w:szCs w:val="16"/>
                <w:u w:val="single"/>
              </w:rPr>
              <w:t xml:space="preserve"> </w:t>
            </w:r>
            <w:r w:rsidRPr="00802A94">
              <w:rPr>
                <w:rFonts w:ascii="Verdana" w:hAnsi="Verdana"/>
                <w:sz w:val="16"/>
                <w:szCs w:val="16"/>
              </w:rPr>
              <w:t>wykończenie gładki mat,</w:t>
            </w:r>
          </w:p>
          <w:p w14:paraId="2FE63938" w14:textId="77777777" w:rsidR="00802A94" w:rsidRPr="00802A94" w:rsidRDefault="00802A94" w:rsidP="00802A94">
            <w:pPr>
              <w:ind w:left="32"/>
              <w:rPr>
                <w:rFonts w:ascii="Verdana" w:hAnsi="Verdana"/>
                <w:sz w:val="16"/>
                <w:szCs w:val="16"/>
              </w:rPr>
            </w:pPr>
            <w:r w:rsidRPr="00802A94">
              <w:rPr>
                <w:rFonts w:ascii="Verdana" w:hAnsi="Verdana"/>
                <w:sz w:val="16"/>
                <w:szCs w:val="16"/>
                <w:u w:val="single"/>
              </w:rPr>
              <w:t xml:space="preserve">Siedzisko </w:t>
            </w:r>
            <w:r w:rsidRPr="00802A94">
              <w:rPr>
                <w:rFonts w:ascii="Verdana" w:hAnsi="Verdana"/>
                <w:sz w:val="16"/>
                <w:szCs w:val="16"/>
              </w:rPr>
              <w:t xml:space="preserve"> : deski drewniane z  drewna litego  </w:t>
            </w:r>
            <w:proofErr w:type="spellStart"/>
            <w:r w:rsidRPr="00802A94">
              <w:rPr>
                <w:rFonts w:ascii="Verdana" w:hAnsi="Verdana"/>
                <w:sz w:val="16"/>
                <w:szCs w:val="16"/>
              </w:rPr>
              <w:t>jatoba</w:t>
            </w:r>
            <w:proofErr w:type="spellEnd"/>
            <w:r w:rsidRPr="00802A94">
              <w:rPr>
                <w:rFonts w:ascii="Verdana" w:hAnsi="Verdana"/>
                <w:sz w:val="16"/>
                <w:szCs w:val="16"/>
              </w:rPr>
              <w:t xml:space="preserve"> zabezpieczonego olejem teakowym.</w:t>
            </w:r>
          </w:p>
          <w:p w14:paraId="2E2DE52C" w14:textId="77777777" w:rsidR="00802A94" w:rsidRPr="00802A94" w:rsidRDefault="00802A94" w:rsidP="00802A94">
            <w:pPr>
              <w:ind w:left="32"/>
              <w:rPr>
                <w:rFonts w:ascii="Verdana" w:hAnsi="Verdana"/>
                <w:sz w:val="16"/>
                <w:szCs w:val="16"/>
              </w:rPr>
            </w:pPr>
            <w:r w:rsidRPr="00802A94">
              <w:rPr>
                <w:rFonts w:ascii="Verdana" w:hAnsi="Verdana"/>
                <w:sz w:val="16"/>
                <w:szCs w:val="16"/>
              </w:rPr>
              <w:t>Drewniane szczebliny siedziska i oparcia montowane są do konstrukcji za pomocą nierdzewnych łączników,</w:t>
            </w:r>
          </w:p>
          <w:p w14:paraId="31BD9BEE" w14:textId="77777777" w:rsidR="00802A94" w:rsidRPr="00802A94" w:rsidRDefault="00802A94" w:rsidP="00802A94">
            <w:pPr>
              <w:pStyle w:val="Akapitzlist"/>
              <w:autoSpaceDE w:val="0"/>
              <w:autoSpaceDN w:val="0"/>
              <w:adjustRightInd w:val="0"/>
              <w:ind w:left="32"/>
              <w:rPr>
                <w:rFonts w:ascii="Verdana" w:hAnsi="Verdana"/>
                <w:sz w:val="16"/>
                <w:szCs w:val="16"/>
              </w:rPr>
            </w:pPr>
            <w:r w:rsidRPr="00802A94">
              <w:rPr>
                <w:rFonts w:ascii="Verdana" w:hAnsi="Verdana"/>
                <w:sz w:val="16"/>
                <w:szCs w:val="16"/>
                <w:u w:val="single"/>
              </w:rPr>
              <w:t>Produkt referencyjny:</w:t>
            </w:r>
            <w:r w:rsidRPr="00802A94">
              <w:rPr>
                <w:rFonts w:ascii="Verdana" w:hAnsi="Verdana"/>
                <w:sz w:val="16"/>
                <w:szCs w:val="16"/>
              </w:rPr>
              <w:t xml:space="preserve"> </w:t>
            </w:r>
            <w:proofErr w:type="spellStart"/>
            <w:r w:rsidRPr="00802A94">
              <w:rPr>
                <w:rFonts w:ascii="Verdana" w:hAnsi="Verdana"/>
                <w:sz w:val="16"/>
                <w:szCs w:val="16"/>
              </w:rPr>
              <w:t>Egoe</w:t>
            </w:r>
            <w:proofErr w:type="spellEnd"/>
            <w:r w:rsidRPr="00802A94">
              <w:rPr>
                <w:rFonts w:ascii="Verdana" w:hAnsi="Verdana"/>
                <w:sz w:val="16"/>
                <w:szCs w:val="16"/>
              </w:rPr>
              <w:t xml:space="preserve"> - Ławka l1-621 lub równoważny. Dopuszczalna różnica wielkości +/- 5%.</w:t>
            </w:r>
          </w:p>
          <w:p w14:paraId="0F658E7B" w14:textId="60873558" w:rsidR="002A7ABE" w:rsidRPr="002A7ABE" w:rsidRDefault="002A7ABE" w:rsidP="001A5462">
            <w:pPr>
              <w:spacing w:after="0" w:line="240" w:lineRule="auto"/>
              <w:rPr>
                <w:rFonts w:ascii="Verdana" w:hAnsi="Verdana" w:cs="Arial Narrow"/>
                <w:sz w:val="16"/>
                <w:szCs w:val="16"/>
              </w:rPr>
            </w:pPr>
          </w:p>
        </w:tc>
        <w:tc>
          <w:tcPr>
            <w:tcW w:w="1139" w:type="pct"/>
          </w:tcPr>
          <w:p w14:paraId="4617BB02" w14:textId="77777777" w:rsidR="002A7ABE" w:rsidRPr="00A42AEE" w:rsidRDefault="002A7ABE" w:rsidP="002A7ABE">
            <w:pPr>
              <w:widowControl w:val="0"/>
              <w:suppressAutoHyphens/>
              <w:overflowPunct w:val="0"/>
              <w:autoSpaceDE w:val="0"/>
              <w:autoSpaceDN w:val="0"/>
              <w:adjustRightInd w:val="0"/>
              <w:spacing w:after="0" w:line="240" w:lineRule="auto"/>
              <w:ind w:left="249" w:hanging="249"/>
              <w:contextualSpacing/>
              <w:jc w:val="both"/>
              <w:textAlignment w:val="baseline"/>
              <w:rPr>
                <w:rFonts w:ascii="Verdana" w:eastAsia="Calibri" w:hAnsi="Verdana" w:cs="Calibri"/>
                <w:b/>
                <w:sz w:val="18"/>
                <w:szCs w:val="18"/>
                <w:highlight w:val="yellow"/>
              </w:rPr>
            </w:pPr>
          </w:p>
        </w:tc>
      </w:tr>
      <w:tr w:rsidR="00802A94" w:rsidRPr="002B6285" w14:paraId="5FDBED0F" w14:textId="77777777" w:rsidTr="001A5462">
        <w:trPr>
          <w:gridAfter w:val="1"/>
          <w:wAfter w:w="9" w:type="pct"/>
          <w:trHeight w:val="816"/>
        </w:trPr>
        <w:tc>
          <w:tcPr>
            <w:tcW w:w="282" w:type="pct"/>
          </w:tcPr>
          <w:p w14:paraId="06EB9C80" w14:textId="77777777" w:rsidR="00802A94" w:rsidRPr="002C70C9" w:rsidRDefault="00802A94" w:rsidP="002A7ABE">
            <w:pPr>
              <w:pStyle w:val="Akapitzlist"/>
              <w:numPr>
                <w:ilvl w:val="0"/>
                <w:numId w:val="19"/>
              </w:numPr>
              <w:suppressAutoHyphens/>
              <w:ind w:left="0" w:firstLine="0"/>
              <w:contextualSpacing/>
              <w:rPr>
                <w:rFonts w:ascii="Verdana" w:eastAsia="Calibri" w:hAnsi="Verdana" w:cs="Calibri"/>
                <w:bCs/>
                <w:sz w:val="16"/>
                <w:szCs w:val="16"/>
              </w:rPr>
            </w:pPr>
          </w:p>
        </w:tc>
        <w:tc>
          <w:tcPr>
            <w:tcW w:w="1285" w:type="pct"/>
          </w:tcPr>
          <w:p w14:paraId="17DF807E" w14:textId="04513D50" w:rsidR="00802A94" w:rsidRPr="002A7ABE" w:rsidRDefault="00802A94" w:rsidP="002A7ABE">
            <w:pPr>
              <w:autoSpaceDE w:val="0"/>
              <w:autoSpaceDN w:val="0"/>
              <w:adjustRightInd w:val="0"/>
              <w:spacing w:after="0" w:line="240" w:lineRule="auto"/>
              <w:contextualSpacing/>
              <w:rPr>
                <w:rFonts w:ascii="Verdana" w:hAnsi="Verdana" w:cs="Verdana"/>
                <w:b/>
                <w:bCs/>
                <w:color w:val="000000"/>
                <w:sz w:val="16"/>
                <w:szCs w:val="16"/>
              </w:rPr>
            </w:pPr>
            <w:r w:rsidRPr="00802A94">
              <w:rPr>
                <w:rFonts w:ascii="Verdana" w:hAnsi="Verdana" w:cs="Verdana"/>
                <w:b/>
                <w:bCs/>
                <w:color w:val="000000"/>
                <w:sz w:val="16"/>
                <w:szCs w:val="16"/>
              </w:rPr>
              <w:t>Ławka parkowa bez oparcia [Ł3] -  2 szt.</w:t>
            </w:r>
          </w:p>
        </w:tc>
        <w:tc>
          <w:tcPr>
            <w:tcW w:w="2285" w:type="pct"/>
            <w:tcBorders>
              <w:top w:val="single" w:sz="4" w:space="0" w:color="auto"/>
              <w:left w:val="single" w:sz="4" w:space="0" w:color="auto"/>
              <w:bottom w:val="single" w:sz="4" w:space="0" w:color="auto"/>
              <w:right w:val="single" w:sz="4" w:space="0" w:color="auto"/>
            </w:tcBorders>
          </w:tcPr>
          <w:p w14:paraId="4D74220A" w14:textId="77777777" w:rsidR="00802A94" w:rsidRPr="00802A94" w:rsidRDefault="00802A94" w:rsidP="00802A94">
            <w:pPr>
              <w:jc w:val="both"/>
              <w:rPr>
                <w:rFonts w:ascii="Verdana" w:hAnsi="Verdana"/>
                <w:sz w:val="18"/>
                <w:szCs w:val="18"/>
                <w:u w:val="single"/>
              </w:rPr>
            </w:pPr>
            <w:r w:rsidRPr="00802A94">
              <w:rPr>
                <w:rFonts w:ascii="Verdana" w:hAnsi="Verdana"/>
                <w:sz w:val="18"/>
                <w:szCs w:val="18"/>
                <w:u w:val="single"/>
              </w:rPr>
              <w:t xml:space="preserve">Wymiary: </w:t>
            </w:r>
            <w:r w:rsidRPr="00802A94">
              <w:rPr>
                <w:rFonts w:ascii="Verdana" w:hAnsi="Verdana"/>
                <w:sz w:val="18"/>
                <w:szCs w:val="18"/>
              </w:rPr>
              <w:t>wys. 45,7 cm, dł. – 180 cm, szer. 65,2 cm,</w:t>
            </w:r>
          </w:p>
          <w:p w14:paraId="7B4AB112" w14:textId="77777777" w:rsidR="00802A94" w:rsidRPr="00802A94" w:rsidRDefault="00802A94" w:rsidP="00802A94">
            <w:pPr>
              <w:jc w:val="both"/>
              <w:rPr>
                <w:rFonts w:ascii="Verdana" w:hAnsi="Verdana"/>
                <w:sz w:val="18"/>
                <w:szCs w:val="18"/>
              </w:rPr>
            </w:pPr>
            <w:r w:rsidRPr="00802A94">
              <w:rPr>
                <w:rFonts w:ascii="Verdana" w:hAnsi="Verdana"/>
                <w:sz w:val="18"/>
                <w:szCs w:val="18"/>
                <w:u w:val="single"/>
              </w:rPr>
              <w:lastRenderedPageBreak/>
              <w:t xml:space="preserve">Konstrukcja: </w:t>
            </w:r>
            <w:r w:rsidRPr="00802A94">
              <w:rPr>
                <w:rFonts w:ascii="Verdana" w:hAnsi="Verdana"/>
                <w:sz w:val="18"/>
                <w:szCs w:val="18"/>
              </w:rPr>
              <w:t>stal ocynkowana, malowana proszkowo farbą mikrostrukturalną, kolor RAL 7016</w:t>
            </w:r>
            <w:r w:rsidRPr="00802A94">
              <w:rPr>
                <w:rFonts w:ascii="Verdana" w:hAnsi="Verdana"/>
                <w:sz w:val="18"/>
                <w:szCs w:val="18"/>
                <w:u w:val="single"/>
              </w:rPr>
              <w:t xml:space="preserve"> </w:t>
            </w:r>
            <w:r w:rsidRPr="00802A94">
              <w:rPr>
                <w:rFonts w:ascii="Verdana" w:hAnsi="Verdana"/>
                <w:sz w:val="18"/>
                <w:szCs w:val="18"/>
              </w:rPr>
              <w:t>wykończenie gładki mat,</w:t>
            </w:r>
          </w:p>
          <w:p w14:paraId="7B77FEC4" w14:textId="77777777" w:rsidR="00802A94" w:rsidRPr="00802A94" w:rsidRDefault="00802A94" w:rsidP="00802A94">
            <w:pPr>
              <w:ind w:left="32"/>
              <w:rPr>
                <w:rFonts w:ascii="Verdana" w:hAnsi="Verdana"/>
                <w:sz w:val="18"/>
                <w:szCs w:val="18"/>
              </w:rPr>
            </w:pPr>
            <w:r w:rsidRPr="00802A94">
              <w:rPr>
                <w:rFonts w:ascii="Verdana" w:hAnsi="Verdana"/>
                <w:sz w:val="18"/>
                <w:szCs w:val="18"/>
                <w:u w:val="single"/>
              </w:rPr>
              <w:t xml:space="preserve">Siedzisko </w:t>
            </w:r>
            <w:r w:rsidRPr="00802A94">
              <w:rPr>
                <w:rFonts w:ascii="Verdana" w:hAnsi="Verdana"/>
                <w:sz w:val="18"/>
                <w:szCs w:val="18"/>
              </w:rPr>
              <w:t xml:space="preserve"> : deski drewniane z  litego drewna </w:t>
            </w:r>
            <w:proofErr w:type="spellStart"/>
            <w:r w:rsidRPr="00802A94">
              <w:rPr>
                <w:rFonts w:ascii="Verdana" w:hAnsi="Verdana"/>
                <w:sz w:val="18"/>
                <w:szCs w:val="18"/>
              </w:rPr>
              <w:t>jatoba</w:t>
            </w:r>
            <w:proofErr w:type="spellEnd"/>
            <w:r w:rsidRPr="00802A94">
              <w:rPr>
                <w:rFonts w:ascii="Verdana" w:hAnsi="Verdana"/>
                <w:sz w:val="18"/>
                <w:szCs w:val="18"/>
              </w:rPr>
              <w:t xml:space="preserve">  zabezpieczonego olejem teakowym. </w:t>
            </w:r>
          </w:p>
          <w:p w14:paraId="45758F87" w14:textId="77777777" w:rsidR="00802A94" w:rsidRPr="00802A94" w:rsidRDefault="00802A94" w:rsidP="00802A94">
            <w:pPr>
              <w:ind w:left="32"/>
              <w:rPr>
                <w:rFonts w:ascii="Verdana" w:hAnsi="Verdana"/>
                <w:sz w:val="18"/>
                <w:szCs w:val="18"/>
              </w:rPr>
            </w:pPr>
            <w:r w:rsidRPr="00802A94">
              <w:rPr>
                <w:rFonts w:ascii="Verdana" w:hAnsi="Verdana"/>
                <w:sz w:val="18"/>
                <w:szCs w:val="18"/>
              </w:rPr>
              <w:t>Drewniane szczebliny siedziska i oparcia montowane są do konstrukcji za pomocą nierdzewnych łączników,</w:t>
            </w:r>
          </w:p>
          <w:p w14:paraId="4A0FFE4A" w14:textId="77777777" w:rsidR="00802A94" w:rsidRPr="00802A94" w:rsidRDefault="00802A94" w:rsidP="00802A94">
            <w:pPr>
              <w:pStyle w:val="Akapitzlist"/>
              <w:autoSpaceDE w:val="0"/>
              <w:autoSpaceDN w:val="0"/>
              <w:adjustRightInd w:val="0"/>
              <w:ind w:left="32"/>
              <w:rPr>
                <w:rFonts w:ascii="Verdana" w:hAnsi="Verdana"/>
                <w:sz w:val="18"/>
                <w:szCs w:val="18"/>
              </w:rPr>
            </w:pPr>
            <w:r w:rsidRPr="00802A94">
              <w:rPr>
                <w:rFonts w:ascii="Verdana" w:hAnsi="Verdana"/>
                <w:sz w:val="18"/>
                <w:szCs w:val="18"/>
                <w:u w:val="single"/>
              </w:rPr>
              <w:t>Produkt referencyjny:</w:t>
            </w:r>
            <w:r w:rsidRPr="00802A94">
              <w:rPr>
                <w:rFonts w:ascii="Verdana" w:hAnsi="Verdana"/>
                <w:sz w:val="18"/>
                <w:szCs w:val="18"/>
              </w:rPr>
              <w:t xml:space="preserve"> </w:t>
            </w:r>
            <w:proofErr w:type="spellStart"/>
            <w:r w:rsidRPr="00802A94">
              <w:rPr>
                <w:rFonts w:ascii="Verdana" w:hAnsi="Verdana"/>
                <w:sz w:val="18"/>
                <w:szCs w:val="18"/>
              </w:rPr>
              <w:t>Egoe</w:t>
            </w:r>
            <w:proofErr w:type="spellEnd"/>
            <w:r w:rsidRPr="00802A94">
              <w:rPr>
                <w:rFonts w:ascii="Verdana" w:hAnsi="Verdana"/>
                <w:sz w:val="18"/>
                <w:szCs w:val="18"/>
              </w:rPr>
              <w:t xml:space="preserve"> - Ławka l1-321 lub równoważny. Dopuszczalna różnica wielkości +/- 5%.</w:t>
            </w:r>
          </w:p>
          <w:p w14:paraId="745118C5" w14:textId="77777777" w:rsidR="00802A94" w:rsidRPr="002A7ABE" w:rsidRDefault="00802A94" w:rsidP="001A5462">
            <w:pPr>
              <w:spacing w:after="0" w:line="240" w:lineRule="auto"/>
              <w:rPr>
                <w:rFonts w:ascii="Verdana" w:hAnsi="Verdana" w:cs="Arial Narrow"/>
                <w:sz w:val="16"/>
                <w:szCs w:val="16"/>
              </w:rPr>
            </w:pPr>
          </w:p>
        </w:tc>
        <w:tc>
          <w:tcPr>
            <w:tcW w:w="1139" w:type="pct"/>
          </w:tcPr>
          <w:p w14:paraId="663023D7" w14:textId="77777777" w:rsidR="00802A94" w:rsidRPr="00A42AEE" w:rsidRDefault="00802A94" w:rsidP="002A7ABE">
            <w:pPr>
              <w:widowControl w:val="0"/>
              <w:suppressAutoHyphens/>
              <w:overflowPunct w:val="0"/>
              <w:autoSpaceDE w:val="0"/>
              <w:autoSpaceDN w:val="0"/>
              <w:adjustRightInd w:val="0"/>
              <w:spacing w:after="0" w:line="240" w:lineRule="auto"/>
              <w:ind w:left="249" w:hanging="249"/>
              <w:contextualSpacing/>
              <w:jc w:val="both"/>
              <w:textAlignment w:val="baseline"/>
              <w:rPr>
                <w:rFonts w:ascii="Verdana" w:eastAsia="Calibri" w:hAnsi="Verdana" w:cs="Calibri"/>
                <w:b/>
                <w:sz w:val="18"/>
                <w:szCs w:val="18"/>
                <w:highlight w:val="yellow"/>
              </w:rPr>
            </w:pPr>
          </w:p>
        </w:tc>
      </w:tr>
      <w:tr w:rsidR="00802A94" w:rsidRPr="002B6285" w14:paraId="397C1FFD" w14:textId="77777777" w:rsidTr="001A5462">
        <w:trPr>
          <w:gridAfter w:val="1"/>
          <w:wAfter w:w="9" w:type="pct"/>
          <w:trHeight w:val="816"/>
        </w:trPr>
        <w:tc>
          <w:tcPr>
            <w:tcW w:w="282" w:type="pct"/>
          </w:tcPr>
          <w:p w14:paraId="5A6CADF2" w14:textId="77777777" w:rsidR="00802A94" w:rsidRPr="002C70C9" w:rsidRDefault="00802A94" w:rsidP="002A7ABE">
            <w:pPr>
              <w:pStyle w:val="Akapitzlist"/>
              <w:numPr>
                <w:ilvl w:val="0"/>
                <w:numId w:val="19"/>
              </w:numPr>
              <w:suppressAutoHyphens/>
              <w:ind w:left="0" w:firstLine="0"/>
              <w:contextualSpacing/>
              <w:rPr>
                <w:rFonts w:ascii="Verdana" w:eastAsia="Calibri" w:hAnsi="Verdana" w:cs="Calibri"/>
                <w:bCs/>
                <w:sz w:val="16"/>
                <w:szCs w:val="16"/>
              </w:rPr>
            </w:pPr>
          </w:p>
        </w:tc>
        <w:tc>
          <w:tcPr>
            <w:tcW w:w="1285" w:type="pct"/>
          </w:tcPr>
          <w:p w14:paraId="165A1254" w14:textId="1F9FF109" w:rsidR="00802A94" w:rsidRPr="002A7ABE" w:rsidRDefault="00802A94" w:rsidP="002A7ABE">
            <w:pPr>
              <w:autoSpaceDE w:val="0"/>
              <w:autoSpaceDN w:val="0"/>
              <w:adjustRightInd w:val="0"/>
              <w:spacing w:after="0" w:line="240" w:lineRule="auto"/>
              <w:contextualSpacing/>
              <w:rPr>
                <w:rFonts w:ascii="Verdana" w:hAnsi="Verdana" w:cs="Verdana"/>
                <w:b/>
                <w:bCs/>
                <w:color w:val="000000"/>
                <w:sz w:val="16"/>
                <w:szCs w:val="16"/>
              </w:rPr>
            </w:pPr>
            <w:r w:rsidRPr="00802A94">
              <w:rPr>
                <w:rFonts w:ascii="Verdana" w:hAnsi="Verdana" w:cs="Verdana"/>
                <w:b/>
                <w:bCs/>
                <w:color w:val="000000"/>
                <w:sz w:val="16"/>
                <w:szCs w:val="16"/>
              </w:rPr>
              <w:t xml:space="preserve">Kosz  parkowy  [K]  </w:t>
            </w:r>
            <w:r>
              <w:rPr>
                <w:rFonts w:ascii="Verdana" w:hAnsi="Verdana" w:cs="Verdana"/>
                <w:b/>
                <w:bCs/>
                <w:color w:val="000000"/>
                <w:sz w:val="16"/>
                <w:szCs w:val="16"/>
              </w:rPr>
              <w:t xml:space="preserve">       </w:t>
            </w:r>
            <w:r w:rsidRPr="00802A94">
              <w:rPr>
                <w:rFonts w:ascii="Verdana" w:hAnsi="Verdana" w:cs="Verdana"/>
                <w:b/>
                <w:bCs/>
                <w:color w:val="000000"/>
                <w:sz w:val="16"/>
                <w:szCs w:val="16"/>
              </w:rPr>
              <w:t>(4 szt.)</w:t>
            </w:r>
          </w:p>
        </w:tc>
        <w:tc>
          <w:tcPr>
            <w:tcW w:w="2285" w:type="pct"/>
            <w:tcBorders>
              <w:top w:val="single" w:sz="4" w:space="0" w:color="auto"/>
              <w:left w:val="single" w:sz="4" w:space="0" w:color="auto"/>
              <w:bottom w:val="single" w:sz="4" w:space="0" w:color="auto"/>
              <w:right w:val="single" w:sz="4" w:space="0" w:color="auto"/>
            </w:tcBorders>
          </w:tcPr>
          <w:p w14:paraId="7A2CDAC9" w14:textId="77777777" w:rsidR="00802A94" w:rsidRPr="00802A94" w:rsidRDefault="00802A94" w:rsidP="00802A94">
            <w:pPr>
              <w:suppressAutoHyphens/>
              <w:jc w:val="both"/>
              <w:rPr>
                <w:rFonts w:ascii="Verdana" w:hAnsi="Verdana"/>
                <w:sz w:val="18"/>
                <w:szCs w:val="18"/>
              </w:rPr>
            </w:pPr>
            <w:r w:rsidRPr="00802A94">
              <w:rPr>
                <w:rFonts w:ascii="Verdana" w:hAnsi="Verdana"/>
                <w:sz w:val="18"/>
                <w:szCs w:val="18"/>
                <w:u w:val="single"/>
              </w:rPr>
              <w:t>Wymiary</w:t>
            </w:r>
            <w:r w:rsidRPr="00802A94">
              <w:rPr>
                <w:rFonts w:ascii="Verdana" w:hAnsi="Verdana"/>
                <w:sz w:val="18"/>
                <w:szCs w:val="18"/>
              </w:rPr>
              <w:t>: wys. 95,3 cm, dł. 41,7 cm, szer. 28,4 cm, poj. 61 l,</w:t>
            </w:r>
          </w:p>
          <w:p w14:paraId="25D23F17" w14:textId="77777777" w:rsidR="00802A94" w:rsidRPr="00802A94" w:rsidRDefault="00802A94" w:rsidP="00802A94">
            <w:pPr>
              <w:suppressAutoHyphens/>
              <w:jc w:val="both"/>
              <w:rPr>
                <w:rFonts w:ascii="Verdana" w:hAnsi="Verdana"/>
                <w:sz w:val="18"/>
                <w:szCs w:val="18"/>
              </w:rPr>
            </w:pPr>
            <w:r w:rsidRPr="00802A94">
              <w:rPr>
                <w:rFonts w:ascii="Verdana" w:hAnsi="Verdana"/>
                <w:sz w:val="18"/>
                <w:szCs w:val="18"/>
                <w:u w:val="single"/>
              </w:rPr>
              <w:t>Konstrukcja:</w:t>
            </w:r>
            <w:r w:rsidRPr="00802A94">
              <w:rPr>
                <w:rFonts w:ascii="Verdana" w:hAnsi="Verdana"/>
                <w:sz w:val="18"/>
                <w:szCs w:val="18"/>
              </w:rPr>
              <w:t xml:space="preserve"> konstrukcja stalowa z blachy o gr. 3 mm, kolor RAL 7016, wykończenie gładki mat,</w:t>
            </w:r>
          </w:p>
          <w:p w14:paraId="0DCB28C1" w14:textId="77777777" w:rsidR="00802A94" w:rsidRPr="00802A94" w:rsidRDefault="00802A94" w:rsidP="00802A94">
            <w:pPr>
              <w:pStyle w:val="Akapitzlist"/>
              <w:autoSpaceDE w:val="0"/>
              <w:autoSpaceDN w:val="0"/>
              <w:adjustRightInd w:val="0"/>
              <w:ind w:left="0"/>
              <w:rPr>
                <w:rFonts w:ascii="Verdana" w:hAnsi="Verdana"/>
                <w:sz w:val="18"/>
                <w:szCs w:val="18"/>
              </w:rPr>
            </w:pPr>
            <w:r w:rsidRPr="00802A94">
              <w:rPr>
                <w:rFonts w:ascii="Verdana" w:hAnsi="Verdana"/>
                <w:sz w:val="18"/>
                <w:szCs w:val="18"/>
              </w:rPr>
              <w:t xml:space="preserve">Produkt referencyjny: </w:t>
            </w:r>
            <w:proofErr w:type="spellStart"/>
            <w:r w:rsidRPr="00802A94">
              <w:rPr>
                <w:rFonts w:ascii="Verdana" w:hAnsi="Verdana"/>
                <w:sz w:val="18"/>
                <w:szCs w:val="18"/>
              </w:rPr>
              <w:t>Egoe</w:t>
            </w:r>
            <w:proofErr w:type="spellEnd"/>
            <w:r w:rsidRPr="00802A94">
              <w:rPr>
                <w:rFonts w:ascii="Verdana" w:hAnsi="Verdana"/>
                <w:sz w:val="18"/>
                <w:szCs w:val="18"/>
              </w:rPr>
              <w:t xml:space="preserve"> - Kosz na śmieci A20-5221 lub równoważny. Dopuszczalna różnica wielkości +/- 5%.</w:t>
            </w:r>
          </w:p>
          <w:p w14:paraId="187DEC32" w14:textId="77777777" w:rsidR="00802A94" w:rsidRPr="002A7ABE" w:rsidRDefault="00802A94" w:rsidP="001A5462">
            <w:pPr>
              <w:spacing w:after="0" w:line="240" w:lineRule="auto"/>
              <w:rPr>
                <w:rFonts w:ascii="Verdana" w:hAnsi="Verdana" w:cs="Arial Narrow"/>
                <w:sz w:val="16"/>
                <w:szCs w:val="16"/>
              </w:rPr>
            </w:pPr>
          </w:p>
        </w:tc>
        <w:tc>
          <w:tcPr>
            <w:tcW w:w="1139" w:type="pct"/>
          </w:tcPr>
          <w:p w14:paraId="31DAFF2D" w14:textId="77777777" w:rsidR="00802A94" w:rsidRPr="00A42AEE" w:rsidRDefault="00802A94" w:rsidP="002A7ABE">
            <w:pPr>
              <w:widowControl w:val="0"/>
              <w:suppressAutoHyphens/>
              <w:overflowPunct w:val="0"/>
              <w:autoSpaceDE w:val="0"/>
              <w:autoSpaceDN w:val="0"/>
              <w:adjustRightInd w:val="0"/>
              <w:spacing w:after="0" w:line="240" w:lineRule="auto"/>
              <w:ind w:left="249" w:hanging="249"/>
              <w:contextualSpacing/>
              <w:jc w:val="both"/>
              <w:textAlignment w:val="baseline"/>
              <w:rPr>
                <w:rFonts w:ascii="Verdana" w:eastAsia="Calibri" w:hAnsi="Verdana" w:cs="Calibri"/>
                <w:b/>
                <w:sz w:val="18"/>
                <w:szCs w:val="18"/>
                <w:highlight w:val="yellow"/>
              </w:rPr>
            </w:pPr>
          </w:p>
        </w:tc>
      </w:tr>
      <w:bookmarkEnd w:id="14"/>
    </w:tbl>
    <w:p w14:paraId="3BEAD31D" w14:textId="77777777" w:rsidR="00A42AEE" w:rsidRDefault="00A42AEE" w:rsidP="007A37B2">
      <w:pPr>
        <w:spacing w:after="0" w:line="240" w:lineRule="auto"/>
        <w:rPr>
          <w:rFonts w:ascii="Verdana" w:eastAsia="Calibri" w:hAnsi="Verdana" w:cs="Calibri"/>
          <w:b/>
          <w:sz w:val="18"/>
          <w:szCs w:val="18"/>
        </w:rPr>
      </w:pPr>
    </w:p>
    <w:p w14:paraId="210D8DE8" w14:textId="75F8B870" w:rsidR="00EB333E" w:rsidRPr="006139F6" w:rsidRDefault="00EB333E" w:rsidP="00EB333E">
      <w:pPr>
        <w:spacing w:after="0" w:line="240" w:lineRule="auto"/>
        <w:rPr>
          <w:rFonts w:ascii="Verdana" w:hAnsi="Verdana"/>
          <w:sz w:val="16"/>
          <w:szCs w:val="16"/>
        </w:rPr>
      </w:pPr>
      <w:r w:rsidRPr="006139F6">
        <w:rPr>
          <w:rFonts w:ascii="Verdana" w:eastAsia="Calibri" w:hAnsi="Verdana" w:cs="Calibri"/>
          <w:b/>
          <w:sz w:val="16"/>
          <w:szCs w:val="16"/>
        </w:rPr>
        <w:t xml:space="preserve">UWAGA: </w:t>
      </w:r>
      <w:r w:rsidRPr="006139F6">
        <w:rPr>
          <w:rFonts w:ascii="Verdana" w:eastAsia="Calibri" w:hAnsi="Verdana" w:cs="Calibri"/>
          <w:sz w:val="16"/>
          <w:szCs w:val="16"/>
        </w:rPr>
        <w:t>W przypadku zaoferowania urządzeń równoważnych, Wykonawca</w:t>
      </w:r>
      <w:r w:rsidRPr="006139F6">
        <w:rPr>
          <w:rFonts w:ascii="Verdana" w:hAnsi="Verdana"/>
          <w:sz w:val="16"/>
          <w:szCs w:val="16"/>
        </w:rPr>
        <w:t xml:space="preserve"> jest zobowiązany złożyć obligatoryjnie wraz z ofertą wypełniony </w:t>
      </w:r>
      <w:r w:rsidRPr="00C15937">
        <w:rPr>
          <w:rFonts w:ascii="Verdana" w:hAnsi="Verdana"/>
          <w:b/>
          <w:bCs/>
          <w:sz w:val="16"/>
          <w:szCs w:val="16"/>
        </w:rPr>
        <w:t>niniejszy załącznik</w:t>
      </w:r>
      <w:r w:rsidR="00221698" w:rsidRPr="00221698">
        <w:rPr>
          <w:rFonts w:ascii="Verdana" w:hAnsi="Verdana"/>
          <w:sz w:val="16"/>
          <w:szCs w:val="16"/>
          <w:u w:val="single"/>
        </w:rPr>
        <w:t xml:space="preserve"> </w:t>
      </w:r>
      <w:r w:rsidR="00221698">
        <w:rPr>
          <w:rFonts w:ascii="Verdana" w:hAnsi="Verdana"/>
          <w:sz w:val="16"/>
          <w:szCs w:val="16"/>
          <w:u w:val="single"/>
        </w:rPr>
        <w:t xml:space="preserve">lub </w:t>
      </w:r>
      <w:r w:rsidR="00221698" w:rsidRPr="00564C90">
        <w:rPr>
          <w:rFonts w:cs="Arial Narrow"/>
          <w:b/>
          <w:bCs/>
          <w:sz w:val="20"/>
        </w:rPr>
        <w:t>inn</w:t>
      </w:r>
      <w:r w:rsidR="00221698">
        <w:rPr>
          <w:rFonts w:cs="Arial Narrow"/>
          <w:b/>
          <w:bCs/>
          <w:sz w:val="20"/>
        </w:rPr>
        <w:t>e</w:t>
      </w:r>
      <w:r w:rsidR="00221698" w:rsidRPr="00564C90">
        <w:rPr>
          <w:rFonts w:cs="Arial Narrow"/>
          <w:b/>
          <w:bCs/>
          <w:sz w:val="20"/>
        </w:rPr>
        <w:t xml:space="preserve"> dokument</w:t>
      </w:r>
      <w:r w:rsidR="00221698">
        <w:rPr>
          <w:rFonts w:cs="Arial Narrow"/>
          <w:b/>
          <w:bCs/>
          <w:sz w:val="20"/>
        </w:rPr>
        <w:t>y</w:t>
      </w:r>
      <w:r w:rsidR="00221698">
        <w:rPr>
          <w:rFonts w:cs="Arial Narrow"/>
          <w:sz w:val="20"/>
        </w:rPr>
        <w:t>, które opisują wszystkie zaoferowane urządzenia równoważne</w:t>
      </w:r>
      <w:r w:rsidRPr="006139F6">
        <w:rPr>
          <w:rFonts w:ascii="Verdana" w:hAnsi="Verdana"/>
          <w:sz w:val="16"/>
          <w:szCs w:val="16"/>
        </w:rPr>
        <w:t xml:space="preserve"> – stanowiąc</w:t>
      </w:r>
      <w:r w:rsidR="00221698">
        <w:rPr>
          <w:rFonts w:ascii="Verdana" w:hAnsi="Verdana"/>
          <w:sz w:val="16"/>
          <w:szCs w:val="16"/>
        </w:rPr>
        <w:t>e</w:t>
      </w:r>
      <w:r w:rsidRPr="006139F6">
        <w:rPr>
          <w:rFonts w:ascii="Verdana" w:hAnsi="Verdana"/>
          <w:sz w:val="16"/>
          <w:szCs w:val="16"/>
        </w:rPr>
        <w:t xml:space="preserve"> treść oferty.</w:t>
      </w:r>
    </w:p>
    <w:p w14:paraId="2009CC8F" w14:textId="18625D8B" w:rsidR="00EB333E" w:rsidRPr="006139F6" w:rsidRDefault="00EB333E" w:rsidP="00EB333E">
      <w:pPr>
        <w:spacing w:after="0" w:line="240" w:lineRule="auto"/>
        <w:rPr>
          <w:rFonts w:ascii="Verdana" w:hAnsi="Verdana"/>
          <w:sz w:val="16"/>
          <w:szCs w:val="16"/>
        </w:rPr>
      </w:pPr>
      <w:r w:rsidRPr="006139F6">
        <w:rPr>
          <w:rFonts w:ascii="Verdana" w:eastAsia="Calibri" w:hAnsi="Verdana" w:cs="Calibri"/>
          <w:sz w:val="16"/>
          <w:szCs w:val="16"/>
        </w:rPr>
        <w:t>Ponadto w przypadku zaoferowania któregokolwiek z ww. urządzeń równoważnych, Wykonawca</w:t>
      </w:r>
      <w:r w:rsidRPr="006139F6">
        <w:rPr>
          <w:rFonts w:ascii="Verdana" w:hAnsi="Verdana"/>
          <w:sz w:val="16"/>
          <w:szCs w:val="16"/>
        </w:rPr>
        <w:t xml:space="preserve"> jest zobowiązany wykazać, że oferowany przez niego przedmiot zamówienia spełnia ww. wymogi/parametry Zamawiającego </w:t>
      </w:r>
      <w:r w:rsidRPr="006139F6">
        <w:rPr>
          <w:rFonts w:ascii="Verdana" w:hAnsi="Verdana"/>
          <w:b/>
          <w:sz w:val="16"/>
          <w:szCs w:val="16"/>
        </w:rPr>
        <w:t xml:space="preserve">poprzez załączenie do oferty przedmiotowych środków dowodowych - </w:t>
      </w:r>
      <w:r w:rsidRPr="006139F6">
        <w:rPr>
          <w:rFonts w:ascii="Verdana" w:hAnsi="Verdana"/>
          <w:sz w:val="16"/>
          <w:szCs w:val="16"/>
        </w:rPr>
        <w:t>tj. stosownych dokumentów określonych w SWZ (karty techniczne i/lub opisy i/lub rysunki z opisem i/lub  projekty zaproponowanych urządzeń równoważnych, z których jasno wynikać będą oferowane parametry urządzeń).</w:t>
      </w:r>
    </w:p>
    <w:p w14:paraId="32F9442B" w14:textId="77777777" w:rsidR="00EB333E" w:rsidRPr="006139F6" w:rsidRDefault="00EB333E" w:rsidP="00EB333E">
      <w:pPr>
        <w:spacing w:after="0"/>
        <w:rPr>
          <w:rFonts w:ascii="Verdana" w:eastAsia="Calibri" w:hAnsi="Verdana" w:cs="Calibri"/>
          <w:sz w:val="14"/>
          <w:szCs w:val="14"/>
        </w:rPr>
      </w:pPr>
    </w:p>
    <w:p w14:paraId="3CAC5D47" w14:textId="77777777" w:rsidR="00A42AEE" w:rsidRPr="006139F6" w:rsidRDefault="00A42AEE" w:rsidP="00A42AEE">
      <w:pPr>
        <w:spacing w:after="0"/>
        <w:rPr>
          <w:rFonts w:ascii="Verdana" w:eastAsia="Calibri" w:hAnsi="Verdana" w:cs="Calibri"/>
          <w:b/>
          <w:bCs/>
          <w:color w:val="000000"/>
          <w:sz w:val="16"/>
          <w:szCs w:val="16"/>
        </w:rPr>
      </w:pPr>
      <w:r w:rsidRPr="006139F6">
        <w:rPr>
          <w:rFonts w:ascii="Verdana" w:eastAsia="Calibri" w:hAnsi="Verdana" w:cs="Calibri"/>
          <w:b/>
          <w:bCs/>
          <w:color w:val="000000"/>
          <w:sz w:val="16"/>
          <w:szCs w:val="16"/>
        </w:rPr>
        <w:t xml:space="preserve">Oświadczam, że wszystkie informacje podane w powyższych oświadczeniach są aktualne </w:t>
      </w:r>
      <w:r w:rsidRPr="006139F6">
        <w:rPr>
          <w:rFonts w:ascii="Verdana" w:eastAsia="Calibri" w:hAnsi="Verdana" w:cs="Calibri"/>
          <w:b/>
          <w:bCs/>
          <w:color w:val="000000"/>
          <w:sz w:val="16"/>
          <w:szCs w:val="16"/>
        </w:rPr>
        <w:br/>
        <w:t>i zgodne z prawdą oraz zostały przedstawione z pełną świadomością konsekwencji wprowadzenia Zamawiającego w błąd przy przedstawianiu informacji.</w:t>
      </w:r>
    </w:p>
    <w:p w14:paraId="1C19DBC7" w14:textId="04690C20" w:rsidR="00A42AEE" w:rsidRPr="003230F1" w:rsidRDefault="00A42AEE" w:rsidP="003230F1">
      <w:pPr>
        <w:spacing w:after="0" w:line="240" w:lineRule="auto"/>
        <w:ind w:left="5671" w:hanging="5671"/>
        <w:rPr>
          <w:rFonts w:ascii="Verdana" w:eastAsia="Times New Roman" w:hAnsi="Verdana" w:cs="Times New Roman"/>
          <w:sz w:val="16"/>
          <w:szCs w:val="16"/>
        </w:rPr>
      </w:pPr>
      <w:r w:rsidRPr="0012555A">
        <w:rPr>
          <w:rFonts w:ascii="Verdana" w:eastAsia="Verdana" w:hAnsi="Verdana" w:cs="Times New Roman"/>
          <w:sz w:val="16"/>
          <w:szCs w:val="16"/>
        </w:rPr>
        <w:t xml:space="preserve">   </w:t>
      </w:r>
    </w:p>
    <w:p w14:paraId="1B3D8525" w14:textId="77777777" w:rsidR="007A37B2" w:rsidRDefault="007A37B2" w:rsidP="00A42AEE">
      <w:pPr>
        <w:spacing w:after="0"/>
        <w:rPr>
          <w:rFonts w:ascii="Verdana" w:eastAsia="Calibri" w:hAnsi="Verdana" w:cs="Calibri"/>
          <w:sz w:val="16"/>
          <w:szCs w:val="16"/>
        </w:rPr>
      </w:pPr>
    </w:p>
    <w:p w14:paraId="1B032C62" w14:textId="705C2D2A" w:rsidR="00A42AEE" w:rsidRPr="00326CBF" w:rsidRDefault="00A42AEE" w:rsidP="00A42AEE">
      <w:pPr>
        <w:spacing w:after="0"/>
        <w:rPr>
          <w:rFonts w:ascii="Verdana" w:eastAsia="Calibri" w:hAnsi="Verdana" w:cs="Calibri"/>
          <w:i/>
          <w:sz w:val="18"/>
          <w:szCs w:val="18"/>
        </w:rPr>
      </w:pPr>
      <w:r w:rsidRPr="00C16895">
        <w:rPr>
          <w:rFonts w:ascii="Verdana" w:eastAsia="Calibri" w:hAnsi="Verdana" w:cs="Calibri"/>
          <w:sz w:val="16"/>
          <w:szCs w:val="16"/>
        </w:rPr>
        <w:t xml:space="preserve">………….……. </w:t>
      </w:r>
      <w:r w:rsidRPr="00C16895">
        <w:rPr>
          <w:rFonts w:ascii="Verdana" w:eastAsia="Calibri" w:hAnsi="Verdana" w:cs="Calibri"/>
          <w:i/>
          <w:sz w:val="16"/>
          <w:szCs w:val="16"/>
        </w:rPr>
        <w:t xml:space="preserve">(miejscowość), </w:t>
      </w:r>
      <w:r w:rsidRPr="00C16895">
        <w:rPr>
          <w:rFonts w:ascii="Verdana" w:eastAsia="Calibri" w:hAnsi="Verdana" w:cs="Calibri"/>
          <w:sz w:val="16"/>
          <w:szCs w:val="16"/>
        </w:rPr>
        <w:t xml:space="preserve">dnia …………………. r. </w:t>
      </w:r>
      <w:r w:rsidRPr="00326CBF">
        <w:rPr>
          <w:rFonts w:ascii="Verdana" w:eastAsia="Calibri" w:hAnsi="Verdana" w:cs="Calibri"/>
          <w:sz w:val="18"/>
          <w:szCs w:val="18"/>
        </w:rPr>
        <w:tab/>
      </w:r>
      <w:r>
        <w:rPr>
          <w:rFonts w:ascii="Verdana" w:eastAsia="Calibri" w:hAnsi="Verdana" w:cs="Calibri"/>
          <w:sz w:val="18"/>
          <w:szCs w:val="18"/>
        </w:rPr>
        <w:t xml:space="preserve">                            </w:t>
      </w:r>
      <w:r w:rsidRPr="00326CBF">
        <w:rPr>
          <w:rFonts w:ascii="Verdana" w:eastAsia="Calibri" w:hAnsi="Verdana" w:cs="Calibri"/>
          <w:sz w:val="18"/>
          <w:szCs w:val="18"/>
        </w:rPr>
        <w:t>………………………………………</w:t>
      </w:r>
    </w:p>
    <w:p w14:paraId="0D0A4B62" w14:textId="4D02CD17" w:rsidR="00530EBA" w:rsidRPr="00483CE2" w:rsidRDefault="00A42AEE" w:rsidP="003230F1">
      <w:pPr>
        <w:spacing w:after="0"/>
        <w:ind w:left="4956" w:firstLine="708"/>
        <w:rPr>
          <w:rFonts w:ascii="Verdana" w:eastAsia="Times New Roman" w:hAnsi="Verdana" w:cs="Calibri"/>
          <w:sz w:val="16"/>
          <w:szCs w:val="16"/>
        </w:rPr>
      </w:pPr>
      <w:r w:rsidRPr="00C16895">
        <w:rPr>
          <w:rFonts w:ascii="Verdana" w:eastAsia="Calibri" w:hAnsi="Verdana" w:cs="Calibri"/>
          <w:i/>
          <w:sz w:val="16"/>
          <w:szCs w:val="16"/>
        </w:rPr>
        <w:t xml:space="preserve">Podpis osoby lub osób upoważnionych </w:t>
      </w:r>
    </w:p>
    <w:sectPr w:rsidR="00530EBA" w:rsidRPr="00483CE2" w:rsidSect="00101EE4">
      <w:footerReference w:type="default" r:id="rId9"/>
      <w:pgSz w:w="11906" w:h="16838"/>
      <w:pgMar w:top="1276" w:right="1276" w:bottom="1418"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4299B" w14:textId="77777777" w:rsidR="00993853" w:rsidRDefault="00993853" w:rsidP="00F15D2E">
      <w:pPr>
        <w:spacing w:after="0" w:line="240" w:lineRule="auto"/>
      </w:pPr>
      <w:r>
        <w:separator/>
      </w:r>
    </w:p>
  </w:endnote>
  <w:endnote w:type="continuationSeparator" w:id="0">
    <w:p w14:paraId="16AE9F5E" w14:textId="77777777" w:rsidR="00993853" w:rsidRDefault="00993853" w:rsidP="00F15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Ottawa">
    <w:altName w:val="Times New Roman"/>
    <w:charset w:val="EE"/>
    <w:family w:val="roman"/>
    <w:pitch w:val="variable"/>
    <w:sig w:usb0="00000007" w:usb1="00000000" w:usb2="00000000" w:usb3="00000000" w:csb0="0000000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NewCenturySchlbk">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Bold">
    <w:altName w:val="Verdana"/>
    <w:panose1 w:val="00000000000000000000"/>
    <w:charset w:val="EE"/>
    <w:family w:val="auto"/>
    <w:notTrueType/>
    <w:pitch w:val="default"/>
    <w:sig w:usb0="00000005" w:usb1="00000000" w:usb2="00000000" w:usb3="00000000" w:csb0="00000002" w:csb1="00000000"/>
  </w:font>
  <w:font w:name="Helv">
    <w:panose1 w:val="020B0604020202030204"/>
    <w:charset w:val="00"/>
    <w:family w:val="swiss"/>
    <w:notTrueType/>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 w:name="Open Sans">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 w:name="TimesNewRoman">
    <w:panose1 w:val="00000000000000000000"/>
    <w:charset w:val="80"/>
    <w:family w:val="auto"/>
    <w:notTrueType/>
    <w:pitch w:val="default"/>
    <w:sig w:usb0="00000000" w:usb1="08070000" w:usb2="00000010" w:usb3="00000000" w:csb0="00020002" w:csb1="00000000"/>
  </w:font>
  <w:font w:name="CIDFont+F3">
    <w:altName w:val="Calibri"/>
    <w:panose1 w:val="00000000000000000000"/>
    <w:charset w:val="EE"/>
    <w:family w:val="auto"/>
    <w:notTrueType/>
    <w:pitch w:val="default"/>
    <w:sig w:usb0="00000005" w:usb1="00000000" w:usb2="00000000" w:usb3="00000000" w:csb0="00000002"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000992"/>
      <w:docPartObj>
        <w:docPartGallery w:val="Page Numbers (Bottom of Page)"/>
        <w:docPartUnique/>
      </w:docPartObj>
    </w:sdtPr>
    <w:sdtEndPr>
      <w:rPr>
        <w:rFonts w:ascii="Verdana" w:hAnsi="Verdana"/>
        <w:sz w:val="16"/>
        <w:szCs w:val="16"/>
      </w:rPr>
    </w:sdtEndPr>
    <w:sdtContent>
      <w:p w14:paraId="648A6742" w14:textId="15A7F6D0" w:rsidR="00124ECF" w:rsidRPr="00141638" w:rsidRDefault="00124ECF" w:rsidP="00141638">
        <w:pPr>
          <w:pStyle w:val="Stopka"/>
          <w:jc w:val="center"/>
          <w:rPr>
            <w:rFonts w:ascii="Verdana" w:hAnsi="Verdana"/>
            <w:sz w:val="16"/>
            <w:szCs w:val="16"/>
          </w:rPr>
        </w:pPr>
        <w:r w:rsidRPr="00141638">
          <w:rPr>
            <w:rFonts w:ascii="Verdana" w:hAnsi="Verdana"/>
            <w:sz w:val="16"/>
            <w:szCs w:val="16"/>
          </w:rPr>
          <w:fldChar w:fldCharType="begin"/>
        </w:r>
        <w:r w:rsidRPr="00141638">
          <w:rPr>
            <w:rFonts w:ascii="Verdana" w:hAnsi="Verdana"/>
            <w:sz w:val="16"/>
            <w:szCs w:val="16"/>
          </w:rPr>
          <w:instrText>PAGE   \* MERGEFORMAT</w:instrText>
        </w:r>
        <w:r w:rsidRPr="00141638">
          <w:rPr>
            <w:rFonts w:ascii="Verdana" w:hAnsi="Verdana"/>
            <w:sz w:val="16"/>
            <w:szCs w:val="16"/>
          </w:rPr>
          <w:fldChar w:fldCharType="separate"/>
        </w:r>
        <w:r>
          <w:rPr>
            <w:rFonts w:ascii="Verdana" w:hAnsi="Verdana"/>
            <w:noProof/>
            <w:sz w:val="16"/>
            <w:szCs w:val="16"/>
          </w:rPr>
          <w:t>17</w:t>
        </w:r>
        <w:r w:rsidRPr="00141638">
          <w:rPr>
            <w:rFonts w:ascii="Verdana" w:hAnsi="Verdana"/>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CFCC5" w14:textId="77777777" w:rsidR="00993853" w:rsidRDefault="00993853" w:rsidP="00F15D2E">
      <w:pPr>
        <w:spacing w:after="0" w:line="240" w:lineRule="auto"/>
      </w:pPr>
      <w:r>
        <w:separator/>
      </w:r>
    </w:p>
  </w:footnote>
  <w:footnote w:type="continuationSeparator" w:id="0">
    <w:p w14:paraId="07D1364F" w14:textId="77777777" w:rsidR="00993853" w:rsidRDefault="00993853" w:rsidP="00F15D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E387E10"/>
    <w:lvl w:ilvl="0">
      <w:start w:val="1"/>
      <w:numFmt w:val="bullet"/>
      <w:pStyle w:val="Listapunktowana3"/>
      <w:lvlText w:val=""/>
      <w:lvlJc w:val="left"/>
      <w:pPr>
        <w:tabs>
          <w:tab w:val="num" w:pos="4612"/>
        </w:tabs>
        <w:ind w:left="4612" w:hanging="360"/>
      </w:pPr>
      <w:rPr>
        <w:rFonts w:ascii="Symbol" w:hAnsi="Symbol" w:hint="default"/>
      </w:rPr>
    </w:lvl>
  </w:abstractNum>
  <w:abstractNum w:abstractNumId="1" w15:restartNumberingAfterBreak="0">
    <w:nsid w:val="00000001"/>
    <w:multiLevelType w:val="multilevel"/>
    <w:tmpl w:val="00000001"/>
    <w:name w:val="WW8Num1"/>
    <w:lvl w:ilvl="0">
      <w:start w:val="1"/>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68A85C4A"/>
    <w:name w:val="WW8Num2"/>
    <w:lvl w:ilvl="0">
      <w:start w:val="1"/>
      <w:numFmt w:val="decimal"/>
      <w:lvlText w:val="%1)"/>
      <w:lvlJc w:val="left"/>
      <w:pPr>
        <w:tabs>
          <w:tab w:val="num" w:pos="786"/>
        </w:tabs>
        <w:ind w:left="786" w:hanging="360"/>
      </w:pPr>
      <w:rPr>
        <w:b w:val="0"/>
      </w:r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3" w15:restartNumberingAfterBreak="0">
    <w:nsid w:val="00000003"/>
    <w:multiLevelType w:val="multilevel"/>
    <w:tmpl w:val="848C781C"/>
    <w:name w:val="WW8Num3"/>
    <w:lvl w:ilvl="0">
      <w:start w:val="1"/>
      <w:numFmt w:val="decimal"/>
      <w:lvlText w:val="%1)"/>
      <w:lvlJc w:val="left"/>
      <w:pPr>
        <w:tabs>
          <w:tab w:val="num" w:pos="720"/>
        </w:tabs>
        <w:ind w:left="720" w:hanging="360"/>
      </w:pPr>
      <w:rPr>
        <w:rFonts w:ascii="Verdana" w:eastAsia="Times New Roman" w:hAnsi="Verdana" w:cs="Times New Roman"/>
      </w:r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5"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6" w15:restartNumberingAfterBreak="0">
    <w:nsid w:val="00000007"/>
    <w:multiLevelType w:val="multilevel"/>
    <w:tmpl w:val="753857B0"/>
    <w:name w:val="WW8Num7"/>
    <w:styleLink w:val="Listanumerowana12"/>
    <w:lvl w:ilvl="0">
      <w:start w:val="1"/>
      <w:numFmt w:val="decimal"/>
      <w:lvlText w:val="%1."/>
      <w:lvlJc w:val="left"/>
      <w:pPr>
        <w:tabs>
          <w:tab w:val="num" w:pos="0"/>
        </w:tabs>
        <w:ind w:left="1070" w:hanging="360"/>
      </w:pPr>
      <w:rPr>
        <w:rFonts w:ascii="Verdana" w:eastAsia="Times New Roman" w:hAnsi="Verdana" w:cs="Verdana"/>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7" w15:restartNumberingAfterBreak="0">
    <w:nsid w:val="0000000C"/>
    <w:multiLevelType w:val="multilevel"/>
    <w:tmpl w:val="74D0AC40"/>
    <w:name w:val="WW8Num12"/>
    <w:lvl w:ilvl="0">
      <w:start w:val="1"/>
      <w:numFmt w:val="decimal"/>
      <w:lvlText w:val="%1)"/>
      <w:lvlJc w:val="left"/>
      <w:pPr>
        <w:tabs>
          <w:tab w:val="num" w:pos="360"/>
        </w:tabs>
        <w:ind w:left="360" w:hanging="360"/>
      </w:pPr>
      <w:rPr>
        <w:rFonts w:ascii="Verdana" w:eastAsia="Times New Roman" w:hAnsi="Verdana" w:cs="Times New Roman"/>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9" w15:restartNumberingAfterBreak="0">
    <w:nsid w:val="00000011"/>
    <w:multiLevelType w:val="multilevel"/>
    <w:tmpl w:val="F54E3DFA"/>
    <w:name w:val="WW8Num17"/>
    <w:lvl w:ilvl="0">
      <w:start w:val="1"/>
      <w:numFmt w:val="decimal"/>
      <w:lvlText w:val="%1."/>
      <w:lvlJc w:val="left"/>
      <w:pPr>
        <w:tabs>
          <w:tab w:val="num" w:pos="0"/>
        </w:tabs>
        <w:ind w:left="720" w:hanging="360"/>
      </w:pPr>
      <w:rPr>
        <w:b w:val="0"/>
        <w:bCs w:val="0"/>
        <w:iCs/>
      </w:rPr>
    </w:lvl>
    <w:lvl w:ilvl="1">
      <w:start w:val="1"/>
      <w:numFmt w:val="lowerLetter"/>
      <w:lvlText w:val="%2."/>
      <w:lvlJc w:val="left"/>
      <w:pPr>
        <w:tabs>
          <w:tab w:val="num" w:pos="0"/>
        </w:tabs>
        <w:ind w:left="1440" w:hanging="360"/>
      </w:pPr>
    </w:lvl>
    <w:lvl w:ilvl="2">
      <w:start w:val="1"/>
      <w:numFmt w:val="decimal"/>
      <w:lvlText w:val="%3)"/>
      <w:lvlJc w:val="right"/>
      <w:pPr>
        <w:tabs>
          <w:tab w:val="num" w:pos="0"/>
        </w:tabs>
        <w:ind w:left="2160" w:hanging="180"/>
      </w:pPr>
      <w:rPr>
        <w:rFonts w:ascii="Verdana" w:eastAsia="Times New Roman" w:hAnsi="Verdana" w:cs="Times New Roman"/>
        <w:b w:val="0"/>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2"/>
    <w:multiLevelType w:val="multilevel"/>
    <w:tmpl w:val="5CEEADE6"/>
    <w:name w:val="WW8Num263"/>
    <w:lvl w:ilvl="0">
      <w:start w:val="1"/>
      <w:numFmt w:val="decimal"/>
      <w:lvlText w:val="%1."/>
      <w:lvlJc w:val="left"/>
      <w:pPr>
        <w:tabs>
          <w:tab w:val="num" w:pos="1068"/>
        </w:tabs>
        <w:ind w:left="1068" w:hanging="360"/>
      </w:pPr>
      <w:rPr>
        <w:rFonts w:ascii="Verdana" w:eastAsia="Times New Roman" w:hAnsi="Verdana" w:cs="Calibri"/>
        <w:b w:val="0"/>
      </w:rPr>
    </w:lvl>
    <w:lvl w:ilvl="1">
      <w:start w:val="1"/>
      <w:numFmt w:val="lowerLetter"/>
      <w:lvlText w:val="%2)"/>
      <w:lvlJc w:val="left"/>
      <w:pPr>
        <w:ind w:left="1636" w:hanging="360"/>
      </w:pPr>
      <w:rPr>
        <w:rFonts w:hint="default"/>
        <w:u w:val="none"/>
      </w:rPr>
    </w:lvl>
    <w:lvl w:ilvl="2">
      <w:start w:val="1"/>
      <w:numFmt w:val="lowerRoman"/>
      <w:lvlText w:val="%3."/>
      <w:lvlJc w:val="right"/>
      <w:pPr>
        <w:ind w:left="2367" w:hanging="180"/>
      </w:pPr>
    </w:lvl>
    <w:lvl w:ilvl="3">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15:restartNumberingAfterBreak="0">
    <w:nsid w:val="00000013"/>
    <w:multiLevelType w:val="singleLevel"/>
    <w:tmpl w:val="8514AF90"/>
    <w:name w:val="WW8Num20"/>
    <w:lvl w:ilvl="0">
      <w:start w:val="1"/>
      <w:numFmt w:val="decimal"/>
      <w:lvlText w:val="%1)"/>
      <w:lvlJc w:val="left"/>
      <w:pPr>
        <w:tabs>
          <w:tab w:val="num" w:pos="360"/>
        </w:tabs>
        <w:ind w:left="360" w:hanging="360"/>
      </w:pPr>
      <w:rPr>
        <w:rFonts w:ascii="Verdana" w:eastAsia="Calibri" w:hAnsi="Verdana" w:cs="Calibri"/>
        <w:b w:val="0"/>
      </w:rPr>
    </w:lvl>
  </w:abstractNum>
  <w:abstractNum w:abstractNumId="12" w15:restartNumberingAfterBreak="0">
    <w:nsid w:val="00000034"/>
    <w:multiLevelType w:val="multilevel"/>
    <w:tmpl w:val="6BDC63F2"/>
    <w:name w:val="WW8Num52"/>
    <w:lvl w:ilvl="0">
      <w:start w:val="1"/>
      <w:numFmt w:val="decimal"/>
      <w:lvlText w:val="%1)"/>
      <w:lvlJc w:val="left"/>
      <w:pPr>
        <w:tabs>
          <w:tab w:val="num" w:pos="720"/>
        </w:tabs>
        <w:ind w:left="0" w:firstLine="0"/>
      </w:pPr>
      <w:rPr>
        <w:rFonts w:ascii="Verdana" w:eastAsia="Times New Roman" w:hAnsi="Verdana" w:cs="Verdana"/>
        <w:b w:val="0"/>
      </w:rPr>
    </w:lvl>
    <w:lvl w:ilvl="1">
      <w:start w:val="1"/>
      <w:numFmt w:val="decimal"/>
      <w:lvlText w:val="%2"/>
      <w:lvlJc w:val="left"/>
      <w:pPr>
        <w:tabs>
          <w:tab w:val="num" w:pos="360"/>
        </w:tabs>
        <w:ind w:left="340" w:hanging="340"/>
      </w:pPr>
    </w:lvl>
    <w:lvl w:ilvl="2">
      <w:start w:val="2"/>
      <w:numFmt w:val="decimal"/>
      <w:lvlText w:val="%3)"/>
      <w:lvlJc w:val="left"/>
      <w:pPr>
        <w:tabs>
          <w:tab w:val="num" w:pos="708"/>
        </w:tabs>
        <w:ind w:left="740" w:hanging="360"/>
      </w:pPr>
      <w:rPr>
        <w:b w:val="0"/>
        <w:bCs w:val="0"/>
      </w:rPr>
    </w:lvl>
    <w:lvl w:ilvl="3">
      <w:start w:val="1"/>
      <w:numFmt w:val="lowerLetter"/>
      <w:lvlText w:val="%4)"/>
      <w:lvlJc w:val="left"/>
      <w:pPr>
        <w:tabs>
          <w:tab w:val="num" w:pos="1100"/>
        </w:tabs>
        <w:ind w:left="1100" w:hanging="360"/>
      </w:pPr>
    </w:lvl>
    <w:lvl w:ilvl="4">
      <w:start w:val="1"/>
      <w:numFmt w:val="lowerLetter"/>
      <w:lvlText w:val="(%5)"/>
      <w:lvlJc w:val="left"/>
      <w:pPr>
        <w:tabs>
          <w:tab w:val="num" w:pos="1460"/>
        </w:tabs>
        <w:ind w:left="1460" w:hanging="360"/>
      </w:pPr>
    </w:lvl>
    <w:lvl w:ilvl="5">
      <w:start w:val="1"/>
      <w:numFmt w:val="lowerRoman"/>
      <w:lvlText w:val="(%6)"/>
      <w:lvlJc w:val="left"/>
      <w:pPr>
        <w:tabs>
          <w:tab w:val="num" w:pos="1820"/>
        </w:tabs>
        <w:ind w:left="1820" w:hanging="360"/>
      </w:pPr>
    </w:lvl>
    <w:lvl w:ilvl="6">
      <w:start w:val="1"/>
      <w:numFmt w:val="decimal"/>
      <w:lvlText w:val="%7."/>
      <w:lvlJc w:val="left"/>
      <w:pPr>
        <w:tabs>
          <w:tab w:val="num" w:pos="2180"/>
        </w:tabs>
        <w:ind w:left="2180" w:hanging="360"/>
      </w:pPr>
    </w:lvl>
    <w:lvl w:ilvl="7">
      <w:start w:val="1"/>
      <w:numFmt w:val="lowerLetter"/>
      <w:lvlText w:val="%8."/>
      <w:lvlJc w:val="left"/>
      <w:pPr>
        <w:tabs>
          <w:tab w:val="num" w:pos="2540"/>
        </w:tabs>
        <w:ind w:left="2540" w:hanging="360"/>
      </w:pPr>
    </w:lvl>
    <w:lvl w:ilvl="8">
      <w:start w:val="1"/>
      <w:numFmt w:val="lowerRoman"/>
      <w:lvlText w:val="%9."/>
      <w:lvlJc w:val="left"/>
      <w:pPr>
        <w:tabs>
          <w:tab w:val="num" w:pos="2900"/>
        </w:tabs>
        <w:ind w:left="2900" w:hanging="360"/>
      </w:pPr>
    </w:lvl>
  </w:abstractNum>
  <w:abstractNum w:abstractNumId="13"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73D5974"/>
    <w:multiLevelType w:val="hybridMultilevel"/>
    <w:tmpl w:val="C630B930"/>
    <w:lvl w:ilvl="0" w:tplc="E37EF734">
      <w:start w:val="1"/>
      <w:numFmt w:val="bullet"/>
      <w:lvlText w:val=""/>
      <w:lvlJc w:val="left"/>
      <w:pPr>
        <w:ind w:left="1440" w:hanging="360"/>
      </w:pPr>
      <w:rPr>
        <w:rFonts w:ascii="Symbol" w:hAnsi="Symbol" w:hint="default"/>
        <w:sz w:val="20"/>
        <w:szCs w:val="2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0A022A71"/>
    <w:multiLevelType w:val="hybridMultilevel"/>
    <w:tmpl w:val="EBE0A2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02B79AA"/>
    <w:multiLevelType w:val="hybridMultilevel"/>
    <w:tmpl w:val="6590C4BE"/>
    <w:lvl w:ilvl="0" w:tplc="240AF6A6">
      <w:start w:val="1"/>
      <w:numFmt w:val="decimal"/>
      <w:lvlText w:val="%1."/>
      <w:lvlJc w:val="left"/>
      <w:pPr>
        <w:ind w:left="644"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FA3E4A"/>
    <w:multiLevelType w:val="hybridMultilevel"/>
    <w:tmpl w:val="C382DB3E"/>
    <w:lvl w:ilvl="0" w:tplc="FFFFFFFF">
      <w:start w:val="1"/>
      <w:numFmt w:val="lowerLetter"/>
      <w:lvlText w:val="%1)"/>
      <w:lvlJc w:val="left"/>
      <w:pPr>
        <w:ind w:left="720" w:hanging="360"/>
      </w:pPr>
      <w:rPr>
        <w:rFonts w:ascii="Verdana" w:hAnsi="Verdana" w:hint="default"/>
        <w:b w:val="0"/>
        <w:bCs/>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9724F25"/>
    <w:multiLevelType w:val="hybridMultilevel"/>
    <w:tmpl w:val="D7E4E6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FE341C"/>
    <w:multiLevelType w:val="hybridMultilevel"/>
    <w:tmpl w:val="47D29872"/>
    <w:name w:val="WW8Num262"/>
    <w:lvl w:ilvl="0" w:tplc="D458D8FA">
      <w:start w:val="1"/>
      <w:numFmt w:val="decimal"/>
      <w:pStyle w:val="18Zalacznikilista"/>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1"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B716E05"/>
    <w:multiLevelType w:val="hybridMultilevel"/>
    <w:tmpl w:val="32820032"/>
    <w:lvl w:ilvl="0" w:tplc="04150001">
      <w:start w:val="1"/>
      <w:numFmt w:val="bullet"/>
      <w:lvlText w:val=""/>
      <w:lvlJc w:val="left"/>
      <w:pPr>
        <w:ind w:left="720" w:hanging="360"/>
      </w:pPr>
      <w:rPr>
        <w:rFonts w:ascii="Symbol" w:hAnsi="Symbo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EBE0DE4"/>
    <w:multiLevelType w:val="hybridMultilevel"/>
    <w:tmpl w:val="B194131C"/>
    <w:lvl w:ilvl="0" w:tplc="98B4D654">
      <w:start w:val="1"/>
      <w:numFmt w:val="decimal"/>
      <w:pStyle w:val="HMNumery"/>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4114A7C"/>
    <w:multiLevelType w:val="hybridMultilevel"/>
    <w:tmpl w:val="07A8205E"/>
    <w:name w:val="WW8Num212"/>
    <w:lvl w:ilvl="0" w:tplc="D7463C90">
      <w:start w:val="1"/>
      <w:numFmt w:val="decimal"/>
      <w:pStyle w:val="Tabelatrenumerowanie"/>
      <w:lvlText w:val="%1."/>
      <w:lvlJc w:val="left"/>
      <w:pPr>
        <w:tabs>
          <w:tab w:val="num" w:pos="454"/>
        </w:tabs>
        <w:ind w:left="454" w:hanging="358"/>
      </w:pPr>
      <w:rPr>
        <w:rFonts w:ascii="Arial" w:hAnsi="Arial" w:hint="default"/>
        <w:b w:val="0"/>
        <w:i w:val="0"/>
        <w:sz w:val="20"/>
        <w:szCs w:val="20"/>
      </w:rPr>
    </w:lvl>
    <w:lvl w:ilvl="1" w:tplc="CDF851B0" w:tentative="1">
      <w:start w:val="1"/>
      <w:numFmt w:val="lowerLetter"/>
      <w:lvlText w:val="%2."/>
      <w:lvlJc w:val="left"/>
      <w:pPr>
        <w:tabs>
          <w:tab w:val="num" w:pos="1440"/>
        </w:tabs>
        <w:ind w:left="1440" w:hanging="360"/>
      </w:pPr>
    </w:lvl>
    <w:lvl w:ilvl="2" w:tplc="1DDCE5B8" w:tentative="1">
      <w:start w:val="1"/>
      <w:numFmt w:val="lowerRoman"/>
      <w:lvlText w:val="%3."/>
      <w:lvlJc w:val="right"/>
      <w:pPr>
        <w:tabs>
          <w:tab w:val="num" w:pos="2160"/>
        </w:tabs>
        <w:ind w:left="2160" w:hanging="180"/>
      </w:pPr>
    </w:lvl>
    <w:lvl w:ilvl="3" w:tplc="44643626" w:tentative="1">
      <w:start w:val="1"/>
      <w:numFmt w:val="decimal"/>
      <w:lvlText w:val="%4."/>
      <w:lvlJc w:val="left"/>
      <w:pPr>
        <w:tabs>
          <w:tab w:val="num" w:pos="2880"/>
        </w:tabs>
        <w:ind w:left="2880" w:hanging="360"/>
      </w:pPr>
    </w:lvl>
    <w:lvl w:ilvl="4" w:tplc="9DB82044" w:tentative="1">
      <w:start w:val="1"/>
      <w:numFmt w:val="lowerLetter"/>
      <w:lvlText w:val="%5."/>
      <w:lvlJc w:val="left"/>
      <w:pPr>
        <w:tabs>
          <w:tab w:val="num" w:pos="3600"/>
        </w:tabs>
        <w:ind w:left="3600" w:hanging="360"/>
      </w:pPr>
    </w:lvl>
    <w:lvl w:ilvl="5" w:tplc="381298FA" w:tentative="1">
      <w:start w:val="1"/>
      <w:numFmt w:val="lowerRoman"/>
      <w:lvlText w:val="%6."/>
      <w:lvlJc w:val="right"/>
      <w:pPr>
        <w:tabs>
          <w:tab w:val="num" w:pos="4320"/>
        </w:tabs>
        <w:ind w:left="4320" w:hanging="180"/>
      </w:pPr>
    </w:lvl>
    <w:lvl w:ilvl="6" w:tplc="27FC601E" w:tentative="1">
      <w:start w:val="1"/>
      <w:numFmt w:val="decimal"/>
      <w:lvlText w:val="%7."/>
      <w:lvlJc w:val="left"/>
      <w:pPr>
        <w:tabs>
          <w:tab w:val="num" w:pos="5040"/>
        </w:tabs>
        <w:ind w:left="5040" w:hanging="360"/>
      </w:pPr>
    </w:lvl>
    <w:lvl w:ilvl="7" w:tplc="B8004B68" w:tentative="1">
      <w:start w:val="1"/>
      <w:numFmt w:val="lowerLetter"/>
      <w:lvlText w:val="%8."/>
      <w:lvlJc w:val="left"/>
      <w:pPr>
        <w:tabs>
          <w:tab w:val="num" w:pos="5760"/>
        </w:tabs>
        <w:ind w:left="5760" w:hanging="360"/>
      </w:pPr>
    </w:lvl>
    <w:lvl w:ilvl="8" w:tplc="3CBA1030" w:tentative="1">
      <w:start w:val="1"/>
      <w:numFmt w:val="lowerRoman"/>
      <w:lvlText w:val="%9."/>
      <w:lvlJc w:val="right"/>
      <w:pPr>
        <w:tabs>
          <w:tab w:val="num" w:pos="6480"/>
        </w:tabs>
        <w:ind w:left="6480" w:hanging="180"/>
      </w:pPr>
    </w:lvl>
  </w:abstractNum>
  <w:abstractNum w:abstractNumId="24" w15:restartNumberingAfterBreak="0">
    <w:nsid w:val="262E7C20"/>
    <w:multiLevelType w:val="multilevel"/>
    <w:tmpl w:val="6662535A"/>
    <w:styleLink w:val="WWNum8"/>
    <w:lvl w:ilvl="0">
      <w:start w:val="1"/>
      <w:numFmt w:val="decimal"/>
      <w:lvlText w:val="%1)"/>
      <w:lvlJc w:val="left"/>
      <w:pPr>
        <w:ind w:left="720" w:hanging="360"/>
      </w:pPr>
    </w:lvl>
    <w:lvl w:ilvl="1">
      <w:start w:val="2"/>
      <w:numFmt w:val="decimal"/>
      <w:lvlText w:val="%2."/>
      <w:lvlJc w:val="left"/>
      <w:pPr>
        <w:ind w:left="1440" w:hanging="360"/>
      </w:pPr>
    </w:lvl>
    <w:lvl w:ilvl="2">
      <w:start w:val="1"/>
      <w:numFmt w:val="lowerLetter"/>
      <w:lvlText w:val="%1.%2.%3)"/>
      <w:lvlJc w:val="left"/>
      <w:pPr>
        <w:ind w:left="2340" w:hanging="360"/>
      </w:pPr>
    </w:lvl>
    <w:lvl w:ilvl="3">
      <w:start w:val="1"/>
      <w:numFmt w:val="decimal"/>
      <w:lvlText w:val="%1.%2.%3.%4."/>
      <w:lvlJc w:val="left"/>
      <w:pPr>
        <w:ind w:left="2880" w:hanging="360"/>
      </w:pPr>
    </w:lvl>
    <w:lvl w:ilvl="4">
      <w:numFmt w:val="bullet"/>
      <w:lvlText w:val="–"/>
      <w:lvlJc w:val="left"/>
      <w:pPr>
        <w:ind w:left="3600" w:hanging="360"/>
      </w:pPr>
      <w:rPr>
        <w:rFonts w:ascii="Calibri" w:eastAsia="Times New Roman" w:hAnsi="Calibri" w:cs="Times New Roman"/>
      </w:r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7661F65"/>
    <w:multiLevelType w:val="hybridMultilevel"/>
    <w:tmpl w:val="B21088B2"/>
    <w:lvl w:ilvl="0" w:tplc="ABA2FBE6">
      <w:start w:val="1"/>
      <w:numFmt w:val="decimal"/>
      <w:pStyle w:val="Listapunktowan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6335B7"/>
    <w:multiLevelType w:val="hybridMultilevel"/>
    <w:tmpl w:val="4446BD92"/>
    <w:lvl w:ilvl="0" w:tplc="CE787306">
      <w:start w:val="1"/>
      <w:numFmt w:val="lowerRoman"/>
      <w:pStyle w:val="Listanumerowana"/>
      <w:lvlText w:val="%1."/>
      <w:lvlJc w:val="right"/>
      <w:pPr>
        <w:tabs>
          <w:tab w:val="num" w:pos="1531"/>
        </w:tabs>
        <w:ind w:left="1531" w:hanging="113"/>
      </w:pPr>
      <w:rPr>
        <w:rFonts w:hint="default"/>
      </w:rPr>
    </w:lvl>
    <w:lvl w:ilvl="1" w:tplc="04150019">
      <w:numFmt w:val="bullet"/>
      <w:lvlText w:val="-"/>
      <w:lvlJc w:val="left"/>
      <w:pPr>
        <w:tabs>
          <w:tab w:val="num" w:pos="2378"/>
        </w:tabs>
        <w:ind w:left="2378" w:hanging="360"/>
      </w:pPr>
      <w:rPr>
        <w:rFonts w:ascii="Times New Roman" w:eastAsia="Times New Roman" w:hAnsi="Times New Roman" w:cs="Times New Roman" w:hint="default"/>
      </w:rPr>
    </w:lvl>
    <w:lvl w:ilvl="2" w:tplc="0415001B">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27" w15:restartNumberingAfterBreak="0">
    <w:nsid w:val="388C1E99"/>
    <w:multiLevelType w:val="hybridMultilevel"/>
    <w:tmpl w:val="AACE2608"/>
    <w:lvl w:ilvl="0" w:tplc="467C71D8">
      <w:start w:val="1"/>
      <w:numFmt w:val="lowerLetter"/>
      <w:lvlText w:val="%1)"/>
      <w:lvlJc w:val="left"/>
      <w:pPr>
        <w:ind w:left="720" w:hanging="360"/>
      </w:pPr>
      <w:rPr>
        <w:rFonts w:ascii="Verdana" w:hAnsi="Verdana"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17346D"/>
    <w:multiLevelType w:val="hybridMultilevel"/>
    <w:tmpl w:val="0FA46DEC"/>
    <w:lvl w:ilvl="0" w:tplc="83BAE69E">
      <w:start w:val="1"/>
      <w:numFmt w:val="lowerLetter"/>
      <w:lvlText w:val="%1)"/>
      <w:lvlJc w:val="left"/>
      <w:pPr>
        <w:ind w:left="4472" w:hanging="360"/>
      </w:pPr>
      <w:rPr>
        <w:rFonts w:ascii="Verdana" w:eastAsia="Wingdings" w:hAnsi="Verdana" w:cs="Arial-BoldMT"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EC4EB9"/>
    <w:multiLevelType w:val="hybridMultilevel"/>
    <w:tmpl w:val="739CCA44"/>
    <w:lvl w:ilvl="0" w:tplc="FFFFFFFF">
      <w:start w:val="1"/>
      <w:numFmt w:val="bullet"/>
      <w:lvlText w:val=""/>
      <w:lvlJc w:val="left"/>
      <w:pPr>
        <w:ind w:left="927" w:hanging="360"/>
      </w:pPr>
      <w:rPr>
        <w:rFonts w:ascii="Symbol" w:hAnsi="Symbol" w:hint="default"/>
        <w:color w:val="auto"/>
      </w:rPr>
    </w:lvl>
    <w:lvl w:ilvl="1" w:tplc="FFFFFFFF">
      <w:start w:val="1"/>
      <w:numFmt w:val="lowerLetter"/>
      <w:lvlText w:val="%2."/>
      <w:lvlJc w:val="left"/>
      <w:pPr>
        <w:ind w:left="1647" w:hanging="360"/>
      </w:pPr>
    </w:lvl>
    <w:lvl w:ilvl="2" w:tplc="FFFFFFFF">
      <w:start w:val="1"/>
      <w:numFmt w:val="lowerLetter"/>
      <w:lvlText w:val="%3)"/>
      <w:lvlJc w:val="left"/>
      <w:pPr>
        <w:ind w:left="2547" w:hanging="360"/>
      </w:pPr>
      <w:rPr>
        <w:rFonts w:hint="default"/>
      </w:rPr>
    </w:lvl>
    <w:lvl w:ilvl="3" w:tplc="04150011">
      <w:start w:val="1"/>
      <w:numFmt w:val="decimal"/>
      <w:lvlText w:val="%4)"/>
      <w:lvlJc w:val="left"/>
      <w:pPr>
        <w:ind w:left="1440"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1" w15:restartNumberingAfterBreak="0">
    <w:nsid w:val="428C47CB"/>
    <w:multiLevelType w:val="hybridMultilevel"/>
    <w:tmpl w:val="F8069D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891151"/>
    <w:multiLevelType w:val="hybridMultilevel"/>
    <w:tmpl w:val="EB1E8FD8"/>
    <w:name w:val="WW8Num50222"/>
    <w:lvl w:ilvl="0" w:tplc="FE163C44">
      <w:start w:val="1"/>
      <w:numFmt w:val="decimal"/>
      <w:lvlText w:val="%1)"/>
      <w:lvlJc w:val="left"/>
      <w:pPr>
        <w:ind w:left="720" w:hanging="360"/>
      </w:pPr>
      <w:rPr>
        <w:rFonts w:ascii="Verdana" w:eastAsia="Times New Roman" w:hAnsi="Verdana" w:cs="Verdan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DE71B3"/>
    <w:multiLevelType w:val="hybridMultilevel"/>
    <w:tmpl w:val="0FA46DEC"/>
    <w:lvl w:ilvl="0" w:tplc="FFFFFFFF">
      <w:start w:val="1"/>
      <w:numFmt w:val="lowerLetter"/>
      <w:lvlText w:val="%1)"/>
      <w:lvlJc w:val="left"/>
      <w:pPr>
        <w:ind w:left="4472" w:hanging="360"/>
      </w:pPr>
      <w:rPr>
        <w:rFonts w:ascii="Verdana" w:eastAsia="Wingdings" w:hAnsi="Verdana" w:cs="Arial-BoldMT"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D04015"/>
    <w:multiLevelType w:val="multilevel"/>
    <w:tmpl w:val="5CF4513C"/>
    <w:styleLink w:val="WWNum50"/>
    <w:lvl w:ilvl="0">
      <w:start w:val="1"/>
      <w:numFmt w:val="decimal"/>
      <w:lvlText w:val="%1)"/>
      <w:lvlJc w:val="left"/>
      <w:pPr>
        <w:ind w:left="360" w:hanging="360"/>
      </w:pPr>
      <w:rPr>
        <w:rFonts w:eastAsia="Times New Roman"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5" w15:restartNumberingAfterBreak="0">
    <w:nsid w:val="4E8A4F99"/>
    <w:multiLevelType w:val="hybridMultilevel"/>
    <w:tmpl w:val="BD1ECBBC"/>
    <w:name w:val="WW8Num72"/>
    <w:lvl w:ilvl="0" w:tplc="D00A959A">
      <w:start w:val="2"/>
      <w:numFmt w:val="decimal"/>
      <w:lvlText w:val="%1."/>
      <w:lvlJc w:val="left"/>
      <w:pPr>
        <w:tabs>
          <w:tab w:val="num" w:pos="360"/>
        </w:tabs>
        <w:ind w:left="360" w:hanging="360"/>
      </w:pPr>
      <w:rPr>
        <w:rFonts w:ascii="Verdana" w:hAnsi="Verdana" w:cs="Verdana" w:hint="default"/>
        <w:b w:val="0"/>
        <w:color w:val="000000"/>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9E55D4"/>
    <w:multiLevelType w:val="hybridMultilevel"/>
    <w:tmpl w:val="D6841FE8"/>
    <w:name w:val="WW8Num16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06D29FE"/>
    <w:multiLevelType w:val="hybridMultilevel"/>
    <w:tmpl w:val="6F0ECB94"/>
    <w:lvl w:ilvl="0" w:tplc="E8C8BD6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5FC25BFC"/>
    <w:multiLevelType w:val="hybridMultilevel"/>
    <w:tmpl w:val="59767CDE"/>
    <w:lvl w:ilvl="0" w:tplc="0A64DCC0">
      <w:start w:val="1"/>
      <w:numFmt w:val="decimal"/>
      <w:pStyle w:val="NUMERACJA"/>
      <w:lvlText w:val="%1)"/>
      <w:lvlJc w:val="left"/>
      <w:pPr>
        <w:ind w:left="107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1067AFB"/>
    <w:multiLevelType w:val="hybridMultilevel"/>
    <w:tmpl w:val="C382DB3E"/>
    <w:lvl w:ilvl="0" w:tplc="FFFFFFFF">
      <w:start w:val="1"/>
      <w:numFmt w:val="lowerLetter"/>
      <w:lvlText w:val="%1)"/>
      <w:lvlJc w:val="left"/>
      <w:pPr>
        <w:ind w:left="720" w:hanging="360"/>
      </w:pPr>
      <w:rPr>
        <w:rFonts w:ascii="Verdana" w:hAnsi="Verdana" w:hint="default"/>
        <w:b w:val="0"/>
        <w:bCs/>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3685628"/>
    <w:multiLevelType w:val="hybridMultilevel"/>
    <w:tmpl w:val="399C870A"/>
    <w:lvl w:ilvl="0" w:tplc="ACF826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147EF0"/>
    <w:multiLevelType w:val="multilevel"/>
    <w:tmpl w:val="421A2D9C"/>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b/>
        <w:bCs/>
      </w:rPr>
    </w:lvl>
    <w:lvl w:ilvl="2">
      <w:start w:val="1"/>
      <w:numFmt w:val="decimal"/>
      <w:lvlText w:val="%1.%2.%3"/>
      <w:lvlJc w:val="left"/>
      <w:rPr>
        <w:rFonts w:ascii="Verdana" w:hAnsi="Verdana" w:hint="default"/>
        <w:b/>
        <w:bCs/>
        <w:color w:val="auto"/>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9C216A8"/>
    <w:multiLevelType w:val="multilevel"/>
    <w:tmpl w:val="CC3A5DB8"/>
    <w:lvl w:ilvl="0">
      <w:start w:val="1"/>
      <w:numFmt w:val="decimal"/>
      <w:pStyle w:val="Standardowyzkropka"/>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4" w15:restartNumberingAfterBreak="0">
    <w:nsid w:val="6FEF76E7"/>
    <w:multiLevelType w:val="hybridMultilevel"/>
    <w:tmpl w:val="7F602B98"/>
    <w:lvl w:ilvl="0" w:tplc="DE6211A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1F5B6E"/>
    <w:multiLevelType w:val="hybridMultilevel"/>
    <w:tmpl w:val="F31AC608"/>
    <w:lvl w:ilvl="0" w:tplc="0816A784">
      <w:start w:val="1"/>
      <w:numFmt w:val="lowerLetter"/>
      <w:lvlText w:val="%1)"/>
      <w:lvlJc w:val="left"/>
      <w:pPr>
        <w:ind w:left="601" w:hanging="360"/>
      </w:pPr>
      <w:rPr>
        <w:rFonts w:hint="default"/>
      </w:rPr>
    </w:lvl>
    <w:lvl w:ilvl="1" w:tplc="04150019" w:tentative="1">
      <w:start w:val="1"/>
      <w:numFmt w:val="lowerLetter"/>
      <w:lvlText w:val="%2."/>
      <w:lvlJc w:val="left"/>
      <w:pPr>
        <w:ind w:left="1321" w:hanging="360"/>
      </w:pPr>
    </w:lvl>
    <w:lvl w:ilvl="2" w:tplc="0415001B" w:tentative="1">
      <w:start w:val="1"/>
      <w:numFmt w:val="lowerRoman"/>
      <w:lvlText w:val="%3."/>
      <w:lvlJc w:val="right"/>
      <w:pPr>
        <w:ind w:left="2041" w:hanging="180"/>
      </w:pPr>
    </w:lvl>
    <w:lvl w:ilvl="3" w:tplc="0415000F" w:tentative="1">
      <w:start w:val="1"/>
      <w:numFmt w:val="decimal"/>
      <w:lvlText w:val="%4."/>
      <w:lvlJc w:val="left"/>
      <w:pPr>
        <w:ind w:left="2761" w:hanging="360"/>
      </w:pPr>
    </w:lvl>
    <w:lvl w:ilvl="4" w:tplc="04150019" w:tentative="1">
      <w:start w:val="1"/>
      <w:numFmt w:val="lowerLetter"/>
      <w:lvlText w:val="%5."/>
      <w:lvlJc w:val="left"/>
      <w:pPr>
        <w:ind w:left="3481" w:hanging="360"/>
      </w:pPr>
    </w:lvl>
    <w:lvl w:ilvl="5" w:tplc="0415001B" w:tentative="1">
      <w:start w:val="1"/>
      <w:numFmt w:val="lowerRoman"/>
      <w:lvlText w:val="%6."/>
      <w:lvlJc w:val="right"/>
      <w:pPr>
        <w:ind w:left="4201" w:hanging="180"/>
      </w:pPr>
    </w:lvl>
    <w:lvl w:ilvl="6" w:tplc="0415000F" w:tentative="1">
      <w:start w:val="1"/>
      <w:numFmt w:val="decimal"/>
      <w:lvlText w:val="%7."/>
      <w:lvlJc w:val="left"/>
      <w:pPr>
        <w:ind w:left="4921" w:hanging="360"/>
      </w:pPr>
    </w:lvl>
    <w:lvl w:ilvl="7" w:tplc="04150019" w:tentative="1">
      <w:start w:val="1"/>
      <w:numFmt w:val="lowerLetter"/>
      <w:lvlText w:val="%8."/>
      <w:lvlJc w:val="left"/>
      <w:pPr>
        <w:ind w:left="5641" w:hanging="360"/>
      </w:pPr>
    </w:lvl>
    <w:lvl w:ilvl="8" w:tplc="0415001B" w:tentative="1">
      <w:start w:val="1"/>
      <w:numFmt w:val="lowerRoman"/>
      <w:lvlText w:val="%9."/>
      <w:lvlJc w:val="right"/>
      <w:pPr>
        <w:ind w:left="6361" w:hanging="180"/>
      </w:pPr>
    </w:lvl>
  </w:abstractNum>
  <w:abstractNum w:abstractNumId="46" w15:restartNumberingAfterBreak="0">
    <w:nsid w:val="7D60322D"/>
    <w:multiLevelType w:val="hybridMultilevel"/>
    <w:tmpl w:val="47B443AC"/>
    <w:styleLink w:val="wypunktowanie0"/>
    <w:lvl w:ilvl="0" w:tplc="98707374">
      <w:start w:val="1"/>
      <w:numFmt w:val="bullet"/>
      <w:lvlText w:val="-"/>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C3145084">
      <w:start w:val="1"/>
      <w:numFmt w:val="bullet"/>
      <w:lvlText w:val="-"/>
      <w:lvlJc w:val="left"/>
      <w:pPr>
        <w:ind w:left="567" w:hanging="283"/>
      </w:pPr>
      <w:rPr>
        <w:rFonts w:hAnsi="Arial Unicode MS"/>
        <w:caps w:val="0"/>
        <w:smallCaps w:val="0"/>
        <w:strike w:val="0"/>
        <w:dstrike w:val="0"/>
        <w:outline w:val="0"/>
        <w:emboss w:val="0"/>
        <w:imprint w:val="0"/>
        <w:spacing w:val="0"/>
        <w:w w:val="100"/>
        <w:kern w:val="0"/>
        <w:position w:val="-2"/>
        <w:highlight w:val="none"/>
        <w:vertAlign w:val="baseline"/>
      </w:rPr>
    </w:lvl>
    <w:lvl w:ilvl="2" w:tplc="3AFC2808">
      <w:start w:val="1"/>
      <w:numFmt w:val="bullet"/>
      <w:lvlText w:val="•"/>
      <w:lvlJc w:val="left"/>
      <w:pPr>
        <w:ind w:left="855" w:hanging="135"/>
      </w:pPr>
      <w:rPr>
        <w:rFonts w:hAnsi="Arial Unicode MS"/>
        <w:caps w:val="0"/>
        <w:smallCaps w:val="0"/>
        <w:strike w:val="0"/>
        <w:dstrike w:val="0"/>
        <w:outline w:val="0"/>
        <w:emboss w:val="0"/>
        <w:imprint w:val="0"/>
        <w:spacing w:val="0"/>
        <w:w w:val="100"/>
        <w:kern w:val="0"/>
        <w:position w:val="-2"/>
        <w:highlight w:val="none"/>
        <w:vertAlign w:val="baseline"/>
      </w:rPr>
    </w:lvl>
    <w:lvl w:ilvl="3" w:tplc="194E24E4">
      <w:start w:val="1"/>
      <w:numFmt w:val="bullet"/>
      <w:lvlText w:val="•"/>
      <w:lvlJc w:val="left"/>
      <w:pPr>
        <w:ind w:left="1215" w:hanging="135"/>
      </w:pPr>
      <w:rPr>
        <w:rFonts w:hAnsi="Arial Unicode MS"/>
        <w:caps w:val="0"/>
        <w:smallCaps w:val="0"/>
        <w:strike w:val="0"/>
        <w:dstrike w:val="0"/>
        <w:outline w:val="0"/>
        <w:emboss w:val="0"/>
        <w:imprint w:val="0"/>
        <w:spacing w:val="0"/>
        <w:w w:val="100"/>
        <w:kern w:val="0"/>
        <w:position w:val="-2"/>
        <w:highlight w:val="none"/>
        <w:vertAlign w:val="baseline"/>
      </w:rPr>
    </w:lvl>
    <w:lvl w:ilvl="4" w:tplc="9B045814">
      <w:start w:val="1"/>
      <w:numFmt w:val="bullet"/>
      <w:lvlText w:val="•"/>
      <w:lvlJc w:val="left"/>
      <w:pPr>
        <w:ind w:left="1575" w:hanging="135"/>
      </w:pPr>
      <w:rPr>
        <w:rFonts w:hAnsi="Arial Unicode MS"/>
        <w:caps w:val="0"/>
        <w:smallCaps w:val="0"/>
        <w:strike w:val="0"/>
        <w:dstrike w:val="0"/>
        <w:outline w:val="0"/>
        <w:emboss w:val="0"/>
        <w:imprint w:val="0"/>
        <w:spacing w:val="0"/>
        <w:w w:val="100"/>
        <w:kern w:val="0"/>
        <w:position w:val="-2"/>
        <w:highlight w:val="none"/>
        <w:vertAlign w:val="baseline"/>
      </w:rPr>
    </w:lvl>
    <w:lvl w:ilvl="5" w:tplc="944A444E">
      <w:start w:val="1"/>
      <w:numFmt w:val="bullet"/>
      <w:lvlText w:val="•"/>
      <w:lvlJc w:val="left"/>
      <w:pPr>
        <w:ind w:left="1935" w:hanging="135"/>
      </w:pPr>
      <w:rPr>
        <w:rFonts w:hAnsi="Arial Unicode MS"/>
        <w:caps w:val="0"/>
        <w:smallCaps w:val="0"/>
        <w:strike w:val="0"/>
        <w:dstrike w:val="0"/>
        <w:outline w:val="0"/>
        <w:emboss w:val="0"/>
        <w:imprint w:val="0"/>
        <w:spacing w:val="0"/>
        <w:w w:val="100"/>
        <w:kern w:val="0"/>
        <w:position w:val="-2"/>
        <w:highlight w:val="none"/>
        <w:vertAlign w:val="baseline"/>
      </w:rPr>
    </w:lvl>
    <w:lvl w:ilvl="6" w:tplc="F6301ABE">
      <w:start w:val="1"/>
      <w:numFmt w:val="bullet"/>
      <w:lvlText w:val="•"/>
      <w:lvlJc w:val="left"/>
      <w:pPr>
        <w:ind w:left="2295" w:hanging="135"/>
      </w:pPr>
      <w:rPr>
        <w:rFonts w:hAnsi="Arial Unicode MS"/>
        <w:caps w:val="0"/>
        <w:smallCaps w:val="0"/>
        <w:strike w:val="0"/>
        <w:dstrike w:val="0"/>
        <w:outline w:val="0"/>
        <w:emboss w:val="0"/>
        <w:imprint w:val="0"/>
        <w:spacing w:val="0"/>
        <w:w w:val="100"/>
        <w:kern w:val="0"/>
        <w:position w:val="-2"/>
        <w:highlight w:val="none"/>
        <w:vertAlign w:val="baseline"/>
      </w:rPr>
    </w:lvl>
    <w:lvl w:ilvl="7" w:tplc="3C8649EA">
      <w:start w:val="1"/>
      <w:numFmt w:val="bullet"/>
      <w:lvlText w:val="•"/>
      <w:lvlJc w:val="left"/>
      <w:pPr>
        <w:ind w:left="2655" w:hanging="135"/>
      </w:pPr>
      <w:rPr>
        <w:rFonts w:hAnsi="Arial Unicode MS"/>
        <w:caps w:val="0"/>
        <w:smallCaps w:val="0"/>
        <w:strike w:val="0"/>
        <w:dstrike w:val="0"/>
        <w:outline w:val="0"/>
        <w:emboss w:val="0"/>
        <w:imprint w:val="0"/>
        <w:spacing w:val="0"/>
        <w:w w:val="100"/>
        <w:kern w:val="0"/>
        <w:position w:val="-2"/>
        <w:highlight w:val="none"/>
        <w:vertAlign w:val="baseline"/>
      </w:rPr>
    </w:lvl>
    <w:lvl w:ilvl="8" w:tplc="10EC8E10">
      <w:start w:val="1"/>
      <w:numFmt w:val="bullet"/>
      <w:lvlText w:val="•"/>
      <w:lvlJc w:val="left"/>
      <w:pPr>
        <w:ind w:left="3015" w:hanging="135"/>
      </w:pPr>
      <w:rPr>
        <w:rFonts w:hAnsi="Arial Unicode MS"/>
        <w:caps w:val="0"/>
        <w:smallCaps w:val="0"/>
        <w:strike w:val="0"/>
        <w:dstrike w:val="0"/>
        <w:outline w:val="0"/>
        <w:emboss w:val="0"/>
        <w:imprint w:val="0"/>
        <w:spacing w:val="0"/>
        <w:w w:val="100"/>
        <w:kern w:val="0"/>
        <w:position w:val="-2"/>
        <w:highlight w:val="none"/>
        <w:vertAlign w:val="baseline"/>
      </w:rPr>
    </w:lvl>
  </w:abstractNum>
  <w:num w:numId="1" w16cid:durableId="1125196724">
    <w:abstractNumId w:val="19"/>
  </w:num>
  <w:num w:numId="2" w16cid:durableId="1789853873">
    <w:abstractNumId w:val="13"/>
  </w:num>
  <w:num w:numId="3" w16cid:durableId="1362978240">
    <w:abstractNumId w:val="26"/>
  </w:num>
  <w:num w:numId="4" w16cid:durableId="149442735">
    <w:abstractNumId w:val="0"/>
  </w:num>
  <w:num w:numId="5" w16cid:durableId="2042974020">
    <w:abstractNumId w:val="43"/>
  </w:num>
  <w:num w:numId="6" w16cid:durableId="967012687">
    <w:abstractNumId w:val="23"/>
  </w:num>
  <w:num w:numId="7" w16cid:durableId="80566799">
    <w:abstractNumId w:val="25"/>
  </w:num>
  <w:num w:numId="8" w16cid:durableId="369645781">
    <w:abstractNumId w:val="38"/>
    <w:lvlOverride w:ilvl="0">
      <w:startOverride w:val="1"/>
    </w:lvlOverride>
  </w:num>
  <w:num w:numId="9" w16cid:durableId="802384678">
    <w:abstractNumId w:val="30"/>
    <w:lvlOverride w:ilvl="0">
      <w:startOverride w:val="1"/>
    </w:lvlOverride>
  </w:num>
  <w:num w:numId="10" w16cid:durableId="980503982">
    <w:abstractNumId w:val="22"/>
  </w:num>
  <w:num w:numId="11" w16cid:durableId="1546675797">
    <w:abstractNumId w:val="21"/>
  </w:num>
  <w:num w:numId="12" w16cid:durableId="1273246821">
    <w:abstractNumId w:val="39"/>
  </w:num>
  <w:num w:numId="13" w16cid:durableId="2053115250">
    <w:abstractNumId w:val="24"/>
  </w:num>
  <w:num w:numId="14" w16cid:durableId="53555488">
    <w:abstractNumId w:val="34"/>
  </w:num>
  <w:num w:numId="15" w16cid:durableId="1356036596">
    <w:abstractNumId w:val="2"/>
  </w:num>
  <w:num w:numId="16" w16cid:durableId="2006667201">
    <w:abstractNumId w:val="20"/>
  </w:num>
  <w:num w:numId="17" w16cid:durableId="2119596054">
    <w:abstractNumId w:val="6"/>
  </w:num>
  <w:num w:numId="18" w16cid:durableId="2123187169">
    <w:abstractNumId w:val="46"/>
  </w:num>
  <w:num w:numId="19" w16cid:durableId="154078016">
    <w:abstractNumId w:val="16"/>
  </w:num>
  <w:num w:numId="20" w16cid:durableId="313799415">
    <w:abstractNumId w:val="29"/>
  </w:num>
  <w:num w:numId="21" w16cid:durableId="2077776663">
    <w:abstractNumId w:val="42"/>
  </w:num>
  <w:num w:numId="22" w16cid:durableId="1633096430">
    <w:abstractNumId w:val="28"/>
  </w:num>
  <w:num w:numId="23" w16cid:durableId="2032760849">
    <w:abstractNumId w:val="27"/>
  </w:num>
  <w:num w:numId="24" w16cid:durableId="1050301378">
    <w:abstractNumId w:val="33"/>
  </w:num>
  <w:num w:numId="25" w16cid:durableId="1420445496">
    <w:abstractNumId w:val="40"/>
  </w:num>
  <w:num w:numId="26" w16cid:durableId="108625497">
    <w:abstractNumId w:val="41"/>
  </w:num>
  <w:num w:numId="27" w16cid:durableId="1376738446">
    <w:abstractNumId w:val="18"/>
  </w:num>
  <w:num w:numId="28" w16cid:durableId="1241060212">
    <w:abstractNumId w:val="45"/>
  </w:num>
  <w:num w:numId="29" w16cid:durableId="1508474032">
    <w:abstractNumId w:val="44"/>
  </w:num>
  <w:num w:numId="30" w16cid:durableId="1546062319">
    <w:abstractNumId w:val="17"/>
  </w:num>
  <w:num w:numId="31" w16cid:durableId="1533420346">
    <w:abstractNumId w:val="14"/>
  </w:num>
  <w:num w:numId="32" w16cid:durableId="106438773">
    <w:abstractNumId w:val="15"/>
  </w:num>
  <w:num w:numId="33" w16cid:durableId="1206597767">
    <w:abstractNumId w:val="37"/>
  </w:num>
  <w:num w:numId="34" w16cid:durableId="1284726149">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D2E"/>
    <w:rsid w:val="0000085C"/>
    <w:rsid w:val="000020D5"/>
    <w:rsid w:val="00003B1F"/>
    <w:rsid w:val="00004067"/>
    <w:rsid w:val="00005F4E"/>
    <w:rsid w:val="00005FF8"/>
    <w:rsid w:val="00007164"/>
    <w:rsid w:val="000071CA"/>
    <w:rsid w:val="00012874"/>
    <w:rsid w:val="00013F2A"/>
    <w:rsid w:val="00015651"/>
    <w:rsid w:val="00015BBF"/>
    <w:rsid w:val="000161DE"/>
    <w:rsid w:val="00016D7C"/>
    <w:rsid w:val="00017DED"/>
    <w:rsid w:val="0002027E"/>
    <w:rsid w:val="00020573"/>
    <w:rsid w:val="000207AB"/>
    <w:rsid w:val="00020DB3"/>
    <w:rsid w:val="00021318"/>
    <w:rsid w:val="00021791"/>
    <w:rsid w:val="00022583"/>
    <w:rsid w:val="00022634"/>
    <w:rsid w:val="00022639"/>
    <w:rsid w:val="000247CA"/>
    <w:rsid w:val="000252A8"/>
    <w:rsid w:val="00025BE4"/>
    <w:rsid w:val="0003087B"/>
    <w:rsid w:val="00032E1E"/>
    <w:rsid w:val="00034667"/>
    <w:rsid w:val="000350A9"/>
    <w:rsid w:val="0003540B"/>
    <w:rsid w:val="00035F37"/>
    <w:rsid w:val="00037F47"/>
    <w:rsid w:val="000400C5"/>
    <w:rsid w:val="0004046E"/>
    <w:rsid w:val="00043484"/>
    <w:rsid w:val="000440A4"/>
    <w:rsid w:val="00044BA1"/>
    <w:rsid w:val="00046BCD"/>
    <w:rsid w:val="000507C0"/>
    <w:rsid w:val="00050E83"/>
    <w:rsid w:val="0005159F"/>
    <w:rsid w:val="000528ED"/>
    <w:rsid w:val="0005293A"/>
    <w:rsid w:val="00053726"/>
    <w:rsid w:val="0005391F"/>
    <w:rsid w:val="00053C94"/>
    <w:rsid w:val="00053FAD"/>
    <w:rsid w:val="00055E61"/>
    <w:rsid w:val="000569D9"/>
    <w:rsid w:val="00056AFE"/>
    <w:rsid w:val="00060520"/>
    <w:rsid w:val="00060EF8"/>
    <w:rsid w:val="000610E9"/>
    <w:rsid w:val="0006197C"/>
    <w:rsid w:val="00061C42"/>
    <w:rsid w:val="00063045"/>
    <w:rsid w:val="00064AB7"/>
    <w:rsid w:val="00064AFB"/>
    <w:rsid w:val="00064DB4"/>
    <w:rsid w:val="00065658"/>
    <w:rsid w:val="000660B7"/>
    <w:rsid w:val="00070D75"/>
    <w:rsid w:val="00070E00"/>
    <w:rsid w:val="00070FD9"/>
    <w:rsid w:val="0007138B"/>
    <w:rsid w:val="00071F10"/>
    <w:rsid w:val="00073CC0"/>
    <w:rsid w:val="00073E2C"/>
    <w:rsid w:val="0007430C"/>
    <w:rsid w:val="000753A0"/>
    <w:rsid w:val="00077A2C"/>
    <w:rsid w:val="00080F7D"/>
    <w:rsid w:val="00084861"/>
    <w:rsid w:val="00084FC0"/>
    <w:rsid w:val="00086151"/>
    <w:rsid w:val="00086B97"/>
    <w:rsid w:val="000904AC"/>
    <w:rsid w:val="00091554"/>
    <w:rsid w:val="00092092"/>
    <w:rsid w:val="00093F36"/>
    <w:rsid w:val="00094041"/>
    <w:rsid w:val="00094CA9"/>
    <w:rsid w:val="000951E3"/>
    <w:rsid w:val="00095723"/>
    <w:rsid w:val="00095E59"/>
    <w:rsid w:val="00096242"/>
    <w:rsid w:val="000971EB"/>
    <w:rsid w:val="000979DB"/>
    <w:rsid w:val="000A0655"/>
    <w:rsid w:val="000A0DB4"/>
    <w:rsid w:val="000A1E1B"/>
    <w:rsid w:val="000A20B8"/>
    <w:rsid w:val="000A2E21"/>
    <w:rsid w:val="000A48E7"/>
    <w:rsid w:val="000A4966"/>
    <w:rsid w:val="000A5A93"/>
    <w:rsid w:val="000A6D8E"/>
    <w:rsid w:val="000A78F9"/>
    <w:rsid w:val="000B020A"/>
    <w:rsid w:val="000B07F7"/>
    <w:rsid w:val="000B308F"/>
    <w:rsid w:val="000B383D"/>
    <w:rsid w:val="000B3B9A"/>
    <w:rsid w:val="000B427A"/>
    <w:rsid w:val="000B4679"/>
    <w:rsid w:val="000B5C5C"/>
    <w:rsid w:val="000B63FD"/>
    <w:rsid w:val="000B71FA"/>
    <w:rsid w:val="000C1166"/>
    <w:rsid w:val="000C19B2"/>
    <w:rsid w:val="000C1F78"/>
    <w:rsid w:val="000C3F86"/>
    <w:rsid w:val="000C4359"/>
    <w:rsid w:val="000C4528"/>
    <w:rsid w:val="000C6190"/>
    <w:rsid w:val="000C622A"/>
    <w:rsid w:val="000C7270"/>
    <w:rsid w:val="000C7C9C"/>
    <w:rsid w:val="000D0AB1"/>
    <w:rsid w:val="000D15AB"/>
    <w:rsid w:val="000D2476"/>
    <w:rsid w:val="000D2999"/>
    <w:rsid w:val="000D34ED"/>
    <w:rsid w:val="000D3AB1"/>
    <w:rsid w:val="000D40C9"/>
    <w:rsid w:val="000D4B1B"/>
    <w:rsid w:val="000D54F5"/>
    <w:rsid w:val="000D6DB3"/>
    <w:rsid w:val="000D6F86"/>
    <w:rsid w:val="000E0136"/>
    <w:rsid w:val="000E0A04"/>
    <w:rsid w:val="000E2FC2"/>
    <w:rsid w:val="000E3209"/>
    <w:rsid w:val="000E34F7"/>
    <w:rsid w:val="000E477E"/>
    <w:rsid w:val="000E4CE0"/>
    <w:rsid w:val="000E584D"/>
    <w:rsid w:val="000E65DB"/>
    <w:rsid w:val="000E6A41"/>
    <w:rsid w:val="000E6BF1"/>
    <w:rsid w:val="000E73B5"/>
    <w:rsid w:val="000E7A68"/>
    <w:rsid w:val="000F125D"/>
    <w:rsid w:val="000F1DE2"/>
    <w:rsid w:val="000F222C"/>
    <w:rsid w:val="000F26BD"/>
    <w:rsid w:val="000F4F80"/>
    <w:rsid w:val="000F59D0"/>
    <w:rsid w:val="000F5B20"/>
    <w:rsid w:val="000F5BF0"/>
    <w:rsid w:val="000F6E15"/>
    <w:rsid w:val="001019C0"/>
    <w:rsid w:val="00101EE4"/>
    <w:rsid w:val="001027CF"/>
    <w:rsid w:val="00102D09"/>
    <w:rsid w:val="0010360A"/>
    <w:rsid w:val="00104249"/>
    <w:rsid w:val="00106070"/>
    <w:rsid w:val="00107C02"/>
    <w:rsid w:val="00107CA5"/>
    <w:rsid w:val="00107CDC"/>
    <w:rsid w:val="00110102"/>
    <w:rsid w:val="001115A4"/>
    <w:rsid w:val="001129E6"/>
    <w:rsid w:val="00112A69"/>
    <w:rsid w:val="00113A0C"/>
    <w:rsid w:val="00114CD3"/>
    <w:rsid w:val="00114F67"/>
    <w:rsid w:val="00115D8C"/>
    <w:rsid w:val="00116040"/>
    <w:rsid w:val="00120282"/>
    <w:rsid w:val="001223E5"/>
    <w:rsid w:val="00122A89"/>
    <w:rsid w:val="00122FF2"/>
    <w:rsid w:val="001238A5"/>
    <w:rsid w:val="00123AAD"/>
    <w:rsid w:val="00123EAC"/>
    <w:rsid w:val="00124223"/>
    <w:rsid w:val="00124AEE"/>
    <w:rsid w:val="00124ECF"/>
    <w:rsid w:val="00125F62"/>
    <w:rsid w:val="00126684"/>
    <w:rsid w:val="0012751C"/>
    <w:rsid w:val="00130B1B"/>
    <w:rsid w:val="0013250F"/>
    <w:rsid w:val="00132A70"/>
    <w:rsid w:val="001354D5"/>
    <w:rsid w:val="001364D0"/>
    <w:rsid w:val="00137BC8"/>
    <w:rsid w:val="00141638"/>
    <w:rsid w:val="00141BA1"/>
    <w:rsid w:val="00141EF3"/>
    <w:rsid w:val="001423B9"/>
    <w:rsid w:val="0014347D"/>
    <w:rsid w:val="00144EDA"/>
    <w:rsid w:val="00146824"/>
    <w:rsid w:val="001507F9"/>
    <w:rsid w:val="00151DFA"/>
    <w:rsid w:val="00153A96"/>
    <w:rsid w:val="00153E76"/>
    <w:rsid w:val="00154123"/>
    <w:rsid w:val="00155111"/>
    <w:rsid w:val="0015771A"/>
    <w:rsid w:val="00160329"/>
    <w:rsid w:val="00160509"/>
    <w:rsid w:val="001616BF"/>
    <w:rsid w:val="00162139"/>
    <w:rsid w:val="00162F06"/>
    <w:rsid w:val="00164153"/>
    <w:rsid w:val="00164BA3"/>
    <w:rsid w:val="00165277"/>
    <w:rsid w:val="0016538A"/>
    <w:rsid w:val="001668AF"/>
    <w:rsid w:val="00166995"/>
    <w:rsid w:val="00167025"/>
    <w:rsid w:val="00170833"/>
    <w:rsid w:val="00170A7E"/>
    <w:rsid w:val="00172C41"/>
    <w:rsid w:val="001738E4"/>
    <w:rsid w:val="00175AEC"/>
    <w:rsid w:val="00175E10"/>
    <w:rsid w:val="00175F3B"/>
    <w:rsid w:val="001766FF"/>
    <w:rsid w:val="00177337"/>
    <w:rsid w:val="0017799F"/>
    <w:rsid w:val="00177B58"/>
    <w:rsid w:val="001800C1"/>
    <w:rsid w:val="0018092B"/>
    <w:rsid w:val="00180E0B"/>
    <w:rsid w:val="00181975"/>
    <w:rsid w:val="00183284"/>
    <w:rsid w:val="0018349A"/>
    <w:rsid w:val="00183A93"/>
    <w:rsid w:val="00183ADB"/>
    <w:rsid w:val="001840E1"/>
    <w:rsid w:val="00185FE2"/>
    <w:rsid w:val="00186510"/>
    <w:rsid w:val="001868E8"/>
    <w:rsid w:val="00187360"/>
    <w:rsid w:val="0018753C"/>
    <w:rsid w:val="0019008C"/>
    <w:rsid w:val="00190C15"/>
    <w:rsid w:val="001946D4"/>
    <w:rsid w:val="00194C7A"/>
    <w:rsid w:val="00195F2E"/>
    <w:rsid w:val="00196E54"/>
    <w:rsid w:val="00197E07"/>
    <w:rsid w:val="001A0FF4"/>
    <w:rsid w:val="001A102B"/>
    <w:rsid w:val="001A2403"/>
    <w:rsid w:val="001A5462"/>
    <w:rsid w:val="001A5638"/>
    <w:rsid w:val="001A79F1"/>
    <w:rsid w:val="001A7AB8"/>
    <w:rsid w:val="001B02A7"/>
    <w:rsid w:val="001B0777"/>
    <w:rsid w:val="001B09B2"/>
    <w:rsid w:val="001B1059"/>
    <w:rsid w:val="001B2A19"/>
    <w:rsid w:val="001B3639"/>
    <w:rsid w:val="001B4128"/>
    <w:rsid w:val="001B44CF"/>
    <w:rsid w:val="001B5EAD"/>
    <w:rsid w:val="001B5F7C"/>
    <w:rsid w:val="001B707E"/>
    <w:rsid w:val="001B735B"/>
    <w:rsid w:val="001B759F"/>
    <w:rsid w:val="001B7C0D"/>
    <w:rsid w:val="001C1CBF"/>
    <w:rsid w:val="001C4161"/>
    <w:rsid w:val="001C684B"/>
    <w:rsid w:val="001C7512"/>
    <w:rsid w:val="001D054A"/>
    <w:rsid w:val="001D0AB8"/>
    <w:rsid w:val="001D0F78"/>
    <w:rsid w:val="001D0FC9"/>
    <w:rsid w:val="001D1CE6"/>
    <w:rsid w:val="001D1FD3"/>
    <w:rsid w:val="001D25D2"/>
    <w:rsid w:val="001D2605"/>
    <w:rsid w:val="001D3C69"/>
    <w:rsid w:val="001D4993"/>
    <w:rsid w:val="001D538F"/>
    <w:rsid w:val="001D56EC"/>
    <w:rsid w:val="001D703F"/>
    <w:rsid w:val="001D7AA3"/>
    <w:rsid w:val="001E1EAE"/>
    <w:rsid w:val="001E2223"/>
    <w:rsid w:val="001E28CA"/>
    <w:rsid w:val="001E3A69"/>
    <w:rsid w:val="001E3FE8"/>
    <w:rsid w:val="001E42FA"/>
    <w:rsid w:val="001E4566"/>
    <w:rsid w:val="001E4F7C"/>
    <w:rsid w:val="001E6857"/>
    <w:rsid w:val="001E74D9"/>
    <w:rsid w:val="001E76FD"/>
    <w:rsid w:val="001E7F71"/>
    <w:rsid w:val="001F1884"/>
    <w:rsid w:val="001F2888"/>
    <w:rsid w:val="001F52E2"/>
    <w:rsid w:val="001F56DD"/>
    <w:rsid w:val="001F677B"/>
    <w:rsid w:val="001F76A3"/>
    <w:rsid w:val="001F7AA5"/>
    <w:rsid w:val="00200BF0"/>
    <w:rsid w:val="00200C15"/>
    <w:rsid w:val="002022DA"/>
    <w:rsid w:val="0020354D"/>
    <w:rsid w:val="00203ACB"/>
    <w:rsid w:val="0020644D"/>
    <w:rsid w:val="00206C8A"/>
    <w:rsid w:val="00207875"/>
    <w:rsid w:val="002109B2"/>
    <w:rsid w:val="002114C4"/>
    <w:rsid w:val="00211F58"/>
    <w:rsid w:val="00212588"/>
    <w:rsid w:val="0021473F"/>
    <w:rsid w:val="0021558C"/>
    <w:rsid w:val="00216062"/>
    <w:rsid w:val="00217915"/>
    <w:rsid w:val="002208FF"/>
    <w:rsid w:val="00221307"/>
    <w:rsid w:val="00221698"/>
    <w:rsid w:val="0022213B"/>
    <w:rsid w:val="002231E0"/>
    <w:rsid w:val="00223363"/>
    <w:rsid w:val="0022396A"/>
    <w:rsid w:val="00223BE0"/>
    <w:rsid w:val="00225E53"/>
    <w:rsid w:val="002263B6"/>
    <w:rsid w:val="00226538"/>
    <w:rsid w:val="00231219"/>
    <w:rsid w:val="00231B54"/>
    <w:rsid w:val="002321E7"/>
    <w:rsid w:val="00232404"/>
    <w:rsid w:val="00232A71"/>
    <w:rsid w:val="0023306B"/>
    <w:rsid w:val="00233623"/>
    <w:rsid w:val="00233721"/>
    <w:rsid w:val="00233E63"/>
    <w:rsid w:val="0023586F"/>
    <w:rsid w:val="00235C4A"/>
    <w:rsid w:val="00236BA6"/>
    <w:rsid w:val="002409A0"/>
    <w:rsid w:val="00241300"/>
    <w:rsid w:val="0024270C"/>
    <w:rsid w:val="00243A06"/>
    <w:rsid w:val="00245C01"/>
    <w:rsid w:val="00250EB0"/>
    <w:rsid w:val="0025125F"/>
    <w:rsid w:val="00251B5B"/>
    <w:rsid w:val="00251D29"/>
    <w:rsid w:val="002523A4"/>
    <w:rsid w:val="002530E5"/>
    <w:rsid w:val="00253A34"/>
    <w:rsid w:val="00255543"/>
    <w:rsid w:val="00256150"/>
    <w:rsid w:val="00256792"/>
    <w:rsid w:val="00257FA6"/>
    <w:rsid w:val="002613ED"/>
    <w:rsid w:val="00261681"/>
    <w:rsid w:val="00262414"/>
    <w:rsid w:val="0026443D"/>
    <w:rsid w:val="002646F3"/>
    <w:rsid w:val="00264CCF"/>
    <w:rsid w:val="00264E22"/>
    <w:rsid w:val="00266778"/>
    <w:rsid w:val="0026770A"/>
    <w:rsid w:val="00267768"/>
    <w:rsid w:val="00267D5A"/>
    <w:rsid w:val="00270115"/>
    <w:rsid w:val="00270A38"/>
    <w:rsid w:val="00270FF0"/>
    <w:rsid w:val="00276DD3"/>
    <w:rsid w:val="0028118D"/>
    <w:rsid w:val="00282116"/>
    <w:rsid w:val="0028281B"/>
    <w:rsid w:val="00282901"/>
    <w:rsid w:val="00283597"/>
    <w:rsid w:val="00283700"/>
    <w:rsid w:val="00285903"/>
    <w:rsid w:val="002861A4"/>
    <w:rsid w:val="00287115"/>
    <w:rsid w:val="00287A1D"/>
    <w:rsid w:val="00290678"/>
    <w:rsid w:val="00291A5A"/>
    <w:rsid w:val="00293A58"/>
    <w:rsid w:val="002945F8"/>
    <w:rsid w:val="00296A4A"/>
    <w:rsid w:val="00297506"/>
    <w:rsid w:val="002A01B7"/>
    <w:rsid w:val="002A084F"/>
    <w:rsid w:val="002A1062"/>
    <w:rsid w:val="002A118F"/>
    <w:rsid w:val="002A1ECA"/>
    <w:rsid w:val="002A2894"/>
    <w:rsid w:val="002A2B58"/>
    <w:rsid w:val="002A483F"/>
    <w:rsid w:val="002A5120"/>
    <w:rsid w:val="002A5D28"/>
    <w:rsid w:val="002A5EE8"/>
    <w:rsid w:val="002A7ABE"/>
    <w:rsid w:val="002B199D"/>
    <w:rsid w:val="002B3ECA"/>
    <w:rsid w:val="002B5923"/>
    <w:rsid w:val="002B5F03"/>
    <w:rsid w:val="002B6285"/>
    <w:rsid w:val="002B72AD"/>
    <w:rsid w:val="002B72B6"/>
    <w:rsid w:val="002B7301"/>
    <w:rsid w:val="002B747F"/>
    <w:rsid w:val="002C154A"/>
    <w:rsid w:val="002C23AC"/>
    <w:rsid w:val="002C3D43"/>
    <w:rsid w:val="002C4B6B"/>
    <w:rsid w:val="002C517F"/>
    <w:rsid w:val="002C6FAF"/>
    <w:rsid w:val="002C70C9"/>
    <w:rsid w:val="002C73A8"/>
    <w:rsid w:val="002C75EA"/>
    <w:rsid w:val="002D0CCD"/>
    <w:rsid w:val="002D0D0F"/>
    <w:rsid w:val="002D0DC9"/>
    <w:rsid w:val="002D315B"/>
    <w:rsid w:val="002D3B2E"/>
    <w:rsid w:val="002D564A"/>
    <w:rsid w:val="002D68C7"/>
    <w:rsid w:val="002D7713"/>
    <w:rsid w:val="002E0077"/>
    <w:rsid w:val="002E0198"/>
    <w:rsid w:val="002E052A"/>
    <w:rsid w:val="002E1745"/>
    <w:rsid w:val="002E1A7C"/>
    <w:rsid w:val="002E253A"/>
    <w:rsid w:val="002E3097"/>
    <w:rsid w:val="002E75BA"/>
    <w:rsid w:val="002F0119"/>
    <w:rsid w:val="002F131A"/>
    <w:rsid w:val="002F2694"/>
    <w:rsid w:val="002F5E71"/>
    <w:rsid w:val="003002A7"/>
    <w:rsid w:val="00300A00"/>
    <w:rsid w:val="00301D05"/>
    <w:rsid w:val="00301E3C"/>
    <w:rsid w:val="00302A91"/>
    <w:rsid w:val="0030307F"/>
    <w:rsid w:val="003031AA"/>
    <w:rsid w:val="00303FE5"/>
    <w:rsid w:val="0030438A"/>
    <w:rsid w:val="00304765"/>
    <w:rsid w:val="00305EA2"/>
    <w:rsid w:val="00306A3A"/>
    <w:rsid w:val="003074AE"/>
    <w:rsid w:val="003108DC"/>
    <w:rsid w:val="00310A43"/>
    <w:rsid w:val="00310D10"/>
    <w:rsid w:val="00312867"/>
    <w:rsid w:val="003148DB"/>
    <w:rsid w:val="003152FF"/>
    <w:rsid w:val="00315B00"/>
    <w:rsid w:val="0031601A"/>
    <w:rsid w:val="00317CB3"/>
    <w:rsid w:val="003230F1"/>
    <w:rsid w:val="003242AD"/>
    <w:rsid w:val="003249FE"/>
    <w:rsid w:val="00324B06"/>
    <w:rsid w:val="00326CBF"/>
    <w:rsid w:val="00326E09"/>
    <w:rsid w:val="00327C6D"/>
    <w:rsid w:val="00330134"/>
    <w:rsid w:val="003312A5"/>
    <w:rsid w:val="003312A8"/>
    <w:rsid w:val="0033386E"/>
    <w:rsid w:val="00333CCE"/>
    <w:rsid w:val="00334E24"/>
    <w:rsid w:val="00335C18"/>
    <w:rsid w:val="00335E64"/>
    <w:rsid w:val="00340D00"/>
    <w:rsid w:val="003417F6"/>
    <w:rsid w:val="003435F2"/>
    <w:rsid w:val="00343FAB"/>
    <w:rsid w:val="0034615B"/>
    <w:rsid w:val="00347762"/>
    <w:rsid w:val="00350887"/>
    <w:rsid w:val="003516C6"/>
    <w:rsid w:val="00352349"/>
    <w:rsid w:val="0035246E"/>
    <w:rsid w:val="00352865"/>
    <w:rsid w:val="00354C34"/>
    <w:rsid w:val="00355641"/>
    <w:rsid w:val="00355B55"/>
    <w:rsid w:val="00355CF7"/>
    <w:rsid w:val="00355D38"/>
    <w:rsid w:val="0035602E"/>
    <w:rsid w:val="003565F4"/>
    <w:rsid w:val="0036079E"/>
    <w:rsid w:val="00361076"/>
    <w:rsid w:val="0036111C"/>
    <w:rsid w:val="003627D0"/>
    <w:rsid w:val="00362931"/>
    <w:rsid w:val="00364B02"/>
    <w:rsid w:val="0036704E"/>
    <w:rsid w:val="00367410"/>
    <w:rsid w:val="0036763A"/>
    <w:rsid w:val="00370AC3"/>
    <w:rsid w:val="0037128F"/>
    <w:rsid w:val="0037227B"/>
    <w:rsid w:val="00372900"/>
    <w:rsid w:val="0037374A"/>
    <w:rsid w:val="0037485E"/>
    <w:rsid w:val="00374D20"/>
    <w:rsid w:val="003808BB"/>
    <w:rsid w:val="00381686"/>
    <w:rsid w:val="00381FE9"/>
    <w:rsid w:val="00382BE7"/>
    <w:rsid w:val="00383FD3"/>
    <w:rsid w:val="0038543C"/>
    <w:rsid w:val="0038653C"/>
    <w:rsid w:val="00390ABD"/>
    <w:rsid w:val="00391282"/>
    <w:rsid w:val="00392424"/>
    <w:rsid w:val="00392536"/>
    <w:rsid w:val="00392E4D"/>
    <w:rsid w:val="00393521"/>
    <w:rsid w:val="003942D8"/>
    <w:rsid w:val="00394C30"/>
    <w:rsid w:val="0039586E"/>
    <w:rsid w:val="00395A55"/>
    <w:rsid w:val="0039612E"/>
    <w:rsid w:val="00396AB7"/>
    <w:rsid w:val="00396C04"/>
    <w:rsid w:val="00396C77"/>
    <w:rsid w:val="003A0F51"/>
    <w:rsid w:val="003A1283"/>
    <w:rsid w:val="003A28A1"/>
    <w:rsid w:val="003A2C42"/>
    <w:rsid w:val="003A2EC0"/>
    <w:rsid w:val="003A4374"/>
    <w:rsid w:val="003A76A6"/>
    <w:rsid w:val="003A7C02"/>
    <w:rsid w:val="003B24C5"/>
    <w:rsid w:val="003B3681"/>
    <w:rsid w:val="003B5584"/>
    <w:rsid w:val="003B574E"/>
    <w:rsid w:val="003B748E"/>
    <w:rsid w:val="003C213D"/>
    <w:rsid w:val="003C2396"/>
    <w:rsid w:val="003C3B19"/>
    <w:rsid w:val="003C3B9E"/>
    <w:rsid w:val="003C3E35"/>
    <w:rsid w:val="003C436F"/>
    <w:rsid w:val="003C4569"/>
    <w:rsid w:val="003C4708"/>
    <w:rsid w:val="003C47FA"/>
    <w:rsid w:val="003C4FA6"/>
    <w:rsid w:val="003C658A"/>
    <w:rsid w:val="003C65CA"/>
    <w:rsid w:val="003C7C7B"/>
    <w:rsid w:val="003D0797"/>
    <w:rsid w:val="003D0B0C"/>
    <w:rsid w:val="003D1227"/>
    <w:rsid w:val="003D27B0"/>
    <w:rsid w:val="003D2A8C"/>
    <w:rsid w:val="003D2EC0"/>
    <w:rsid w:val="003D3333"/>
    <w:rsid w:val="003D450D"/>
    <w:rsid w:val="003D602B"/>
    <w:rsid w:val="003D68CC"/>
    <w:rsid w:val="003D6A2C"/>
    <w:rsid w:val="003D73F9"/>
    <w:rsid w:val="003E1215"/>
    <w:rsid w:val="003E15C6"/>
    <w:rsid w:val="003E1814"/>
    <w:rsid w:val="003E337E"/>
    <w:rsid w:val="003E3FBF"/>
    <w:rsid w:val="003E51AA"/>
    <w:rsid w:val="003E6050"/>
    <w:rsid w:val="003F09E4"/>
    <w:rsid w:val="003F0E22"/>
    <w:rsid w:val="003F1204"/>
    <w:rsid w:val="003F14D2"/>
    <w:rsid w:val="003F2A2B"/>
    <w:rsid w:val="003F3EB6"/>
    <w:rsid w:val="003F60B7"/>
    <w:rsid w:val="003F71EE"/>
    <w:rsid w:val="00400AFB"/>
    <w:rsid w:val="004017E1"/>
    <w:rsid w:val="00402138"/>
    <w:rsid w:val="0040256E"/>
    <w:rsid w:val="00404040"/>
    <w:rsid w:val="004040E8"/>
    <w:rsid w:val="004047EC"/>
    <w:rsid w:val="00404E89"/>
    <w:rsid w:val="004053B0"/>
    <w:rsid w:val="00406771"/>
    <w:rsid w:val="0040721E"/>
    <w:rsid w:val="00410A2E"/>
    <w:rsid w:val="004116E7"/>
    <w:rsid w:val="0041188B"/>
    <w:rsid w:val="00411C1B"/>
    <w:rsid w:val="0041252E"/>
    <w:rsid w:val="00412A2D"/>
    <w:rsid w:val="0041309A"/>
    <w:rsid w:val="00414057"/>
    <w:rsid w:val="004152EA"/>
    <w:rsid w:val="00415FD3"/>
    <w:rsid w:val="00417439"/>
    <w:rsid w:val="00420567"/>
    <w:rsid w:val="00420C50"/>
    <w:rsid w:val="00420F38"/>
    <w:rsid w:val="00421138"/>
    <w:rsid w:val="004226C0"/>
    <w:rsid w:val="00422909"/>
    <w:rsid w:val="00422A61"/>
    <w:rsid w:val="004237A6"/>
    <w:rsid w:val="00424307"/>
    <w:rsid w:val="00424596"/>
    <w:rsid w:val="00426BE7"/>
    <w:rsid w:val="00430931"/>
    <w:rsid w:val="004310CA"/>
    <w:rsid w:val="00431B7F"/>
    <w:rsid w:val="0043200E"/>
    <w:rsid w:val="00432ED3"/>
    <w:rsid w:val="004337BE"/>
    <w:rsid w:val="00436416"/>
    <w:rsid w:val="0043642C"/>
    <w:rsid w:val="00436536"/>
    <w:rsid w:val="004365C3"/>
    <w:rsid w:val="0043678D"/>
    <w:rsid w:val="00436B53"/>
    <w:rsid w:val="00436D5C"/>
    <w:rsid w:val="0044132A"/>
    <w:rsid w:val="004416D4"/>
    <w:rsid w:val="00441778"/>
    <w:rsid w:val="00441CBE"/>
    <w:rsid w:val="00442BB0"/>
    <w:rsid w:val="00443217"/>
    <w:rsid w:val="00444BA0"/>
    <w:rsid w:val="00444BF1"/>
    <w:rsid w:val="004453C8"/>
    <w:rsid w:val="00447216"/>
    <w:rsid w:val="00450E9B"/>
    <w:rsid w:val="00453D68"/>
    <w:rsid w:val="004540A8"/>
    <w:rsid w:val="0045439F"/>
    <w:rsid w:val="004555DD"/>
    <w:rsid w:val="0045590B"/>
    <w:rsid w:val="00455CEE"/>
    <w:rsid w:val="0045706A"/>
    <w:rsid w:val="00457BEC"/>
    <w:rsid w:val="004608A6"/>
    <w:rsid w:val="00460CC1"/>
    <w:rsid w:val="0046368B"/>
    <w:rsid w:val="00464707"/>
    <w:rsid w:val="00464E6C"/>
    <w:rsid w:val="004652D8"/>
    <w:rsid w:val="004655D7"/>
    <w:rsid w:val="004655FD"/>
    <w:rsid w:val="00467EEC"/>
    <w:rsid w:val="00470053"/>
    <w:rsid w:val="00470B8E"/>
    <w:rsid w:val="0047194D"/>
    <w:rsid w:val="00472910"/>
    <w:rsid w:val="004729D3"/>
    <w:rsid w:val="00473B59"/>
    <w:rsid w:val="004752E3"/>
    <w:rsid w:val="0047558C"/>
    <w:rsid w:val="00476BB8"/>
    <w:rsid w:val="004770F8"/>
    <w:rsid w:val="00481482"/>
    <w:rsid w:val="00481593"/>
    <w:rsid w:val="00481737"/>
    <w:rsid w:val="004835FB"/>
    <w:rsid w:val="00483CE2"/>
    <w:rsid w:val="004844B8"/>
    <w:rsid w:val="00487B05"/>
    <w:rsid w:val="004944B7"/>
    <w:rsid w:val="004972E9"/>
    <w:rsid w:val="00497438"/>
    <w:rsid w:val="0049766B"/>
    <w:rsid w:val="004A03BA"/>
    <w:rsid w:val="004A05F1"/>
    <w:rsid w:val="004A0636"/>
    <w:rsid w:val="004A0A5B"/>
    <w:rsid w:val="004A0D16"/>
    <w:rsid w:val="004A103E"/>
    <w:rsid w:val="004A1119"/>
    <w:rsid w:val="004A2FD3"/>
    <w:rsid w:val="004A3597"/>
    <w:rsid w:val="004A407C"/>
    <w:rsid w:val="004B046A"/>
    <w:rsid w:val="004B0C3C"/>
    <w:rsid w:val="004B11F8"/>
    <w:rsid w:val="004B1F5F"/>
    <w:rsid w:val="004B490B"/>
    <w:rsid w:val="004B5595"/>
    <w:rsid w:val="004B59F9"/>
    <w:rsid w:val="004B5CD0"/>
    <w:rsid w:val="004B5DAF"/>
    <w:rsid w:val="004B5F4A"/>
    <w:rsid w:val="004B63EA"/>
    <w:rsid w:val="004B70AF"/>
    <w:rsid w:val="004B772B"/>
    <w:rsid w:val="004C001F"/>
    <w:rsid w:val="004C37BA"/>
    <w:rsid w:val="004C38F1"/>
    <w:rsid w:val="004C3FB5"/>
    <w:rsid w:val="004C71F7"/>
    <w:rsid w:val="004C7D3D"/>
    <w:rsid w:val="004D021D"/>
    <w:rsid w:val="004D297A"/>
    <w:rsid w:val="004D368B"/>
    <w:rsid w:val="004D3BCD"/>
    <w:rsid w:val="004D42F1"/>
    <w:rsid w:val="004D4599"/>
    <w:rsid w:val="004D632A"/>
    <w:rsid w:val="004D6EDD"/>
    <w:rsid w:val="004D6FB5"/>
    <w:rsid w:val="004E01A6"/>
    <w:rsid w:val="004E1267"/>
    <w:rsid w:val="004E1709"/>
    <w:rsid w:val="004E2BE3"/>
    <w:rsid w:val="004E3599"/>
    <w:rsid w:val="004E43FA"/>
    <w:rsid w:val="004E4DFC"/>
    <w:rsid w:val="004E6998"/>
    <w:rsid w:val="004E7751"/>
    <w:rsid w:val="004F0421"/>
    <w:rsid w:val="004F0CA4"/>
    <w:rsid w:val="004F0EAE"/>
    <w:rsid w:val="004F1214"/>
    <w:rsid w:val="004F1615"/>
    <w:rsid w:val="004F1C67"/>
    <w:rsid w:val="004F212C"/>
    <w:rsid w:val="004F23ED"/>
    <w:rsid w:val="004F2626"/>
    <w:rsid w:val="004F2911"/>
    <w:rsid w:val="004F2E30"/>
    <w:rsid w:val="004F44CB"/>
    <w:rsid w:val="004F5C4A"/>
    <w:rsid w:val="004F669E"/>
    <w:rsid w:val="0050050F"/>
    <w:rsid w:val="005005B7"/>
    <w:rsid w:val="00500923"/>
    <w:rsid w:val="0050279F"/>
    <w:rsid w:val="005034A0"/>
    <w:rsid w:val="00504E00"/>
    <w:rsid w:val="0050505F"/>
    <w:rsid w:val="00505283"/>
    <w:rsid w:val="00505F90"/>
    <w:rsid w:val="00505FDE"/>
    <w:rsid w:val="00506889"/>
    <w:rsid w:val="00506D5F"/>
    <w:rsid w:val="0050733C"/>
    <w:rsid w:val="00511348"/>
    <w:rsid w:val="00511E98"/>
    <w:rsid w:val="00512168"/>
    <w:rsid w:val="00512CFD"/>
    <w:rsid w:val="00512D93"/>
    <w:rsid w:val="00513134"/>
    <w:rsid w:val="00513BC7"/>
    <w:rsid w:val="00514B52"/>
    <w:rsid w:val="005154C4"/>
    <w:rsid w:val="00516487"/>
    <w:rsid w:val="00516C18"/>
    <w:rsid w:val="005179F8"/>
    <w:rsid w:val="00517DE1"/>
    <w:rsid w:val="00517EF8"/>
    <w:rsid w:val="00521A21"/>
    <w:rsid w:val="00522059"/>
    <w:rsid w:val="00524FC1"/>
    <w:rsid w:val="0052658D"/>
    <w:rsid w:val="00527C8B"/>
    <w:rsid w:val="00530730"/>
    <w:rsid w:val="00530EBA"/>
    <w:rsid w:val="005320DA"/>
    <w:rsid w:val="005329A5"/>
    <w:rsid w:val="005340EA"/>
    <w:rsid w:val="00535B10"/>
    <w:rsid w:val="00535D93"/>
    <w:rsid w:val="00535EA6"/>
    <w:rsid w:val="0054030A"/>
    <w:rsid w:val="005415BF"/>
    <w:rsid w:val="005435C2"/>
    <w:rsid w:val="00543A8F"/>
    <w:rsid w:val="00544463"/>
    <w:rsid w:val="00545B6F"/>
    <w:rsid w:val="005468B2"/>
    <w:rsid w:val="005474B5"/>
    <w:rsid w:val="00551F16"/>
    <w:rsid w:val="00551F7D"/>
    <w:rsid w:val="00553691"/>
    <w:rsid w:val="00553E2D"/>
    <w:rsid w:val="00554559"/>
    <w:rsid w:val="00554936"/>
    <w:rsid w:val="005555E3"/>
    <w:rsid w:val="00555643"/>
    <w:rsid w:val="005557D5"/>
    <w:rsid w:val="0055592F"/>
    <w:rsid w:val="00560988"/>
    <w:rsid w:val="005613E2"/>
    <w:rsid w:val="00561AF2"/>
    <w:rsid w:val="00561CFF"/>
    <w:rsid w:val="00562143"/>
    <w:rsid w:val="005622FC"/>
    <w:rsid w:val="0056487B"/>
    <w:rsid w:val="005648E3"/>
    <w:rsid w:val="0056492B"/>
    <w:rsid w:val="00565486"/>
    <w:rsid w:val="00566512"/>
    <w:rsid w:val="00566BCB"/>
    <w:rsid w:val="00566C16"/>
    <w:rsid w:val="005678C8"/>
    <w:rsid w:val="00567A26"/>
    <w:rsid w:val="00567ADC"/>
    <w:rsid w:val="0057230C"/>
    <w:rsid w:val="00573CAC"/>
    <w:rsid w:val="005743A1"/>
    <w:rsid w:val="005753A8"/>
    <w:rsid w:val="0057664A"/>
    <w:rsid w:val="00577327"/>
    <w:rsid w:val="00580518"/>
    <w:rsid w:val="005823CA"/>
    <w:rsid w:val="00582A5C"/>
    <w:rsid w:val="005834ED"/>
    <w:rsid w:val="00584415"/>
    <w:rsid w:val="00585876"/>
    <w:rsid w:val="00587163"/>
    <w:rsid w:val="0058738B"/>
    <w:rsid w:val="00591556"/>
    <w:rsid w:val="005918F9"/>
    <w:rsid w:val="00592111"/>
    <w:rsid w:val="0059279A"/>
    <w:rsid w:val="00592B8A"/>
    <w:rsid w:val="00592E4A"/>
    <w:rsid w:val="005933AE"/>
    <w:rsid w:val="00593F4C"/>
    <w:rsid w:val="0059522F"/>
    <w:rsid w:val="005958C7"/>
    <w:rsid w:val="00597314"/>
    <w:rsid w:val="005A094D"/>
    <w:rsid w:val="005A2A46"/>
    <w:rsid w:val="005A2C5C"/>
    <w:rsid w:val="005A2EFC"/>
    <w:rsid w:val="005A31E1"/>
    <w:rsid w:val="005A3AF2"/>
    <w:rsid w:val="005A4AE0"/>
    <w:rsid w:val="005A5766"/>
    <w:rsid w:val="005A5CF8"/>
    <w:rsid w:val="005A6EB6"/>
    <w:rsid w:val="005A720C"/>
    <w:rsid w:val="005B00F5"/>
    <w:rsid w:val="005B15D9"/>
    <w:rsid w:val="005B2B1D"/>
    <w:rsid w:val="005B4A72"/>
    <w:rsid w:val="005B6612"/>
    <w:rsid w:val="005B7F18"/>
    <w:rsid w:val="005C0AE2"/>
    <w:rsid w:val="005C13ED"/>
    <w:rsid w:val="005C1BD2"/>
    <w:rsid w:val="005C2F5B"/>
    <w:rsid w:val="005C3061"/>
    <w:rsid w:val="005C390B"/>
    <w:rsid w:val="005C396D"/>
    <w:rsid w:val="005C3ADC"/>
    <w:rsid w:val="005C6A75"/>
    <w:rsid w:val="005C6E55"/>
    <w:rsid w:val="005D0554"/>
    <w:rsid w:val="005D08B6"/>
    <w:rsid w:val="005D1BB1"/>
    <w:rsid w:val="005D1E98"/>
    <w:rsid w:val="005D217E"/>
    <w:rsid w:val="005D25AA"/>
    <w:rsid w:val="005D2714"/>
    <w:rsid w:val="005D2B40"/>
    <w:rsid w:val="005D303E"/>
    <w:rsid w:val="005D411B"/>
    <w:rsid w:val="005D448D"/>
    <w:rsid w:val="005D588F"/>
    <w:rsid w:val="005E2C5D"/>
    <w:rsid w:val="005E3442"/>
    <w:rsid w:val="005E4691"/>
    <w:rsid w:val="005E4D3C"/>
    <w:rsid w:val="005E57C2"/>
    <w:rsid w:val="005E6115"/>
    <w:rsid w:val="005E68CB"/>
    <w:rsid w:val="005E6F45"/>
    <w:rsid w:val="005E76C1"/>
    <w:rsid w:val="005E7CEE"/>
    <w:rsid w:val="005E7FDE"/>
    <w:rsid w:val="005F1439"/>
    <w:rsid w:val="005F2BE7"/>
    <w:rsid w:val="005F3738"/>
    <w:rsid w:val="005F46FE"/>
    <w:rsid w:val="005F4A3A"/>
    <w:rsid w:val="005F5F4D"/>
    <w:rsid w:val="005F61EC"/>
    <w:rsid w:val="005F6428"/>
    <w:rsid w:val="00600B0D"/>
    <w:rsid w:val="00601270"/>
    <w:rsid w:val="00602D8E"/>
    <w:rsid w:val="006050ED"/>
    <w:rsid w:val="00607814"/>
    <w:rsid w:val="00607A9D"/>
    <w:rsid w:val="00610292"/>
    <w:rsid w:val="0061086F"/>
    <w:rsid w:val="00610AAD"/>
    <w:rsid w:val="00612EA4"/>
    <w:rsid w:val="00613819"/>
    <w:rsid w:val="006139F6"/>
    <w:rsid w:val="00615043"/>
    <w:rsid w:val="006154FD"/>
    <w:rsid w:val="00616A52"/>
    <w:rsid w:val="00617C37"/>
    <w:rsid w:val="00620F59"/>
    <w:rsid w:val="006216B3"/>
    <w:rsid w:val="006226FA"/>
    <w:rsid w:val="00622BC0"/>
    <w:rsid w:val="0062308F"/>
    <w:rsid w:val="006245EA"/>
    <w:rsid w:val="00625276"/>
    <w:rsid w:val="00625B48"/>
    <w:rsid w:val="006322CF"/>
    <w:rsid w:val="00632CFD"/>
    <w:rsid w:val="006332D0"/>
    <w:rsid w:val="006344E9"/>
    <w:rsid w:val="00634A7C"/>
    <w:rsid w:val="006364D8"/>
    <w:rsid w:val="00636E5C"/>
    <w:rsid w:val="00637823"/>
    <w:rsid w:val="006401A5"/>
    <w:rsid w:val="0064027E"/>
    <w:rsid w:val="00641EF9"/>
    <w:rsid w:val="0064272F"/>
    <w:rsid w:val="006432DA"/>
    <w:rsid w:val="00644D7A"/>
    <w:rsid w:val="00645268"/>
    <w:rsid w:val="0064585F"/>
    <w:rsid w:val="00646FF5"/>
    <w:rsid w:val="0065046B"/>
    <w:rsid w:val="00651B81"/>
    <w:rsid w:val="00651C2E"/>
    <w:rsid w:val="00651FCE"/>
    <w:rsid w:val="006540A0"/>
    <w:rsid w:val="006548A8"/>
    <w:rsid w:val="00655284"/>
    <w:rsid w:val="00656A13"/>
    <w:rsid w:val="00657526"/>
    <w:rsid w:val="00657972"/>
    <w:rsid w:val="00660255"/>
    <w:rsid w:val="00661F92"/>
    <w:rsid w:val="006625E2"/>
    <w:rsid w:val="00667E69"/>
    <w:rsid w:val="00670FD9"/>
    <w:rsid w:val="006722B5"/>
    <w:rsid w:val="00672B14"/>
    <w:rsid w:val="00672EFA"/>
    <w:rsid w:val="0067691E"/>
    <w:rsid w:val="006769FC"/>
    <w:rsid w:val="00677958"/>
    <w:rsid w:val="00677B8D"/>
    <w:rsid w:val="00677BED"/>
    <w:rsid w:val="0068156A"/>
    <w:rsid w:val="006816CF"/>
    <w:rsid w:val="00682C5D"/>
    <w:rsid w:val="00682E6A"/>
    <w:rsid w:val="006843E2"/>
    <w:rsid w:val="006861FD"/>
    <w:rsid w:val="00687524"/>
    <w:rsid w:val="00687605"/>
    <w:rsid w:val="00690699"/>
    <w:rsid w:val="006909AC"/>
    <w:rsid w:val="006924B3"/>
    <w:rsid w:val="00692C6D"/>
    <w:rsid w:val="0069343F"/>
    <w:rsid w:val="00693DC1"/>
    <w:rsid w:val="00695939"/>
    <w:rsid w:val="00695F09"/>
    <w:rsid w:val="00696E9B"/>
    <w:rsid w:val="006A0EE2"/>
    <w:rsid w:val="006A1311"/>
    <w:rsid w:val="006A13ED"/>
    <w:rsid w:val="006A1CBC"/>
    <w:rsid w:val="006A4282"/>
    <w:rsid w:val="006A5BA8"/>
    <w:rsid w:val="006A6B2F"/>
    <w:rsid w:val="006B05DA"/>
    <w:rsid w:val="006B10F8"/>
    <w:rsid w:val="006B11A2"/>
    <w:rsid w:val="006B16D5"/>
    <w:rsid w:val="006B43A4"/>
    <w:rsid w:val="006B4C31"/>
    <w:rsid w:val="006B5467"/>
    <w:rsid w:val="006B606C"/>
    <w:rsid w:val="006B65D3"/>
    <w:rsid w:val="006B7588"/>
    <w:rsid w:val="006B7996"/>
    <w:rsid w:val="006C0A37"/>
    <w:rsid w:val="006C0D83"/>
    <w:rsid w:val="006C1951"/>
    <w:rsid w:val="006C3426"/>
    <w:rsid w:val="006C5F7D"/>
    <w:rsid w:val="006C664E"/>
    <w:rsid w:val="006C7681"/>
    <w:rsid w:val="006C7873"/>
    <w:rsid w:val="006C79C8"/>
    <w:rsid w:val="006D1053"/>
    <w:rsid w:val="006D13D3"/>
    <w:rsid w:val="006D335C"/>
    <w:rsid w:val="006D37DF"/>
    <w:rsid w:val="006D3D83"/>
    <w:rsid w:val="006D504F"/>
    <w:rsid w:val="006D5904"/>
    <w:rsid w:val="006D66B0"/>
    <w:rsid w:val="006D7F54"/>
    <w:rsid w:val="006E064F"/>
    <w:rsid w:val="006E1CA7"/>
    <w:rsid w:val="006E1D24"/>
    <w:rsid w:val="006E1ECE"/>
    <w:rsid w:val="006E1FD9"/>
    <w:rsid w:val="006E3FCF"/>
    <w:rsid w:val="006E6277"/>
    <w:rsid w:val="006E6550"/>
    <w:rsid w:val="006E66DA"/>
    <w:rsid w:val="006F04FB"/>
    <w:rsid w:val="006F05AF"/>
    <w:rsid w:val="006F06B0"/>
    <w:rsid w:val="006F0D93"/>
    <w:rsid w:val="006F0E05"/>
    <w:rsid w:val="006F1613"/>
    <w:rsid w:val="006F3D6E"/>
    <w:rsid w:val="006F4767"/>
    <w:rsid w:val="006F48A8"/>
    <w:rsid w:val="006F59DB"/>
    <w:rsid w:val="006F6653"/>
    <w:rsid w:val="006F7372"/>
    <w:rsid w:val="006F776E"/>
    <w:rsid w:val="006F7CD1"/>
    <w:rsid w:val="0070081A"/>
    <w:rsid w:val="007014C9"/>
    <w:rsid w:val="007017BA"/>
    <w:rsid w:val="00701BD4"/>
    <w:rsid w:val="00702EF3"/>
    <w:rsid w:val="0070399B"/>
    <w:rsid w:val="00703D0B"/>
    <w:rsid w:val="00704E4C"/>
    <w:rsid w:val="007054F9"/>
    <w:rsid w:val="00707C14"/>
    <w:rsid w:val="00710C10"/>
    <w:rsid w:val="007134D2"/>
    <w:rsid w:val="00715BA8"/>
    <w:rsid w:val="007169BF"/>
    <w:rsid w:val="007221C9"/>
    <w:rsid w:val="007240F3"/>
    <w:rsid w:val="007260CC"/>
    <w:rsid w:val="00727660"/>
    <w:rsid w:val="00727D08"/>
    <w:rsid w:val="00727FDD"/>
    <w:rsid w:val="007320F2"/>
    <w:rsid w:val="00735662"/>
    <w:rsid w:val="00736CDB"/>
    <w:rsid w:val="00737B1E"/>
    <w:rsid w:val="00737F1C"/>
    <w:rsid w:val="007408E0"/>
    <w:rsid w:val="00740D6C"/>
    <w:rsid w:val="007425EC"/>
    <w:rsid w:val="00742D10"/>
    <w:rsid w:val="00742D14"/>
    <w:rsid w:val="00742E63"/>
    <w:rsid w:val="00743D53"/>
    <w:rsid w:val="00744ED7"/>
    <w:rsid w:val="0074527C"/>
    <w:rsid w:val="007470D1"/>
    <w:rsid w:val="007470DF"/>
    <w:rsid w:val="00747EAE"/>
    <w:rsid w:val="0075003B"/>
    <w:rsid w:val="007510EC"/>
    <w:rsid w:val="007519DA"/>
    <w:rsid w:val="00751B3C"/>
    <w:rsid w:val="007529A4"/>
    <w:rsid w:val="0075319A"/>
    <w:rsid w:val="00753339"/>
    <w:rsid w:val="007533FA"/>
    <w:rsid w:val="0075404D"/>
    <w:rsid w:val="00755395"/>
    <w:rsid w:val="007553FE"/>
    <w:rsid w:val="00756DF3"/>
    <w:rsid w:val="00757569"/>
    <w:rsid w:val="00757F1B"/>
    <w:rsid w:val="0076072B"/>
    <w:rsid w:val="007607BA"/>
    <w:rsid w:val="00760C69"/>
    <w:rsid w:val="00761D72"/>
    <w:rsid w:val="0076395A"/>
    <w:rsid w:val="00763D45"/>
    <w:rsid w:val="007648EB"/>
    <w:rsid w:val="0076546A"/>
    <w:rsid w:val="007672FC"/>
    <w:rsid w:val="00767E9C"/>
    <w:rsid w:val="0077075C"/>
    <w:rsid w:val="00771DD0"/>
    <w:rsid w:val="00773282"/>
    <w:rsid w:val="007736FD"/>
    <w:rsid w:val="00773F53"/>
    <w:rsid w:val="0077460D"/>
    <w:rsid w:val="00774748"/>
    <w:rsid w:val="0077569B"/>
    <w:rsid w:val="00775BCF"/>
    <w:rsid w:val="007802BA"/>
    <w:rsid w:val="00780AE3"/>
    <w:rsid w:val="00781E70"/>
    <w:rsid w:val="0078283C"/>
    <w:rsid w:val="00783928"/>
    <w:rsid w:val="0078442A"/>
    <w:rsid w:val="007848E4"/>
    <w:rsid w:val="00786502"/>
    <w:rsid w:val="00786AAE"/>
    <w:rsid w:val="00786E07"/>
    <w:rsid w:val="00786E79"/>
    <w:rsid w:val="007913AF"/>
    <w:rsid w:val="007919FB"/>
    <w:rsid w:val="007928F7"/>
    <w:rsid w:val="00793410"/>
    <w:rsid w:val="00793AC9"/>
    <w:rsid w:val="007940AB"/>
    <w:rsid w:val="007942ED"/>
    <w:rsid w:val="007945CF"/>
    <w:rsid w:val="007957F6"/>
    <w:rsid w:val="00795CAE"/>
    <w:rsid w:val="00796625"/>
    <w:rsid w:val="00796E45"/>
    <w:rsid w:val="007A04B2"/>
    <w:rsid w:val="007A0E9A"/>
    <w:rsid w:val="007A154D"/>
    <w:rsid w:val="007A22F0"/>
    <w:rsid w:val="007A2AEB"/>
    <w:rsid w:val="007A37B2"/>
    <w:rsid w:val="007A39E1"/>
    <w:rsid w:val="007A3F1D"/>
    <w:rsid w:val="007A509A"/>
    <w:rsid w:val="007A5518"/>
    <w:rsid w:val="007A577E"/>
    <w:rsid w:val="007A5DB7"/>
    <w:rsid w:val="007A5FBE"/>
    <w:rsid w:val="007A61CC"/>
    <w:rsid w:val="007A6521"/>
    <w:rsid w:val="007A6D7E"/>
    <w:rsid w:val="007A78E2"/>
    <w:rsid w:val="007B085A"/>
    <w:rsid w:val="007B11CB"/>
    <w:rsid w:val="007B23A9"/>
    <w:rsid w:val="007B2B28"/>
    <w:rsid w:val="007B3CD0"/>
    <w:rsid w:val="007B420F"/>
    <w:rsid w:val="007B5831"/>
    <w:rsid w:val="007B69C2"/>
    <w:rsid w:val="007B7D1F"/>
    <w:rsid w:val="007C0161"/>
    <w:rsid w:val="007C0A4F"/>
    <w:rsid w:val="007C39E2"/>
    <w:rsid w:val="007C4E9D"/>
    <w:rsid w:val="007C4F13"/>
    <w:rsid w:val="007C5D43"/>
    <w:rsid w:val="007C5D48"/>
    <w:rsid w:val="007D0777"/>
    <w:rsid w:val="007D0DFD"/>
    <w:rsid w:val="007D111F"/>
    <w:rsid w:val="007D18C9"/>
    <w:rsid w:val="007D4005"/>
    <w:rsid w:val="007D448A"/>
    <w:rsid w:val="007D4BB1"/>
    <w:rsid w:val="007D4C76"/>
    <w:rsid w:val="007D60F5"/>
    <w:rsid w:val="007D6616"/>
    <w:rsid w:val="007D69D8"/>
    <w:rsid w:val="007D7164"/>
    <w:rsid w:val="007D7CF4"/>
    <w:rsid w:val="007E1333"/>
    <w:rsid w:val="007E22BF"/>
    <w:rsid w:val="007E255B"/>
    <w:rsid w:val="007E2919"/>
    <w:rsid w:val="007E29D6"/>
    <w:rsid w:val="007E4766"/>
    <w:rsid w:val="007E5203"/>
    <w:rsid w:val="007E5594"/>
    <w:rsid w:val="007E6ADA"/>
    <w:rsid w:val="007E7908"/>
    <w:rsid w:val="007F006C"/>
    <w:rsid w:val="007F0418"/>
    <w:rsid w:val="007F06E6"/>
    <w:rsid w:val="007F0A89"/>
    <w:rsid w:val="007F0BC0"/>
    <w:rsid w:val="007F154C"/>
    <w:rsid w:val="007F2DDF"/>
    <w:rsid w:val="007F3534"/>
    <w:rsid w:val="007F5CFF"/>
    <w:rsid w:val="007F5E27"/>
    <w:rsid w:val="007F6498"/>
    <w:rsid w:val="007F6927"/>
    <w:rsid w:val="007F73DB"/>
    <w:rsid w:val="00800804"/>
    <w:rsid w:val="00800CD1"/>
    <w:rsid w:val="0080110F"/>
    <w:rsid w:val="00801ECB"/>
    <w:rsid w:val="0080234D"/>
    <w:rsid w:val="0080283A"/>
    <w:rsid w:val="00802A94"/>
    <w:rsid w:val="008039AF"/>
    <w:rsid w:val="00804959"/>
    <w:rsid w:val="008060DC"/>
    <w:rsid w:val="00806916"/>
    <w:rsid w:val="0081074E"/>
    <w:rsid w:val="00811EB4"/>
    <w:rsid w:val="00812AD2"/>
    <w:rsid w:val="00813D66"/>
    <w:rsid w:val="00814D43"/>
    <w:rsid w:val="008152DA"/>
    <w:rsid w:val="00817034"/>
    <w:rsid w:val="0081755A"/>
    <w:rsid w:val="00820B43"/>
    <w:rsid w:val="008219C3"/>
    <w:rsid w:val="00821CEA"/>
    <w:rsid w:val="00823869"/>
    <w:rsid w:val="00824AB3"/>
    <w:rsid w:val="00826D1D"/>
    <w:rsid w:val="00827D8F"/>
    <w:rsid w:val="00830038"/>
    <w:rsid w:val="00831778"/>
    <w:rsid w:val="00832566"/>
    <w:rsid w:val="0083277D"/>
    <w:rsid w:val="00832846"/>
    <w:rsid w:val="0083294D"/>
    <w:rsid w:val="00832BA9"/>
    <w:rsid w:val="00832DB9"/>
    <w:rsid w:val="00833FF8"/>
    <w:rsid w:val="008341A3"/>
    <w:rsid w:val="0083473D"/>
    <w:rsid w:val="00834B69"/>
    <w:rsid w:val="00835B6C"/>
    <w:rsid w:val="00836539"/>
    <w:rsid w:val="0083741F"/>
    <w:rsid w:val="00840944"/>
    <w:rsid w:val="00840CA2"/>
    <w:rsid w:val="00841D29"/>
    <w:rsid w:val="008421E3"/>
    <w:rsid w:val="008430D2"/>
    <w:rsid w:val="00843C07"/>
    <w:rsid w:val="008446EC"/>
    <w:rsid w:val="00845155"/>
    <w:rsid w:val="00845A24"/>
    <w:rsid w:val="00847094"/>
    <w:rsid w:val="008516AE"/>
    <w:rsid w:val="00851EF0"/>
    <w:rsid w:val="00852148"/>
    <w:rsid w:val="00853D42"/>
    <w:rsid w:val="0085454E"/>
    <w:rsid w:val="008563C4"/>
    <w:rsid w:val="00856989"/>
    <w:rsid w:val="00856E55"/>
    <w:rsid w:val="008628B5"/>
    <w:rsid w:val="00862D89"/>
    <w:rsid w:val="00863C4F"/>
    <w:rsid w:val="008641DC"/>
    <w:rsid w:val="00864E51"/>
    <w:rsid w:val="0086601C"/>
    <w:rsid w:val="008671B0"/>
    <w:rsid w:val="00867F46"/>
    <w:rsid w:val="0087007D"/>
    <w:rsid w:val="00871260"/>
    <w:rsid w:val="008712A2"/>
    <w:rsid w:val="00872F30"/>
    <w:rsid w:val="0087397B"/>
    <w:rsid w:val="00874B05"/>
    <w:rsid w:val="00875FB5"/>
    <w:rsid w:val="008769ED"/>
    <w:rsid w:val="00882A5F"/>
    <w:rsid w:val="00883ED7"/>
    <w:rsid w:val="00884493"/>
    <w:rsid w:val="008846ED"/>
    <w:rsid w:val="0088531F"/>
    <w:rsid w:val="00885993"/>
    <w:rsid w:val="00886E9C"/>
    <w:rsid w:val="008875BF"/>
    <w:rsid w:val="00890799"/>
    <w:rsid w:val="008908E8"/>
    <w:rsid w:val="0089153F"/>
    <w:rsid w:val="00894EC6"/>
    <w:rsid w:val="00896D4D"/>
    <w:rsid w:val="008A1D46"/>
    <w:rsid w:val="008A3587"/>
    <w:rsid w:val="008A5099"/>
    <w:rsid w:val="008A5199"/>
    <w:rsid w:val="008A68AE"/>
    <w:rsid w:val="008A7626"/>
    <w:rsid w:val="008B0997"/>
    <w:rsid w:val="008B0F17"/>
    <w:rsid w:val="008B13F1"/>
    <w:rsid w:val="008B1577"/>
    <w:rsid w:val="008B1D8C"/>
    <w:rsid w:val="008B204F"/>
    <w:rsid w:val="008B286B"/>
    <w:rsid w:val="008B2DF1"/>
    <w:rsid w:val="008B2FA3"/>
    <w:rsid w:val="008B3962"/>
    <w:rsid w:val="008B49F2"/>
    <w:rsid w:val="008B564E"/>
    <w:rsid w:val="008B5A4E"/>
    <w:rsid w:val="008B78D2"/>
    <w:rsid w:val="008C14F2"/>
    <w:rsid w:val="008C1B83"/>
    <w:rsid w:val="008C2835"/>
    <w:rsid w:val="008C2851"/>
    <w:rsid w:val="008C30CE"/>
    <w:rsid w:val="008C3C8E"/>
    <w:rsid w:val="008C41EE"/>
    <w:rsid w:val="008C4ACC"/>
    <w:rsid w:val="008C52F7"/>
    <w:rsid w:val="008C58AE"/>
    <w:rsid w:val="008C5EAC"/>
    <w:rsid w:val="008C652A"/>
    <w:rsid w:val="008C693F"/>
    <w:rsid w:val="008C6974"/>
    <w:rsid w:val="008C7532"/>
    <w:rsid w:val="008D0A82"/>
    <w:rsid w:val="008D199B"/>
    <w:rsid w:val="008D3032"/>
    <w:rsid w:val="008D4CA0"/>
    <w:rsid w:val="008D5E65"/>
    <w:rsid w:val="008D7610"/>
    <w:rsid w:val="008E0655"/>
    <w:rsid w:val="008E0975"/>
    <w:rsid w:val="008E0C3C"/>
    <w:rsid w:val="008E11ED"/>
    <w:rsid w:val="008E345D"/>
    <w:rsid w:val="008E37BF"/>
    <w:rsid w:val="008E38E1"/>
    <w:rsid w:val="008E3CE3"/>
    <w:rsid w:val="008E4347"/>
    <w:rsid w:val="008E52D1"/>
    <w:rsid w:val="008E5318"/>
    <w:rsid w:val="008E536C"/>
    <w:rsid w:val="008E5CBB"/>
    <w:rsid w:val="008E61A7"/>
    <w:rsid w:val="008E6234"/>
    <w:rsid w:val="008E6941"/>
    <w:rsid w:val="008F01BE"/>
    <w:rsid w:val="008F0B66"/>
    <w:rsid w:val="008F4077"/>
    <w:rsid w:val="008F44BB"/>
    <w:rsid w:val="008F524A"/>
    <w:rsid w:val="008F6E6D"/>
    <w:rsid w:val="008F7695"/>
    <w:rsid w:val="008F7BE7"/>
    <w:rsid w:val="00900571"/>
    <w:rsid w:val="00901340"/>
    <w:rsid w:val="00901954"/>
    <w:rsid w:val="00902F4E"/>
    <w:rsid w:val="00903A9D"/>
    <w:rsid w:val="00904182"/>
    <w:rsid w:val="009044BC"/>
    <w:rsid w:val="00905291"/>
    <w:rsid w:val="0090538E"/>
    <w:rsid w:val="00905665"/>
    <w:rsid w:val="00906BAF"/>
    <w:rsid w:val="0090741C"/>
    <w:rsid w:val="009076DA"/>
    <w:rsid w:val="009108E1"/>
    <w:rsid w:val="00910F73"/>
    <w:rsid w:val="00912AC9"/>
    <w:rsid w:val="00913865"/>
    <w:rsid w:val="00916DB2"/>
    <w:rsid w:val="00920641"/>
    <w:rsid w:val="009214AC"/>
    <w:rsid w:val="009216D1"/>
    <w:rsid w:val="00921A86"/>
    <w:rsid w:val="00923EEE"/>
    <w:rsid w:val="009312B3"/>
    <w:rsid w:val="00932338"/>
    <w:rsid w:val="00932E2E"/>
    <w:rsid w:val="00932EAE"/>
    <w:rsid w:val="00933BBB"/>
    <w:rsid w:val="00934A31"/>
    <w:rsid w:val="00935B63"/>
    <w:rsid w:val="00935E6E"/>
    <w:rsid w:val="00935F4E"/>
    <w:rsid w:val="0093770F"/>
    <w:rsid w:val="0094021D"/>
    <w:rsid w:val="0094109D"/>
    <w:rsid w:val="0094239E"/>
    <w:rsid w:val="00944B2C"/>
    <w:rsid w:val="00945DAF"/>
    <w:rsid w:val="009466A8"/>
    <w:rsid w:val="00946AAF"/>
    <w:rsid w:val="00946C02"/>
    <w:rsid w:val="0094734F"/>
    <w:rsid w:val="0094758B"/>
    <w:rsid w:val="009479EF"/>
    <w:rsid w:val="0095063E"/>
    <w:rsid w:val="00950C44"/>
    <w:rsid w:val="0095168F"/>
    <w:rsid w:val="00951C68"/>
    <w:rsid w:val="0095224A"/>
    <w:rsid w:val="0095575D"/>
    <w:rsid w:val="00955831"/>
    <w:rsid w:val="00957392"/>
    <w:rsid w:val="009606EA"/>
    <w:rsid w:val="0096084A"/>
    <w:rsid w:val="009609C0"/>
    <w:rsid w:val="0096124B"/>
    <w:rsid w:val="0096181D"/>
    <w:rsid w:val="00961D13"/>
    <w:rsid w:val="00961E8A"/>
    <w:rsid w:val="009625C9"/>
    <w:rsid w:val="009637E8"/>
    <w:rsid w:val="009640B9"/>
    <w:rsid w:val="00964808"/>
    <w:rsid w:val="009659A9"/>
    <w:rsid w:val="00966E8D"/>
    <w:rsid w:val="0096730B"/>
    <w:rsid w:val="0096787F"/>
    <w:rsid w:val="00967DCC"/>
    <w:rsid w:val="009706B0"/>
    <w:rsid w:val="00970CD7"/>
    <w:rsid w:val="00970EF7"/>
    <w:rsid w:val="009715D2"/>
    <w:rsid w:val="00972FB3"/>
    <w:rsid w:val="009733C6"/>
    <w:rsid w:val="009739A3"/>
    <w:rsid w:val="00973FFB"/>
    <w:rsid w:val="009750BB"/>
    <w:rsid w:val="0097546E"/>
    <w:rsid w:val="00975571"/>
    <w:rsid w:val="00977C80"/>
    <w:rsid w:val="009809BA"/>
    <w:rsid w:val="00981BF7"/>
    <w:rsid w:val="00982A1C"/>
    <w:rsid w:val="00982AC1"/>
    <w:rsid w:val="00982ACB"/>
    <w:rsid w:val="00983191"/>
    <w:rsid w:val="00983459"/>
    <w:rsid w:val="009834FD"/>
    <w:rsid w:val="0098471F"/>
    <w:rsid w:val="00984972"/>
    <w:rsid w:val="00984DB8"/>
    <w:rsid w:val="0098527C"/>
    <w:rsid w:val="009870C7"/>
    <w:rsid w:val="00990451"/>
    <w:rsid w:val="009922C6"/>
    <w:rsid w:val="00993853"/>
    <w:rsid w:val="0099521E"/>
    <w:rsid w:val="00995E69"/>
    <w:rsid w:val="0099616E"/>
    <w:rsid w:val="009972A7"/>
    <w:rsid w:val="009A1322"/>
    <w:rsid w:val="009A145C"/>
    <w:rsid w:val="009A15CA"/>
    <w:rsid w:val="009A34A0"/>
    <w:rsid w:val="009A3B07"/>
    <w:rsid w:val="009A3BCC"/>
    <w:rsid w:val="009A3DA3"/>
    <w:rsid w:val="009A4A1E"/>
    <w:rsid w:val="009A58C9"/>
    <w:rsid w:val="009B1A11"/>
    <w:rsid w:val="009B1CB2"/>
    <w:rsid w:val="009B31D2"/>
    <w:rsid w:val="009B50F0"/>
    <w:rsid w:val="009C092C"/>
    <w:rsid w:val="009C12A5"/>
    <w:rsid w:val="009C1A20"/>
    <w:rsid w:val="009C1C20"/>
    <w:rsid w:val="009C4A29"/>
    <w:rsid w:val="009C5A04"/>
    <w:rsid w:val="009C5C6E"/>
    <w:rsid w:val="009D0414"/>
    <w:rsid w:val="009D0448"/>
    <w:rsid w:val="009D0A44"/>
    <w:rsid w:val="009D1C8F"/>
    <w:rsid w:val="009D35E1"/>
    <w:rsid w:val="009D3B33"/>
    <w:rsid w:val="009D46CC"/>
    <w:rsid w:val="009D5493"/>
    <w:rsid w:val="009D5733"/>
    <w:rsid w:val="009D63E9"/>
    <w:rsid w:val="009D6BB1"/>
    <w:rsid w:val="009D6F9C"/>
    <w:rsid w:val="009D7ADA"/>
    <w:rsid w:val="009E046C"/>
    <w:rsid w:val="009E0C2E"/>
    <w:rsid w:val="009E155E"/>
    <w:rsid w:val="009E2B42"/>
    <w:rsid w:val="009E3C9D"/>
    <w:rsid w:val="009E7C9A"/>
    <w:rsid w:val="009E7EF7"/>
    <w:rsid w:val="009F0F6E"/>
    <w:rsid w:val="009F22CE"/>
    <w:rsid w:val="009F3697"/>
    <w:rsid w:val="009F36D3"/>
    <w:rsid w:val="009F46B9"/>
    <w:rsid w:val="009F4A7B"/>
    <w:rsid w:val="009F4E0B"/>
    <w:rsid w:val="009F500B"/>
    <w:rsid w:val="009F52E5"/>
    <w:rsid w:val="009F557E"/>
    <w:rsid w:val="009F618D"/>
    <w:rsid w:val="009F6D1C"/>
    <w:rsid w:val="00A00AC6"/>
    <w:rsid w:val="00A01193"/>
    <w:rsid w:val="00A01CBF"/>
    <w:rsid w:val="00A03495"/>
    <w:rsid w:val="00A04EC3"/>
    <w:rsid w:val="00A065F4"/>
    <w:rsid w:val="00A07657"/>
    <w:rsid w:val="00A07A82"/>
    <w:rsid w:val="00A10316"/>
    <w:rsid w:val="00A1056E"/>
    <w:rsid w:val="00A105BA"/>
    <w:rsid w:val="00A11022"/>
    <w:rsid w:val="00A122F2"/>
    <w:rsid w:val="00A12F62"/>
    <w:rsid w:val="00A13067"/>
    <w:rsid w:val="00A1388A"/>
    <w:rsid w:val="00A13A3C"/>
    <w:rsid w:val="00A13E31"/>
    <w:rsid w:val="00A13F38"/>
    <w:rsid w:val="00A14B31"/>
    <w:rsid w:val="00A14C7F"/>
    <w:rsid w:val="00A15FAF"/>
    <w:rsid w:val="00A160C4"/>
    <w:rsid w:val="00A16639"/>
    <w:rsid w:val="00A208B2"/>
    <w:rsid w:val="00A214F0"/>
    <w:rsid w:val="00A21AB2"/>
    <w:rsid w:val="00A21ECB"/>
    <w:rsid w:val="00A22496"/>
    <w:rsid w:val="00A23693"/>
    <w:rsid w:val="00A25B60"/>
    <w:rsid w:val="00A25C7A"/>
    <w:rsid w:val="00A2654B"/>
    <w:rsid w:val="00A30E03"/>
    <w:rsid w:val="00A31AD9"/>
    <w:rsid w:val="00A3219D"/>
    <w:rsid w:val="00A32722"/>
    <w:rsid w:val="00A32D06"/>
    <w:rsid w:val="00A3445F"/>
    <w:rsid w:val="00A35B7C"/>
    <w:rsid w:val="00A36B8A"/>
    <w:rsid w:val="00A37487"/>
    <w:rsid w:val="00A3774F"/>
    <w:rsid w:val="00A37B38"/>
    <w:rsid w:val="00A37BE6"/>
    <w:rsid w:val="00A406DC"/>
    <w:rsid w:val="00A418FA"/>
    <w:rsid w:val="00A41BFD"/>
    <w:rsid w:val="00A42AEE"/>
    <w:rsid w:val="00A443C1"/>
    <w:rsid w:val="00A4532B"/>
    <w:rsid w:val="00A45CC1"/>
    <w:rsid w:val="00A45D16"/>
    <w:rsid w:val="00A46AC5"/>
    <w:rsid w:val="00A47FDF"/>
    <w:rsid w:val="00A5035B"/>
    <w:rsid w:val="00A512D6"/>
    <w:rsid w:val="00A5177C"/>
    <w:rsid w:val="00A54A7F"/>
    <w:rsid w:val="00A5515B"/>
    <w:rsid w:val="00A55D27"/>
    <w:rsid w:val="00A560BF"/>
    <w:rsid w:val="00A56EB8"/>
    <w:rsid w:val="00A5781A"/>
    <w:rsid w:val="00A578AE"/>
    <w:rsid w:val="00A60B70"/>
    <w:rsid w:val="00A63461"/>
    <w:rsid w:val="00A63665"/>
    <w:rsid w:val="00A65B15"/>
    <w:rsid w:val="00A65BB3"/>
    <w:rsid w:val="00A65CD9"/>
    <w:rsid w:val="00A65D9A"/>
    <w:rsid w:val="00A660DB"/>
    <w:rsid w:val="00A666E7"/>
    <w:rsid w:val="00A66D38"/>
    <w:rsid w:val="00A7024F"/>
    <w:rsid w:val="00A70D52"/>
    <w:rsid w:val="00A736B5"/>
    <w:rsid w:val="00A749E9"/>
    <w:rsid w:val="00A750E0"/>
    <w:rsid w:val="00A75EE7"/>
    <w:rsid w:val="00A75FC9"/>
    <w:rsid w:val="00A7776F"/>
    <w:rsid w:val="00A779D5"/>
    <w:rsid w:val="00A77BD6"/>
    <w:rsid w:val="00A8001A"/>
    <w:rsid w:val="00A8014E"/>
    <w:rsid w:val="00A807C4"/>
    <w:rsid w:val="00A80D28"/>
    <w:rsid w:val="00A81752"/>
    <w:rsid w:val="00A82D7C"/>
    <w:rsid w:val="00A8351C"/>
    <w:rsid w:val="00A837DD"/>
    <w:rsid w:val="00A84031"/>
    <w:rsid w:val="00A86D89"/>
    <w:rsid w:val="00A872C0"/>
    <w:rsid w:val="00A90C35"/>
    <w:rsid w:val="00A90E71"/>
    <w:rsid w:val="00A916F4"/>
    <w:rsid w:val="00A925E7"/>
    <w:rsid w:val="00A93D43"/>
    <w:rsid w:val="00A94699"/>
    <w:rsid w:val="00A94B8A"/>
    <w:rsid w:val="00A95506"/>
    <w:rsid w:val="00A95E66"/>
    <w:rsid w:val="00AA03DF"/>
    <w:rsid w:val="00AA0C90"/>
    <w:rsid w:val="00AA137C"/>
    <w:rsid w:val="00AA1E0D"/>
    <w:rsid w:val="00AA2C96"/>
    <w:rsid w:val="00AA54C0"/>
    <w:rsid w:val="00AA668C"/>
    <w:rsid w:val="00AB061B"/>
    <w:rsid w:val="00AB139A"/>
    <w:rsid w:val="00AB1A4D"/>
    <w:rsid w:val="00AB2506"/>
    <w:rsid w:val="00AB2FCD"/>
    <w:rsid w:val="00AB3614"/>
    <w:rsid w:val="00AB4839"/>
    <w:rsid w:val="00AC2D41"/>
    <w:rsid w:val="00AC2F6C"/>
    <w:rsid w:val="00AC3883"/>
    <w:rsid w:val="00AC5451"/>
    <w:rsid w:val="00AC63E9"/>
    <w:rsid w:val="00AD3310"/>
    <w:rsid w:val="00AD33B4"/>
    <w:rsid w:val="00AD4391"/>
    <w:rsid w:val="00AD4901"/>
    <w:rsid w:val="00AD5400"/>
    <w:rsid w:val="00AD5E0B"/>
    <w:rsid w:val="00AD6CA2"/>
    <w:rsid w:val="00AD6D74"/>
    <w:rsid w:val="00AD6F9E"/>
    <w:rsid w:val="00AE12DF"/>
    <w:rsid w:val="00AE1422"/>
    <w:rsid w:val="00AE1C29"/>
    <w:rsid w:val="00AE47E2"/>
    <w:rsid w:val="00AE5959"/>
    <w:rsid w:val="00AE73BD"/>
    <w:rsid w:val="00AE74C9"/>
    <w:rsid w:val="00AF07AE"/>
    <w:rsid w:val="00AF0DD8"/>
    <w:rsid w:val="00AF17E5"/>
    <w:rsid w:val="00AF2121"/>
    <w:rsid w:val="00AF3202"/>
    <w:rsid w:val="00AF36DA"/>
    <w:rsid w:val="00AF41B9"/>
    <w:rsid w:val="00AF60D4"/>
    <w:rsid w:val="00B00BEB"/>
    <w:rsid w:val="00B00D02"/>
    <w:rsid w:val="00B0186A"/>
    <w:rsid w:val="00B01BEE"/>
    <w:rsid w:val="00B03326"/>
    <w:rsid w:val="00B03EDE"/>
    <w:rsid w:val="00B04780"/>
    <w:rsid w:val="00B04B37"/>
    <w:rsid w:val="00B055C5"/>
    <w:rsid w:val="00B05889"/>
    <w:rsid w:val="00B05D29"/>
    <w:rsid w:val="00B06350"/>
    <w:rsid w:val="00B066D8"/>
    <w:rsid w:val="00B06F0B"/>
    <w:rsid w:val="00B06FC2"/>
    <w:rsid w:val="00B10C02"/>
    <w:rsid w:val="00B11F06"/>
    <w:rsid w:val="00B12A5B"/>
    <w:rsid w:val="00B12F8E"/>
    <w:rsid w:val="00B17D12"/>
    <w:rsid w:val="00B2146B"/>
    <w:rsid w:val="00B22262"/>
    <w:rsid w:val="00B222E9"/>
    <w:rsid w:val="00B2248C"/>
    <w:rsid w:val="00B238D2"/>
    <w:rsid w:val="00B23D9C"/>
    <w:rsid w:val="00B24940"/>
    <w:rsid w:val="00B26045"/>
    <w:rsid w:val="00B270EC"/>
    <w:rsid w:val="00B3164A"/>
    <w:rsid w:val="00B32847"/>
    <w:rsid w:val="00B328D3"/>
    <w:rsid w:val="00B34A9F"/>
    <w:rsid w:val="00B35DD6"/>
    <w:rsid w:val="00B367B3"/>
    <w:rsid w:val="00B37AB4"/>
    <w:rsid w:val="00B404CA"/>
    <w:rsid w:val="00B40DE8"/>
    <w:rsid w:val="00B4106C"/>
    <w:rsid w:val="00B4121D"/>
    <w:rsid w:val="00B42C7C"/>
    <w:rsid w:val="00B4387A"/>
    <w:rsid w:val="00B43C68"/>
    <w:rsid w:val="00B4441B"/>
    <w:rsid w:val="00B44740"/>
    <w:rsid w:val="00B457B9"/>
    <w:rsid w:val="00B47E65"/>
    <w:rsid w:val="00B51444"/>
    <w:rsid w:val="00B523FE"/>
    <w:rsid w:val="00B533CA"/>
    <w:rsid w:val="00B572FD"/>
    <w:rsid w:val="00B60FAD"/>
    <w:rsid w:val="00B61980"/>
    <w:rsid w:val="00B61AED"/>
    <w:rsid w:val="00B6279F"/>
    <w:rsid w:val="00B636B7"/>
    <w:rsid w:val="00B65D66"/>
    <w:rsid w:val="00B678A3"/>
    <w:rsid w:val="00B712DD"/>
    <w:rsid w:val="00B715F4"/>
    <w:rsid w:val="00B71924"/>
    <w:rsid w:val="00B71C8F"/>
    <w:rsid w:val="00B721CD"/>
    <w:rsid w:val="00B722B5"/>
    <w:rsid w:val="00B72ED6"/>
    <w:rsid w:val="00B72FB4"/>
    <w:rsid w:val="00B730F6"/>
    <w:rsid w:val="00B76AE0"/>
    <w:rsid w:val="00B76DB3"/>
    <w:rsid w:val="00B76EAA"/>
    <w:rsid w:val="00B80151"/>
    <w:rsid w:val="00B801C8"/>
    <w:rsid w:val="00B803DE"/>
    <w:rsid w:val="00B81318"/>
    <w:rsid w:val="00B81AC6"/>
    <w:rsid w:val="00B81F92"/>
    <w:rsid w:val="00B82ADD"/>
    <w:rsid w:val="00B85722"/>
    <w:rsid w:val="00B85790"/>
    <w:rsid w:val="00B86B0E"/>
    <w:rsid w:val="00B87163"/>
    <w:rsid w:val="00B87A1F"/>
    <w:rsid w:val="00B91376"/>
    <w:rsid w:val="00B9150E"/>
    <w:rsid w:val="00B91A89"/>
    <w:rsid w:val="00B939D3"/>
    <w:rsid w:val="00B93F08"/>
    <w:rsid w:val="00B93FC7"/>
    <w:rsid w:val="00B94041"/>
    <w:rsid w:val="00B95FB5"/>
    <w:rsid w:val="00BA0595"/>
    <w:rsid w:val="00BA0946"/>
    <w:rsid w:val="00BA0D29"/>
    <w:rsid w:val="00BA1CCC"/>
    <w:rsid w:val="00BA3355"/>
    <w:rsid w:val="00BA3B1E"/>
    <w:rsid w:val="00BA4284"/>
    <w:rsid w:val="00BA4842"/>
    <w:rsid w:val="00BA4E37"/>
    <w:rsid w:val="00BA5082"/>
    <w:rsid w:val="00BA52E5"/>
    <w:rsid w:val="00BA73C8"/>
    <w:rsid w:val="00BA73FD"/>
    <w:rsid w:val="00BB042E"/>
    <w:rsid w:val="00BB1198"/>
    <w:rsid w:val="00BB2BC3"/>
    <w:rsid w:val="00BB2FC4"/>
    <w:rsid w:val="00BB3B91"/>
    <w:rsid w:val="00BB5500"/>
    <w:rsid w:val="00BB5555"/>
    <w:rsid w:val="00BB7266"/>
    <w:rsid w:val="00BC08C5"/>
    <w:rsid w:val="00BC314F"/>
    <w:rsid w:val="00BC3873"/>
    <w:rsid w:val="00BC61FA"/>
    <w:rsid w:val="00BC69C1"/>
    <w:rsid w:val="00BD0EF1"/>
    <w:rsid w:val="00BD1247"/>
    <w:rsid w:val="00BD24EE"/>
    <w:rsid w:val="00BD3F44"/>
    <w:rsid w:val="00BD4C77"/>
    <w:rsid w:val="00BD6E07"/>
    <w:rsid w:val="00BD7714"/>
    <w:rsid w:val="00BE0D44"/>
    <w:rsid w:val="00BE4517"/>
    <w:rsid w:val="00BF2B0F"/>
    <w:rsid w:val="00BF4B8E"/>
    <w:rsid w:val="00BF600F"/>
    <w:rsid w:val="00BF7024"/>
    <w:rsid w:val="00C0009D"/>
    <w:rsid w:val="00C006F0"/>
    <w:rsid w:val="00C00E46"/>
    <w:rsid w:val="00C02FB9"/>
    <w:rsid w:val="00C0597B"/>
    <w:rsid w:val="00C05CE8"/>
    <w:rsid w:val="00C067E2"/>
    <w:rsid w:val="00C11072"/>
    <w:rsid w:val="00C12BA9"/>
    <w:rsid w:val="00C13818"/>
    <w:rsid w:val="00C14F95"/>
    <w:rsid w:val="00C155F8"/>
    <w:rsid w:val="00C156D6"/>
    <w:rsid w:val="00C15937"/>
    <w:rsid w:val="00C16895"/>
    <w:rsid w:val="00C16CD5"/>
    <w:rsid w:val="00C1732B"/>
    <w:rsid w:val="00C20341"/>
    <w:rsid w:val="00C2075C"/>
    <w:rsid w:val="00C20A97"/>
    <w:rsid w:val="00C20DDC"/>
    <w:rsid w:val="00C228F5"/>
    <w:rsid w:val="00C22C3C"/>
    <w:rsid w:val="00C22D23"/>
    <w:rsid w:val="00C24117"/>
    <w:rsid w:val="00C250E4"/>
    <w:rsid w:val="00C26D48"/>
    <w:rsid w:val="00C274BC"/>
    <w:rsid w:val="00C275EE"/>
    <w:rsid w:val="00C27645"/>
    <w:rsid w:val="00C27797"/>
    <w:rsid w:val="00C31FAF"/>
    <w:rsid w:val="00C325F0"/>
    <w:rsid w:val="00C32CAE"/>
    <w:rsid w:val="00C33163"/>
    <w:rsid w:val="00C3379C"/>
    <w:rsid w:val="00C341A8"/>
    <w:rsid w:val="00C342F7"/>
    <w:rsid w:val="00C36D4C"/>
    <w:rsid w:val="00C37626"/>
    <w:rsid w:val="00C41121"/>
    <w:rsid w:val="00C41B94"/>
    <w:rsid w:val="00C42F17"/>
    <w:rsid w:val="00C432A3"/>
    <w:rsid w:val="00C44960"/>
    <w:rsid w:val="00C44EA3"/>
    <w:rsid w:val="00C46BB5"/>
    <w:rsid w:val="00C47494"/>
    <w:rsid w:val="00C47C1A"/>
    <w:rsid w:val="00C5145C"/>
    <w:rsid w:val="00C541F7"/>
    <w:rsid w:val="00C54369"/>
    <w:rsid w:val="00C54790"/>
    <w:rsid w:val="00C54C7B"/>
    <w:rsid w:val="00C55DA9"/>
    <w:rsid w:val="00C56D86"/>
    <w:rsid w:val="00C57FB4"/>
    <w:rsid w:val="00C62A34"/>
    <w:rsid w:val="00C62CE6"/>
    <w:rsid w:val="00C62EE2"/>
    <w:rsid w:val="00C63B03"/>
    <w:rsid w:val="00C6492C"/>
    <w:rsid w:val="00C66236"/>
    <w:rsid w:val="00C66680"/>
    <w:rsid w:val="00C669FB"/>
    <w:rsid w:val="00C67762"/>
    <w:rsid w:val="00C70184"/>
    <w:rsid w:val="00C70366"/>
    <w:rsid w:val="00C705E6"/>
    <w:rsid w:val="00C709DC"/>
    <w:rsid w:val="00C70CD7"/>
    <w:rsid w:val="00C71B8A"/>
    <w:rsid w:val="00C743D4"/>
    <w:rsid w:val="00C749E0"/>
    <w:rsid w:val="00C768AD"/>
    <w:rsid w:val="00C7696A"/>
    <w:rsid w:val="00C7754C"/>
    <w:rsid w:val="00C810A1"/>
    <w:rsid w:val="00C81619"/>
    <w:rsid w:val="00C82111"/>
    <w:rsid w:val="00C8216A"/>
    <w:rsid w:val="00C82521"/>
    <w:rsid w:val="00C83820"/>
    <w:rsid w:val="00C83822"/>
    <w:rsid w:val="00C839E4"/>
    <w:rsid w:val="00C83D4F"/>
    <w:rsid w:val="00C83E69"/>
    <w:rsid w:val="00C84417"/>
    <w:rsid w:val="00C84A80"/>
    <w:rsid w:val="00C84C46"/>
    <w:rsid w:val="00C86EBA"/>
    <w:rsid w:val="00C86EF7"/>
    <w:rsid w:val="00C86F99"/>
    <w:rsid w:val="00C871A3"/>
    <w:rsid w:val="00C87954"/>
    <w:rsid w:val="00C87CB2"/>
    <w:rsid w:val="00C90278"/>
    <w:rsid w:val="00C90365"/>
    <w:rsid w:val="00C93317"/>
    <w:rsid w:val="00C9417A"/>
    <w:rsid w:val="00C94837"/>
    <w:rsid w:val="00C96672"/>
    <w:rsid w:val="00C979CF"/>
    <w:rsid w:val="00C97BDC"/>
    <w:rsid w:val="00CA2598"/>
    <w:rsid w:val="00CA25AF"/>
    <w:rsid w:val="00CA37E3"/>
    <w:rsid w:val="00CA470A"/>
    <w:rsid w:val="00CA4BC8"/>
    <w:rsid w:val="00CA607A"/>
    <w:rsid w:val="00CA6100"/>
    <w:rsid w:val="00CA72D7"/>
    <w:rsid w:val="00CA7BA8"/>
    <w:rsid w:val="00CB18B2"/>
    <w:rsid w:val="00CB1B4C"/>
    <w:rsid w:val="00CB1CDF"/>
    <w:rsid w:val="00CB420B"/>
    <w:rsid w:val="00CB4DC8"/>
    <w:rsid w:val="00CB5361"/>
    <w:rsid w:val="00CB6737"/>
    <w:rsid w:val="00CC1730"/>
    <w:rsid w:val="00CC3538"/>
    <w:rsid w:val="00CC4BF7"/>
    <w:rsid w:val="00CC5359"/>
    <w:rsid w:val="00CC543F"/>
    <w:rsid w:val="00CC5AEA"/>
    <w:rsid w:val="00CC5D8E"/>
    <w:rsid w:val="00CC62E7"/>
    <w:rsid w:val="00CC6B0C"/>
    <w:rsid w:val="00CD14BC"/>
    <w:rsid w:val="00CD1658"/>
    <w:rsid w:val="00CD1944"/>
    <w:rsid w:val="00CD19C9"/>
    <w:rsid w:val="00CD376E"/>
    <w:rsid w:val="00CD3A88"/>
    <w:rsid w:val="00CD4740"/>
    <w:rsid w:val="00CD49CE"/>
    <w:rsid w:val="00CD49F3"/>
    <w:rsid w:val="00CD4C9A"/>
    <w:rsid w:val="00CD61AB"/>
    <w:rsid w:val="00CD640B"/>
    <w:rsid w:val="00CD7DE9"/>
    <w:rsid w:val="00CE04CB"/>
    <w:rsid w:val="00CE0B6A"/>
    <w:rsid w:val="00CE1C57"/>
    <w:rsid w:val="00CE357E"/>
    <w:rsid w:val="00CE6462"/>
    <w:rsid w:val="00CF0B89"/>
    <w:rsid w:val="00CF1716"/>
    <w:rsid w:val="00CF1FEA"/>
    <w:rsid w:val="00CF4BC5"/>
    <w:rsid w:val="00CF55FD"/>
    <w:rsid w:val="00CF5981"/>
    <w:rsid w:val="00CF59D6"/>
    <w:rsid w:val="00CF5D90"/>
    <w:rsid w:val="00CF6D9C"/>
    <w:rsid w:val="00CF77CB"/>
    <w:rsid w:val="00CF7E2E"/>
    <w:rsid w:val="00D00788"/>
    <w:rsid w:val="00D00C08"/>
    <w:rsid w:val="00D00F47"/>
    <w:rsid w:val="00D01858"/>
    <w:rsid w:val="00D0293A"/>
    <w:rsid w:val="00D02FDA"/>
    <w:rsid w:val="00D0386A"/>
    <w:rsid w:val="00D04FC7"/>
    <w:rsid w:val="00D06DE3"/>
    <w:rsid w:val="00D10908"/>
    <w:rsid w:val="00D10A31"/>
    <w:rsid w:val="00D10F58"/>
    <w:rsid w:val="00D1168F"/>
    <w:rsid w:val="00D13549"/>
    <w:rsid w:val="00D13D64"/>
    <w:rsid w:val="00D144F9"/>
    <w:rsid w:val="00D14EFF"/>
    <w:rsid w:val="00D16632"/>
    <w:rsid w:val="00D17E7C"/>
    <w:rsid w:val="00D21FCD"/>
    <w:rsid w:val="00D22092"/>
    <w:rsid w:val="00D22550"/>
    <w:rsid w:val="00D225C6"/>
    <w:rsid w:val="00D228AC"/>
    <w:rsid w:val="00D22C60"/>
    <w:rsid w:val="00D22CAF"/>
    <w:rsid w:val="00D22EAB"/>
    <w:rsid w:val="00D2490B"/>
    <w:rsid w:val="00D2546C"/>
    <w:rsid w:val="00D25498"/>
    <w:rsid w:val="00D266E5"/>
    <w:rsid w:val="00D2729C"/>
    <w:rsid w:val="00D30C48"/>
    <w:rsid w:val="00D31153"/>
    <w:rsid w:val="00D315C1"/>
    <w:rsid w:val="00D31973"/>
    <w:rsid w:val="00D32B42"/>
    <w:rsid w:val="00D3328B"/>
    <w:rsid w:val="00D343D4"/>
    <w:rsid w:val="00D354E9"/>
    <w:rsid w:val="00D35AA6"/>
    <w:rsid w:val="00D367C1"/>
    <w:rsid w:val="00D3769E"/>
    <w:rsid w:val="00D40201"/>
    <w:rsid w:val="00D408EE"/>
    <w:rsid w:val="00D40F67"/>
    <w:rsid w:val="00D43D14"/>
    <w:rsid w:val="00D43E19"/>
    <w:rsid w:val="00D4542A"/>
    <w:rsid w:val="00D5004E"/>
    <w:rsid w:val="00D50737"/>
    <w:rsid w:val="00D5130A"/>
    <w:rsid w:val="00D51932"/>
    <w:rsid w:val="00D52810"/>
    <w:rsid w:val="00D5362E"/>
    <w:rsid w:val="00D5658E"/>
    <w:rsid w:val="00D56B20"/>
    <w:rsid w:val="00D576EF"/>
    <w:rsid w:val="00D57F15"/>
    <w:rsid w:val="00D61C7C"/>
    <w:rsid w:val="00D62D80"/>
    <w:rsid w:val="00D62FC7"/>
    <w:rsid w:val="00D633AA"/>
    <w:rsid w:val="00D6387E"/>
    <w:rsid w:val="00D63B99"/>
    <w:rsid w:val="00D644D2"/>
    <w:rsid w:val="00D64DB7"/>
    <w:rsid w:val="00D65E42"/>
    <w:rsid w:val="00D66674"/>
    <w:rsid w:val="00D66EAF"/>
    <w:rsid w:val="00D67AF3"/>
    <w:rsid w:val="00D71252"/>
    <w:rsid w:val="00D7259C"/>
    <w:rsid w:val="00D72DB1"/>
    <w:rsid w:val="00D73C8D"/>
    <w:rsid w:val="00D742FF"/>
    <w:rsid w:val="00D75951"/>
    <w:rsid w:val="00D75DD8"/>
    <w:rsid w:val="00D76254"/>
    <w:rsid w:val="00D77EC7"/>
    <w:rsid w:val="00D80771"/>
    <w:rsid w:val="00D8097F"/>
    <w:rsid w:val="00D81DDC"/>
    <w:rsid w:val="00D82C53"/>
    <w:rsid w:val="00D82D61"/>
    <w:rsid w:val="00D845BB"/>
    <w:rsid w:val="00D84686"/>
    <w:rsid w:val="00D84B7E"/>
    <w:rsid w:val="00D8548C"/>
    <w:rsid w:val="00D85B5E"/>
    <w:rsid w:val="00D8608D"/>
    <w:rsid w:val="00D86485"/>
    <w:rsid w:val="00D87616"/>
    <w:rsid w:val="00D876D1"/>
    <w:rsid w:val="00D907AF"/>
    <w:rsid w:val="00D91685"/>
    <w:rsid w:val="00D91F1F"/>
    <w:rsid w:val="00D92A7A"/>
    <w:rsid w:val="00D935B7"/>
    <w:rsid w:val="00D94542"/>
    <w:rsid w:val="00D966AF"/>
    <w:rsid w:val="00D973FC"/>
    <w:rsid w:val="00D9772C"/>
    <w:rsid w:val="00DA11A1"/>
    <w:rsid w:val="00DA1636"/>
    <w:rsid w:val="00DA2491"/>
    <w:rsid w:val="00DA4B18"/>
    <w:rsid w:val="00DA5147"/>
    <w:rsid w:val="00DA5279"/>
    <w:rsid w:val="00DA52ED"/>
    <w:rsid w:val="00DA6C9D"/>
    <w:rsid w:val="00DA7B98"/>
    <w:rsid w:val="00DA7F20"/>
    <w:rsid w:val="00DB01BD"/>
    <w:rsid w:val="00DB37FF"/>
    <w:rsid w:val="00DB39CA"/>
    <w:rsid w:val="00DB4D1E"/>
    <w:rsid w:val="00DB4EB2"/>
    <w:rsid w:val="00DB52AE"/>
    <w:rsid w:val="00DB5316"/>
    <w:rsid w:val="00DB5C2D"/>
    <w:rsid w:val="00DB6A91"/>
    <w:rsid w:val="00DB6BD8"/>
    <w:rsid w:val="00DB7B05"/>
    <w:rsid w:val="00DB7B8E"/>
    <w:rsid w:val="00DC2453"/>
    <w:rsid w:val="00DC314F"/>
    <w:rsid w:val="00DC434F"/>
    <w:rsid w:val="00DC510C"/>
    <w:rsid w:val="00DC646D"/>
    <w:rsid w:val="00DC7800"/>
    <w:rsid w:val="00DD0AA4"/>
    <w:rsid w:val="00DD0BBD"/>
    <w:rsid w:val="00DD13D9"/>
    <w:rsid w:val="00DD29E5"/>
    <w:rsid w:val="00DD3528"/>
    <w:rsid w:val="00DD35A0"/>
    <w:rsid w:val="00DD735B"/>
    <w:rsid w:val="00DD7E57"/>
    <w:rsid w:val="00DE2D01"/>
    <w:rsid w:val="00DE35DE"/>
    <w:rsid w:val="00DE3C07"/>
    <w:rsid w:val="00DE46B7"/>
    <w:rsid w:val="00DE61C0"/>
    <w:rsid w:val="00DE68D5"/>
    <w:rsid w:val="00DF00AE"/>
    <w:rsid w:val="00DF36CD"/>
    <w:rsid w:val="00DF37C3"/>
    <w:rsid w:val="00DF43C8"/>
    <w:rsid w:val="00DF4AA5"/>
    <w:rsid w:val="00DF54EF"/>
    <w:rsid w:val="00DF5E24"/>
    <w:rsid w:val="00E01237"/>
    <w:rsid w:val="00E016A9"/>
    <w:rsid w:val="00E05690"/>
    <w:rsid w:val="00E05C77"/>
    <w:rsid w:val="00E06CDA"/>
    <w:rsid w:val="00E1001D"/>
    <w:rsid w:val="00E106B7"/>
    <w:rsid w:val="00E11E33"/>
    <w:rsid w:val="00E12A7C"/>
    <w:rsid w:val="00E13436"/>
    <w:rsid w:val="00E13EE9"/>
    <w:rsid w:val="00E1498B"/>
    <w:rsid w:val="00E153BA"/>
    <w:rsid w:val="00E16462"/>
    <w:rsid w:val="00E164F8"/>
    <w:rsid w:val="00E165CF"/>
    <w:rsid w:val="00E17811"/>
    <w:rsid w:val="00E178C5"/>
    <w:rsid w:val="00E179CF"/>
    <w:rsid w:val="00E20469"/>
    <w:rsid w:val="00E21302"/>
    <w:rsid w:val="00E2578E"/>
    <w:rsid w:val="00E259A4"/>
    <w:rsid w:val="00E272FC"/>
    <w:rsid w:val="00E27503"/>
    <w:rsid w:val="00E3055A"/>
    <w:rsid w:val="00E354F3"/>
    <w:rsid w:val="00E35EE4"/>
    <w:rsid w:val="00E36509"/>
    <w:rsid w:val="00E379D3"/>
    <w:rsid w:val="00E42390"/>
    <w:rsid w:val="00E42420"/>
    <w:rsid w:val="00E43898"/>
    <w:rsid w:val="00E43A15"/>
    <w:rsid w:val="00E43DE3"/>
    <w:rsid w:val="00E44D48"/>
    <w:rsid w:val="00E44FB1"/>
    <w:rsid w:val="00E465F7"/>
    <w:rsid w:val="00E475CB"/>
    <w:rsid w:val="00E5237F"/>
    <w:rsid w:val="00E530C7"/>
    <w:rsid w:val="00E533BA"/>
    <w:rsid w:val="00E54AAB"/>
    <w:rsid w:val="00E55E6F"/>
    <w:rsid w:val="00E574E1"/>
    <w:rsid w:val="00E574F0"/>
    <w:rsid w:val="00E57867"/>
    <w:rsid w:val="00E60EE7"/>
    <w:rsid w:val="00E61E40"/>
    <w:rsid w:val="00E62D8A"/>
    <w:rsid w:val="00E6485B"/>
    <w:rsid w:val="00E64E78"/>
    <w:rsid w:val="00E668F0"/>
    <w:rsid w:val="00E66E75"/>
    <w:rsid w:val="00E67CEC"/>
    <w:rsid w:val="00E70478"/>
    <w:rsid w:val="00E713F7"/>
    <w:rsid w:val="00E720B3"/>
    <w:rsid w:val="00E7275D"/>
    <w:rsid w:val="00E728BC"/>
    <w:rsid w:val="00E74DF7"/>
    <w:rsid w:val="00E75182"/>
    <w:rsid w:val="00E75756"/>
    <w:rsid w:val="00E75944"/>
    <w:rsid w:val="00E75E13"/>
    <w:rsid w:val="00E75E74"/>
    <w:rsid w:val="00E7659A"/>
    <w:rsid w:val="00E770D6"/>
    <w:rsid w:val="00E773CA"/>
    <w:rsid w:val="00E80310"/>
    <w:rsid w:val="00E83F8C"/>
    <w:rsid w:val="00E8496A"/>
    <w:rsid w:val="00E85B99"/>
    <w:rsid w:val="00E86690"/>
    <w:rsid w:val="00E868EA"/>
    <w:rsid w:val="00E90306"/>
    <w:rsid w:val="00E9167C"/>
    <w:rsid w:val="00E91BA7"/>
    <w:rsid w:val="00E926C7"/>
    <w:rsid w:val="00E9394F"/>
    <w:rsid w:val="00E951F3"/>
    <w:rsid w:val="00E96A1C"/>
    <w:rsid w:val="00E978AE"/>
    <w:rsid w:val="00EA324F"/>
    <w:rsid w:val="00EA6AD9"/>
    <w:rsid w:val="00EA6B90"/>
    <w:rsid w:val="00EB02EB"/>
    <w:rsid w:val="00EB0F10"/>
    <w:rsid w:val="00EB1154"/>
    <w:rsid w:val="00EB1493"/>
    <w:rsid w:val="00EB26AF"/>
    <w:rsid w:val="00EB2762"/>
    <w:rsid w:val="00EB2DAC"/>
    <w:rsid w:val="00EB333E"/>
    <w:rsid w:val="00EB487F"/>
    <w:rsid w:val="00EB4E47"/>
    <w:rsid w:val="00EB5BDA"/>
    <w:rsid w:val="00EB64F6"/>
    <w:rsid w:val="00EB6C3B"/>
    <w:rsid w:val="00EB7013"/>
    <w:rsid w:val="00EB7418"/>
    <w:rsid w:val="00EC2C35"/>
    <w:rsid w:val="00EC3344"/>
    <w:rsid w:val="00EC3552"/>
    <w:rsid w:val="00EC35A4"/>
    <w:rsid w:val="00EC4AF2"/>
    <w:rsid w:val="00EC4E7F"/>
    <w:rsid w:val="00EC5304"/>
    <w:rsid w:val="00EC663F"/>
    <w:rsid w:val="00EC77AA"/>
    <w:rsid w:val="00EC78E6"/>
    <w:rsid w:val="00EC7E35"/>
    <w:rsid w:val="00ED0B0B"/>
    <w:rsid w:val="00ED0E54"/>
    <w:rsid w:val="00ED24C4"/>
    <w:rsid w:val="00ED2A81"/>
    <w:rsid w:val="00ED2F79"/>
    <w:rsid w:val="00ED3845"/>
    <w:rsid w:val="00ED5DFA"/>
    <w:rsid w:val="00ED5FEF"/>
    <w:rsid w:val="00ED6AD3"/>
    <w:rsid w:val="00ED718A"/>
    <w:rsid w:val="00EE080F"/>
    <w:rsid w:val="00EE0B50"/>
    <w:rsid w:val="00EE0DAF"/>
    <w:rsid w:val="00EE0F69"/>
    <w:rsid w:val="00EE1DE6"/>
    <w:rsid w:val="00EE28F9"/>
    <w:rsid w:val="00EE38DF"/>
    <w:rsid w:val="00EE3945"/>
    <w:rsid w:val="00EE4352"/>
    <w:rsid w:val="00EE50B5"/>
    <w:rsid w:val="00EE5661"/>
    <w:rsid w:val="00EE6550"/>
    <w:rsid w:val="00EE663F"/>
    <w:rsid w:val="00EE6A34"/>
    <w:rsid w:val="00EE6B77"/>
    <w:rsid w:val="00EE7486"/>
    <w:rsid w:val="00EF1AF2"/>
    <w:rsid w:val="00EF25CC"/>
    <w:rsid w:val="00EF3702"/>
    <w:rsid w:val="00EF392F"/>
    <w:rsid w:val="00EF3DF0"/>
    <w:rsid w:val="00EF468B"/>
    <w:rsid w:val="00EF5A30"/>
    <w:rsid w:val="00EF6198"/>
    <w:rsid w:val="00EF6250"/>
    <w:rsid w:val="00EF64D5"/>
    <w:rsid w:val="00EF69A5"/>
    <w:rsid w:val="00EF7E59"/>
    <w:rsid w:val="00EF7EFC"/>
    <w:rsid w:val="00F001DA"/>
    <w:rsid w:val="00F0170F"/>
    <w:rsid w:val="00F0220E"/>
    <w:rsid w:val="00F023B5"/>
    <w:rsid w:val="00F0420B"/>
    <w:rsid w:val="00F04C3D"/>
    <w:rsid w:val="00F04CB1"/>
    <w:rsid w:val="00F05187"/>
    <w:rsid w:val="00F05F51"/>
    <w:rsid w:val="00F06DF7"/>
    <w:rsid w:val="00F10529"/>
    <w:rsid w:val="00F10552"/>
    <w:rsid w:val="00F11543"/>
    <w:rsid w:val="00F11746"/>
    <w:rsid w:val="00F140A8"/>
    <w:rsid w:val="00F1435B"/>
    <w:rsid w:val="00F15C5E"/>
    <w:rsid w:val="00F15D2E"/>
    <w:rsid w:val="00F15EE1"/>
    <w:rsid w:val="00F2044C"/>
    <w:rsid w:val="00F207D9"/>
    <w:rsid w:val="00F215E9"/>
    <w:rsid w:val="00F21B17"/>
    <w:rsid w:val="00F23911"/>
    <w:rsid w:val="00F23BF5"/>
    <w:rsid w:val="00F24C55"/>
    <w:rsid w:val="00F25DC1"/>
    <w:rsid w:val="00F27A8C"/>
    <w:rsid w:val="00F27A94"/>
    <w:rsid w:val="00F3068A"/>
    <w:rsid w:val="00F31588"/>
    <w:rsid w:val="00F32712"/>
    <w:rsid w:val="00F33A35"/>
    <w:rsid w:val="00F34366"/>
    <w:rsid w:val="00F343C0"/>
    <w:rsid w:val="00F3506B"/>
    <w:rsid w:val="00F3596B"/>
    <w:rsid w:val="00F36A07"/>
    <w:rsid w:val="00F3701B"/>
    <w:rsid w:val="00F37D7C"/>
    <w:rsid w:val="00F417C4"/>
    <w:rsid w:val="00F4218E"/>
    <w:rsid w:val="00F429B8"/>
    <w:rsid w:val="00F4673A"/>
    <w:rsid w:val="00F4704D"/>
    <w:rsid w:val="00F50346"/>
    <w:rsid w:val="00F51B66"/>
    <w:rsid w:val="00F5313C"/>
    <w:rsid w:val="00F54D2C"/>
    <w:rsid w:val="00F55C49"/>
    <w:rsid w:val="00F563CD"/>
    <w:rsid w:val="00F56996"/>
    <w:rsid w:val="00F572B1"/>
    <w:rsid w:val="00F61A22"/>
    <w:rsid w:val="00F61F64"/>
    <w:rsid w:val="00F62BF7"/>
    <w:rsid w:val="00F636B1"/>
    <w:rsid w:val="00F637F5"/>
    <w:rsid w:val="00F6417F"/>
    <w:rsid w:val="00F647A6"/>
    <w:rsid w:val="00F656A8"/>
    <w:rsid w:val="00F6680A"/>
    <w:rsid w:val="00F668B2"/>
    <w:rsid w:val="00F66A7D"/>
    <w:rsid w:val="00F66E2B"/>
    <w:rsid w:val="00F66F81"/>
    <w:rsid w:val="00F66FB6"/>
    <w:rsid w:val="00F67139"/>
    <w:rsid w:val="00F701D7"/>
    <w:rsid w:val="00F70ECB"/>
    <w:rsid w:val="00F7138F"/>
    <w:rsid w:val="00F733D5"/>
    <w:rsid w:val="00F73494"/>
    <w:rsid w:val="00F736B1"/>
    <w:rsid w:val="00F7510A"/>
    <w:rsid w:val="00F802EA"/>
    <w:rsid w:val="00F80B36"/>
    <w:rsid w:val="00F80F72"/>
    <w:rsid w:val="00F8129B"/>
    <w:rsid w:val="00F8157D"/>
    <w:rsid w:val="00F82322"/>
    <w:rsid w:val="00F82868"/>
    <w:rsid w:val="00F833D8"/>
    <w:rsid w:val="00F8405B"/>
    <w:rsid w:val="00F8426B"/>
    <w:rsid w:val="00F844EE"/>
    <w:rsid w:val="00F84BE3"/>
    <w:rsid w:val="00F862CC"/>
    <w:rsid w:val="00F87354"/>
    <w:rsid w:val="00F90B52"/>
    <w:rsid w:val="00F91711"/>
    <w:rsid w:val="00F91A3D"/>
    <w:rsid w:val="00F91B3C"/>
    <w:rsid w:val="00F93360"/>
    <w:rsid w:val="00F94156"/>
    <w:rsid w:val="00F948AF"/>
    <w:rsid w:val="00F95D9E"/>
    <w:rsid w:val="00F95EFC"/>
    <w:rsid w:val="00F9626C"/>
    <w:rsid w:val="00F96753"/>
    <w:rsid w:val="00F96FD4"/>
    <w:rsid w:val="00FA20C7"/>
    <w:rsid w:val="00FA3A36"/>
    <w:rsid w:val="00FA49C0"/>
    <w:rsid w:val="00FA521A"/>
    <w:rsid w:val="00FA5621"/>
    <w:rsid w:val="00FA6AA4"/>
    <w:rsid w:val="00FB040D"/>
    <w:rsid w:val="00FB1A31"/>
    <w:rsid w:val="00FB1ED7"/>
    <w:rsid w:val="00FB2FDF"/>
    <w:rsid w:val="00FB3FE5"/>
    <w:rsid w:val="00FB5DED"/>
    <w:rsid w:val="00FB6748"/>
    <w:rsid w:val="00FB6D84"/>
    <w:rsid w:val="00FB7014"/>
    <w:rsid w:val="00FC0D08"/>
    <w:rsid w:val="00FC0FF7"/>
    <w:rsid w:val="00FC37A7"/>
    <w:rsid w:val="00FC4082"/>
    <w:rsid w:val="00FC4B07"/>
    <w:rsid w:val="00FC4D2F"/>
    <w:rsid w:val="00FC7854"/>
    <w:rsid w:val="00FD009B"/>
    <w:rsid w:val="00FD2017"/>
    <w:rsid w:val="00FD3947"/>
    <w:rsid w:val="00FD420C"/>
    <w:rsid w:val="00FD445D"/>
    <w:rsid w:val="00FD4B8E"/>
    <w:rsid w:val="00FD51FF"/>
    <w:rsid w:val="00FD55BC"/>
    <w:rsid w:val="00FD68BF"/>
    <w:rsid w:val="00FD6B6D"/>
    <w:rsid w:val="00FD6F54"/>
    <w:rsid w:val="00FE0BA5"/>
    <w:rsid w:val="00FE0DB5"/>
    <w:rsid w:val="00FE2326"/>
    <w:rsid w:val="00FE2A65"/>
    <w:rsid w:val="00FE3CA8"/>
    <w:rsid w:val="00FE3E35"/>
    <w:rsid w:val="00FE5962"/>
    <w:rsid w:val="00FE5FFD"/>
    <w:rsid w:val="00FE6168"/>
    <w:rsid w:val="00FE659A"/>
    <w:rsid w:val="00FE78BB"/>
    <w:rsid w:val="00FE7951"/>
    <w:rsid w:val="00FE7F2B"/>
    <w:rsid w:val="00FF0A91"/>
    <w:rsid w:val="00FF125F"/>
    <w:rsid w:val="00FF3392"/>
    <w:rsid w:val="00FF3E1A"/>
    <w:rsid w:val="00FF5518"/>
    <w:rsid w:val="00FF75A5"/>
    <w:rsid w:val="00FF7E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C8DC9"/>
  <w15:docId w15:val="{5E66291C-E853-4DAA-897E-56D6DD1D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2A94"/>
  </w:style>
  <w:style w:type="paragraph" w:styleId="Nagwek1">
    <w:name w:val="heading 1"/>
    <w:aliases w:val="heading 1,H1"/>
    <w:basedOn w:val="Normalny"/>
    <w:next w:val="Normalny"/>
    <w:link w:val="Nagwek1Znak"/>
    <w:uiPriority w:val="99"/>
    <w:qFormat/>
    <w:rsid w:val="00F15D2E"/>
    <w:pPr>
      <w:keepNext/>
      <w:spacing w:before="240" w:after="120" w:line="240" w:lineRule="auto"/>
      <w:ind w:right="-284"/>
      <w:outlineLvl w:val="0"/>
    </w:pPr>
    <w:rPr>
      <w:rFonts w:ascii="Times New Roman" w:eastAsia="Times New Roman" w:hAnsi="Times New Roman" w:cs="Times New Roman"/>
      <w:b/>
      <w:caps/>
      <w:szCs w:val="24"/>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uiPriority w:val="99"/>
    <w:qFormat/>
    <w:rsid w:val="00F15D2E"/>
    <w:pPr>
      <w:keepNext/>
      <w:spacing w:after="0" w:line="240" w:lineRule="auto"/>
      <w:ind w:firstLine="708"/>
      <w:jc w:val="both"/>
      <w:outlineLvl w:val="1"/>
    </w:pPr>
    <w:rPr>
      <w:rFonts w:ascii="Verdana" w:eastAsia="Times New Roman" w:hAnsi="Verdana" w:cs="Times New Roman"/>
      <w:b/>
      <w:sz w:val="20"/>
      <w:szCs w:val="24"/>
    </w:rPr>
  </w:style>
  <w:style w:type="paragraph" w:styleId="Nagwek3">
    <w:name w:val="heading 3"/>
    <w:basedOn w:val="Normalny"/>
    <w:next w:val="Normalny"/>
    <w:link w:val="Nagwek3Znak"/>
    <w:qFormat/>
    <w:rsid w:val="00F15D2E"/>
    <w:pPr>
      <w:keepNext/>
      <w:widowControl w:val="0"/>
      <w:spacing w:after="0" w:line="240" w:lineRule="auto"/>
      <w:jc w:val="both"/>
      <w:outlineLvl w:val="2"/>
    </w:pPr>
    <w:rPr>
      <w:rFonts w:ascii="Ottawa" w:eastAsia="Times New Roman" w:hAnsi="Ottawa" w:cs="Times New Roman"/>
      <w:b/>
      <w:snapToGrid w:val="0"/>
      <w:sz w:val="24"/>
      <w:szCs w:val="20"/>
    </w:rPr>
  </w:style>
  <w:style w:type="paragraph" w:styleId="Nagwek4">
    <w:name w:val="heading 4"/>
    <w:aliases w:val="h4"/>
    <w:basedOn w:val="Normalny"/>
    <w:next w:val="Normalny"/>
    <w:link w:val="Nagwek4Znak"/>
    <w:uiPriority w:val="9"/>
    <w:qFormat/>
    <w:rsid w:val="00F15D2E"/>
    <w:pPr>
      <w:keepNext/>
      <w:spacing w:before="240" w:after="120" w:line="240" w:lineRule="auto"/>
      <w:outlineLvl w:val="3"/>
    </w:pPr>
    <w:rPr>
      <w:rFonts w:ascii="Times New Roman" w:eastAsia="Times New Roman" w:hAnsi="Times New Roman" w:cs="Times New Roman"/>
      <w:b/>
      <w:caps/>
      <w:color w:val="FF0000"/>
      <w:szCs w:val="24"/>
      <w:u w:val="single"/>
    </w:rPr>
  </w:style>
  <w:style w:type="paragraph" w:styleId="Nagwek5">
    <w:name w:val="heading 5"/>
    <w:basedOn w:val="Normalny"/>
    <w:next w:val="Normalny"/>
    <w:link w:val="Nagwek5Znak"/>
    <w:uiPriority w:val="9"/>
    <w:qFormat/>
    <w:rsid w:val="00F15D2E"/>
    <w:pPr>
      <w:keepNext/>
      <w:spacing w:before="120" w:after="120" w:line="240" w:lineRule="auto"/>
      <w:outlineLvl w:val="4"/>
    </w:pPr>
    <w:rPr>
      <w:rFonts w:ascii="CG Times" w:eastAsia="Times New Roman" w:hAnsi="CG Times" w:cs="Times New Roman"/>
      <w:b/>
      <w:szCs w:val="20"/>
      <w:u w:val="single"/>
    </w:rPr>
  </w:style>
  <w:style w:type="paragraph" w:styleId="Nagwek6">
    <w:name w:val="heading 6"/>
    <w:basedOn w:val="Normalny"/>
    <w:next w:val="Normalny"/>
    <w:link w:val="Nagwek6Znak"/>
    <w:qFormat/>
    <w:rsid w:val="00F15D2E"/>
    <w:pPr>
      <w:keepNext/>
      <w:spacing w:after="0" w:line="240" w:lineRule="auto"/>
      <w:jc w:val="center"/>
      <w:outlineLvl w:val="5"/>
    </w:pPr>
    <w:rPr>
      <w:rFonts w:ascii="Times New Roman" w:eastAsia="Times New Roman" w:hAnsi="Times New Roman" w:cs="Times New Roman"/>
      <w:sz w:val="32"/>
      <w:szCs w:val="24"/>
      <w:u w:val="single"/>
    </w:rPr>
  </w:style>
  <w:style w:type="paragraph" w:styleId="Nagwek7">
    <w:name w:val="heading 7"/>
    <w:basedOn w:val="Normalny"/>
    <w:next w:val="Normalny"/>
    <w:link w:val="Nagwek7Znak"/>
    <w:qFormat/>
    <w:rsid w:val="00F15D2E"/>
    <w:pPr>
      <w:keepNext/>
      <w:spacing w:after="0" w:line="240" w:lineRule="auto"/>
      <w:outlineLvl w:val="6"/>
    </w:pPr>
    <w:rPr>
      <w:rFonts w:ascii="Verdana" w:eastAsia="Times New Roman" w:hAnsi="Verdana" w:cs="Times New Roman"/>
      <w:b/>
      <w:bCs/>
      <w:sz w:val="20"/>
      <w:szCs w:val="24"/>
    </w:rPr>
  </w:style>
  <w:style w:type="paragraph" w:styleId="Nagwek8">
    <w:name w:val="heading 8"/>
    <w:basedOn w:val="Normalny"/>
    <w:next w:val="Normalny"/>
    <w:link w:val="Nagwek8Znak"/>
    <w:qFormat/>
    <w:rsid w:val="00F15D2E"/>
    <w:pPr>
      <w:keepNext/>
      <w:autoSpaceDE w:val="0"/>
      <w:autoSpaceDN w:val="0"/>
      <w:adjustRightInd w:val="0"/>
      <w:spacing w:after="0" w:line="240" w:lineRule="auto"/>
      <w:jc w:val="center"/>
      <w:outlineLvl w:val="7"/>
    </w:pPr>
    <w:rPr>
      <w:rFonts w:ascii="Times New Roman" w:eastAsia="Times New Roman" w:hAnsi="Times New Roman" w:cs="Times New Roman"/>
      <w:i/>
      <w:iCs/>
      <w:sz w:val="14"/>
      <w:szCs w:val="24"/>
    </w:rPr>
  </w:style>
  <w:style w:type="paragraph" w:styleId="Nagwek9">
    <w:name w:val="heading 9"/>
    <w:basedOn w:val="Normalny"/>
    <w:next w:val="Normalny"/>
    <w:link w:val="Nagwek9Znak"/>
    <w:qFormat/>
    <w:rsid w:val="00F15D2E"/>
    <w:pPr>
      <w:keepNext/>
      <w:spacing w:after="120" w:line="240" w:lineRule="auto"/>
      <w:jc w:val="center"/>
      <w:outlineLvl w:val="8"/>
    </w:pPr>
    <w:rPr>
      <w:rFonts w:ascii="Times New Roman" w:eastAsia="Times New Roman" w:hAnsi="Times New Roman" w:cs="Times New Roman"/>
      <w:b/>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Znak,H1 Znak"/>
    <w:basedOn w:val="Domylnaczcionkaakapitu"/>
    <w:link w:val="Nagwek1"/>
    <w:uiPriority w:val="99"/>
    <w:rsid w:val="00F15D2E"/>
    <w:rPr>
      <w:rFonts w:ascii="Times New Roman" w:eastAsia="Times New Roman" w:hAnsi="Times New Roman" w:cs="Times New Roman"/>
      <w:b/>
      <w:caps/>
      <w:szCs w:val="24"/>
      <w:u w:val="single"/>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basedOn w:val="Domylnaczcionkaakapitu"/>
    <w:link w:val="Nagwek2"/>
    <w:uiPriority w:val="99"/>
    <w:rsid w:val="00F15D2E"/>
    <w:rPr>
      <w:rFonts w:ascii="Verdana" w:eastAsia="Times New Roman" w:hAnsi="Verdana" w:cs="Times New Roman"/>
      <w:b/>
      <w:sz w:val="20"/>
      <w:szCs w:val="24"/>
    </w:rPr>
  </w:style>
  <w:style w:type="character" w:customStyle="1" w:styleId="Nagwek3Znak">
    <w:name w:val="Nagłówek 3 Znak"/>
    <w:basedOn w:val="Domylnaczcionkaakapitu"/>
    <w:link w:val="Nagwek3"/>
    <w:rsid w:val="00F15D2E"/>
    <w:rPr>
      <w:rFonts w:ascii="Ottawa" w:eastAsia="Times New Roman" w:hAnsi="Ottawa" w:cs="Times New Roman"/>
      <w:b/>
      <w:snapToGrid w:val="0"/>
      <w:sz w:val="24"/>
      <w:szCs w:val="20"/>
    </w:rPr>
  </w:style>
  <w:style w:type="character" w:customStyle="1" w:styleId="Nagwek4Znak">
    <w:name w:val="Nagłówek 4 Znak"/>
    <w:aliases w:val="h4 Znak"/>
    <w:basedOn w:val="Domylnaczcionkaakapitu"/>
    <w:link w:val="Nagwek4"/>
    <w:uiPriority w:val="9"/>
    <w:rsid w:val="00F15D2E"/>
    <w:rPr>
      <w:rFonts w:ascii="Times New Roman" w:eastAsia="Times New Roman" w:hAnsi="Times New Roman" w:cs="Times New Roman"/>
      <w:b/>
      <w:caps/>
      <w:color w:val="FF0000"/>
      <w:szCs w:val="24"/>
      <w:u w:val="single"/>
    </w:rPr>
  </w:style>
  <w:style w:type="character" w:customStyle="1" w:styleId="Nagwek5Znak">
    <w:name w:val="Nagłówek 5 Znak"/>
    <w:basedOn w:val="Domylnaczcionkaakapitu"/>
    <w:link w:val="Nagwek5"/>
    <w:uiPriority w:val="9"/>
    <w:rsid w:val="00F15D2E"/>
    <w:rPr>
      <w:rFonts w:ascii="CG Times" w:eastAsia="Times New Roman" w:hAnsi="CG Times" w:cs="Times New Roman"/>
      <w:b/>
      <w:szCs w:val="20"/>
      <w:u w:val="single"/>
    </w:rPr>
  </w:style>
  <w:style w:type="character" w:customStyle="1" w:styleId="Nagwek6Znak">
    <w:name w:val="Nagłówek 6 Znak"/>
    <w:basedOn w:val="Domylnaczcionkaakapitu"/>
    <w:link w:val="Nagwek6"/>
    <w:rsid w:val="00F15D2E"/>
    <w:rPr>
      <w:rFonts w:ascii="Times New Roman" w:eastAsia="Times New Roman" w:hAnsi="Times New Roman" w:cs="Times New Roman"/>
      <w:sz w:val="32"/>
      <w:szCs w:val="24"/>
      <w:u w:val="single"/>
    </w:rPr>
  </w:style>
  <w:style w:type="character" w:customStyle="1" w:styleId="Nagwek7Znak">
    <w:name w:val="Nagłówek 7 Znak"/>
    <w:basedOn w:val="Domylnaczcionkaakapitu"/>
    <w:link w:val="Nagwek7"/>
    <w:rsid w:val="00F15D2E"/>
    <w:rPr>
      <w:rFonts w:ascii="Verdana" w:eastAsia="Times New Roman" w:hAnsi="Verdana" w:cs="Times New Roman"/>
      <w:b/>
      <w:bCs/>
      <w:sz w:val="20"/>
      <w:szCs w:val="24"/>
    </w:rPr>
  </w:style>
  <w:style w:type="character" w:customStyle="1" w:styleId="Nagwek8Znak">
    <w:name w:val="Nagłówek 8 Znak"/>
    <w:basedOn w:val="Domylnaczcionkaakapitu"/>
    <w:link w:val="Nagwek8"/>
    <w:rsid w:val="00F15D2E"/>
    <w:rPr>
      <w:rFonts w:ascii="Times New Roman" w:eastAsia="Times New Roman" w:hAnsi="Times New Roman" w:cs="Times New Roman"/>
      <w:i/>
      <w:iCs/>
      <w:sz w:val="14"/>
      <w:szCs w:val="24"/>
    </w:rPr>
  </w:style>
  <w:style w:type="character" w:customStyle="1" w:styleId="Nagwek9Znak">
    <w:name w:val="Nagłówek 9 Znak"/>
    <w:basedOn w:val="Domylnaczcionkaakapitu"/>
    <w:link w:val="Nagwek9"/>
    <w:rsid w:val="00F15D2E"/>
    <w:rPr>
      <w:rFonts w:ascii="Times New Roman" w:eastAsia="Times New Roman" w:hAnsi="Times New Roman" w:cs="Times New Roman"/>
      <w:b/>
      <w:szCs w:val="20"/>
    </w:rPr>
  </w:style>
  <w:style w:type="paragraph" w:customStyle="1" w:styleId="TSstyl">
    <w:name w:val="TS styl"/>
    <w:basedOn w:val="Tekstpodstawowy2"/>
    <w:rsid w:val="00F15D2E"/>
    <w:pPr>
      <w:numPr>
        <w:numId w:val="2"/>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link w:val="Tekstpodstawowy2Znak"/>
    <w:uiPriority w:val="99"/>
    <w:rsid w:val="00F15D2E"/>
    <w:pPr>
      <w:tabs>
        <w:tab w:val="left" w:pos="709"/>
      </w:tabs>
      <w:spacing w:after="120" w:line="240" w:lineRule="auto"/>
      <w:ind w:right="-57"/>
    </w:pPr>
    <w:rPr>
      <w:rFonts w:ascii="Times New Roman" w:eastAsia="Times New Roman" w:hAnsi="Times New Roman" w:cs="Times New Roman"/>
      <w:szCs w:val="24"/>
    </w:rPr>
  </w:style>
  <w:style w:type="character" w:customStyle="1" w:styleId="Tekstpodstawowy2Znak">
    <w:name w:val="Tekst podstawowy 2 Znak"/>
    <w:basedOn w:val="Domylnaczcionkaakapitu"/>
    <w:link w:val="Tekstpodstawowy2"/>
    <w:uiPriority w:val="99"/>
    <w:rsid w:val="00F15D2E"/>
    <w:rPr>
      <w:rFonts w:ascii="Times New Roman" w:eastAsia="Times New Roman" w:hAnsi="Times New Roman" w:cs="Times New Roman"/>
      <w:szCs w:val="24"/>
    </w:rPr>
  </w:style>
  <w:style w:type="character" w:styleId="Odwoaniedokomentarza">
    <w:name w:val="annotation reference"/>
    <w:uiPriority w:val="99"/>
    <w:qFormat/>
    <w:rsid w:val="00F15D2E"/>
    <w:rPr>
      <w:sz w:val="16"/>
      <w:szCs w:val="16"/>
    </w:rPr>
  </w:style>
  <w:style w:type="paragraph" w:styleId="Tekstkomentarza">
    <w:name w:val="annotation text"/>
    <w:basedOn w:val="Normalny"/>
    <w:link w:val="TekstkomentarzaZnak"/>
    <w:qFormat/>
    <w:rsid w:val="00F15D2E"/>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qFormat/>
    <w:rsid w:val="00F15D2E"/>
    <w:rPr>
      <w:rFonts w:ascii="Times New Roman" w:eastAsia="Times New Roman" w:hAnsi="Times New Roman" w:cs="Times New Roman"/>
      <w:sz w:val="20"/>
      <w:szCs w:val="20"/>
      <w:lang w:eastAsia="pl-PL"/>
    </w:rPr>
  </w:style>
  <w:style w:type="paragraph" w:customStyle="1" w:styleId="08Sygnaturapisma">
    <w:name w:val="@08.Sygnatura_pisma"/>
    <w:basedOn w:val="Normalny"/>
    <w:next w:val="Normalny"/>
    <w:rsid w:val="00F15D2E"/>
    <w:pPr>
      <w:spacing w:after="0" w:line="240" w:lineRule="auto"/>
    </w:pPr>
    <w:rPr>
      <w:rFonts w:ascii="Times New Roman" w:eastAsia="Times New Roman" w:hAnsi="Times New Roman" w:cs="Times New Roman"/>
      <w:sz w:val="24"/>
      <w:szCs w:val="24"/>
    </w:rPr>
  </w:style>
  <w:style w:type="paragraph" w:styleId="Tytu">
    <w:name w:val="Title"/>
    <w:basedOn w:val="Normalny"/>
    <w:link w:val="TytuZnak"/>
    <w:qFormat/>
    <w:rsid w:val="00F15D2E"/>
    <w:pPr>
      <w:spacing w:after="0" w:line="240" w:lineRule="auto"/>
      <w:jc w:val="center"/>
    </w:pPr>
    <w:rPr>
      <w:rFonts w:ascii="Arial" w:eastAsia="Times New Roman" w:hAnsi="Arial" w:cs="Times New Roman"/>
      <w:b/>
      <w:szCs w:val="20"/>
    </w:rPr>
  </w:style>
  <w:style w:type="character" w:customStyle="1" w:styleId="TytuZnak">
    <w:name w:val="Tytuł Znak"/>
    <w:basedOn w:val="Domylnaczcionkaakapitu"/>
    <w:link w:val="Tytu"/>
    <w:rsid w:val="00F15D2E"/>
    <w:rPr>
      <w:rFonts w:ascii="Arial" w:eastAsia="Times New Roman" w:hAnsi="Arial" w:cs="Times New Roman"/>
      <w:b/>
      <w:szCs w:val="20"/>
    </w:rPr>
  </w:style>
  <w:style w:type="paragraph" w:customStyle="1" w:styleId="Standard">
    <w:name w:val="Standard"/>
    <w:autoRedefine/>
    <w:rsid w:val="00F15D2E"/>
    <w:pPr>
      <w:tabs>
        <w:tab w:val="left" w:pos="0"/>
      </w:tabs>
      <w:autoSpaceDE w:val="0"/>
      <w:autoSpaceDN w:val="0"/>
      <w:adjustRightInd w:val="0"/>
      <w:snapToGrid w:val="0"/>
      <w:spacing w:after="0"/>
      <w:jc w:val="both"/>
    </w:pPr>
    <w:rPr>
      <w:rFonts w:ascii="Verdana" w:eastAsia="Times New Roman" w:hAnsi="Verdana" w:cs="Arial"/>
      <w:sz w:val="20"/>
      <w:szCs w:val="20"/>
    </w:rPr>
  </w:style>
  <w:style w:type="paragraph" w:customStyle="1" w:styleId="ust">
    <w:name w:val="ust"/>
    <w:basedOn w:val="Normalny"/>
    <w:rsid w:val="00F15D2E"/>
    <w:pPr>
      <w:spacing w:after="80" w:line="240" w:lineRule="auto"/>
      <w:ind w:left="431" w:hanging="255"/>
      <w:jc w:val="both"/>
    </w:pPr>
    <w:rPr>
      <w:rFonts w:ascii="Times New Roman" w:eastAsia="Times New Roman" w:hAnsi="Times New Roman" w:cs="Times New Roman"/>
      <w:sz w:val="24"/>
      <w:szCs w:val="20"/>
    </w:rPr>
  </w:style>
  <w:style w:type="paragraph" w:styleId="Tekstpodstawowy3">
    <w:name w:val="Body Text 3"/>
    <w:basedOn w:val="Normalny"/>
    <w:link w:val="Tekstpodstawowy3Znak"/>
    <w:rsid w:val="00F15D2E"/>
    <w:pPr>
      <w:keepNext/>
      <w:spacing w:after="0" w:line="240" w:lineRule="auto"/>
      <w:jc w:val="both"/>
    </w:pPr>
    <w:rPr>
      <w:rFonts w:ascii="Times New Roman" w:eastAsia="Times New Roman" w:hAnsi="Times New Roman" w:cs="Times New Roman"/>
      <w:szCs w:val="24"/>
    </w:rPr>
  </w:style>
  <w:style w:type="character" w:customStyle="1" w:styleId="Tekstpodstawowy3Znak">
    <w:name w:val="Tekst podstawowy 3 Znak"/>
    <w:basedOn w:val="Domylnaczcionkaakapitu"/>
    <w:link w:val="Tekstpodstawowy3"/>
    <w:rsid w:val="00F15D2E"/>
    <w:rPr>
      <w:rFonts w:ascii="Times New Roman" w:eastAsia="Times New Roman" w:hAnsi="Times New Roman" w:cs="Times New Roman"/>
      <w:szCs w:val="24"/>
    </w:rPr>
  </w:style>
  <w:style w:type="paragraph" w:customStyle="1" w:styleId="TLSAumowy">
    <w:name w:val="TLSA umowy"/>
    <w:basedOn w:val="Normalny"/>
    <w:rsid w:val="00F15D2E"/>
    <w:pPr>
      <w:spacing w:after="120" w:line="312" w:lineRule="auto"/>
      <w:jc w:val="both"/>
    </w:pPr>
    <w:rPr>
      <w:rFonts w:ascii="Arial" w:eastAsia="Times New Roman" w:hAnsi="Arial" w:cs="Times New Roman"/>
      <w:szCs w:val="20"/>
    </w:rPr>
  </w:style>
  <w:style w:type="paragraph" w:customStyle="1" w:styleId="Tekstpodstawowy31">
    <w:name w:val="Tekst podstawowy 31"/>
    <w:basedOn w:val="Normalny"/>
    <w:rsid w:val="00F15D2E"/>
    <w:pPr>
      <w:tabs>
        <w:tab w:val="left" w:pos="284"/>
      </w:tabs>
      <w:spacing w:after="0" w:line="240" w:lineRule="auto"/>
    </w:pPr>
    <w:rPr>
      <w:rFonts w:ascii="Times New Roman" w:eastAsia="Times New Roman" w:hAnsi="Times New Roman" w:cs="Times New Roman"/>
      <w:szCs w:val="20"/>
    </w:rPr>
  </w:style>
  <w:style w:type="paragraph" w:customStyle="1" w:styleId="14StanowiskoPodpisujacego">
    <w:name w:val="@14.StanowiskoPodpisujacego"/>
    <w:basedOn w:val="Normalny"/>
    <w:rsid w:val="00F15D2E"/>
    <w:pPr>
      <w:spacing w:after="0" w:line="240" w:lineRule="auto"/>
      <w:jc w:val="both"/>
    </w:pPr>
    <w:rPr>
      <w:rFonts w:ascii="Verdana" w:eastAsia="Times New Roman" w:hAnsi="Verdana" w:cs="Times New Roman"/>
      <w:sz w:val="18"/>
      <w:szCs w:val="18"/>
    </w:rPr>
  </w:style>
  <w:style w:type="paragraph" w:customStyle="1" w:styleId="11Trescpisma">
    <w:name w:val="@11.Tresc_pisma"/>
    <w:basedOn w:val="Normalny"/>
    <w:rsid w:val="00F15D2E"/>
    <w:pPr>
      <w:spacing w:before="180" w:after="0" w:line="240" w:lineRule="auto"/>
      <w:jc w:val="both"/>
    </w:pPr>
    <w:rPr>
      <w:rFonts w:ascii="Verdana" w:eastAsia="Times New Roman" w:hAnsi="Verdana" w:cs="Times New Roman"/>
      <w:sz w:val="20"/>
      <w:szCs w:val="18"/>
    </w:rPr>
  </w:style>
  <w:style w:type="paragraph" w:styleId="Tekstpodstawowywcity3">
    <w:name w:val="Body Text Indent 3"/>
    <w:basedOn w:val="Normalny"/>
    <w:link w:val="Tekstpodstawowywcity3Znak"/>
    <w:rsid w:val="00F15D2E"/>
    <w:pPr>
      <w:spacing w:after="120" w:line="240" w:lineRule="auto"/>
      <w:ind w:left="283"/>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rsid w:val="00F15D2E"/>
    <w:rPr>
      <w:rFonts w:ascii="Times New Roman" w:eastAsia="Times New Roman" w:hAnsi="Times New Roman" w:cs="Times New Roman"/>
      <w:sz w:val="16"/>
      <w:szCs w:val="16"/>
    </w:rPr>
  </w:style>
  <w:style w:type="paragraph" w:styleId="Tekstpodstawowywcity">
    <w:name w:val="Body Text Indent"/>
    <w:basedOn w:val="Normalny"/>
    <w:link w:val="TekstpodstawowywcityZnak"/>
    <w:rsid w:val="00F15D2E"/>
    <w:pPr>
      <w:spacing w:after="0" w:line="360" w:lineRule="auto"/>
      <w:ind w:firstLine="284"/>
      <w:jc w:val="both"/>
    </w:pPr>
    <w:rPr>
      <w:rFonts w:ascii="Times New Roman" w:eastAsia="Times New Roman" w:hAnsi="Times New Roman" w:cs="Times New Roman"/>
      <w:sz w:val="24"/>
      <w:szCs w:val="20"/>
    </w:rPr>
  </w:style>
  <w:style w:type="character" w:customStyle="1" w:styleId="TekstpodstawowywcityZnak">
    <w:name w:val="Tekst podstawowy wcięty Znak"/>
    <w:basedOn w:val="Domylnaczcionkaakapitu"/>
    <w:link w:val="Tekstpodstawowywcity"/>
    <w:rsid w:val="00F15D2E"/>
    <w:rPr>
      <w:rFonts w:ascii="Times New Roman" w:eastAsia="Times New Roman" w:hAnsi="Times New Roman" w:cs="Times New Roman"/>
      <w:sz w:val="24"/>
      <w:szCs w:val="20"/>
    </w:rPr>
  </w:style>
  <w:style w:type="character" w:customStyle="1" w:styleId="text1">
    <w:name w:val="text1"/>
    <w:rsid w:val="00F15D2E"/>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
    <w:basedOn w:val="Normalny"/>
    <w:link w:val="TekstpodstawowyZnak"/>
    <w:rsid w:val="00F15D2E"/>
    <w:pPr>
      <w:spacing w:after="0" w:line="240" w:lineRule="auto"/>
    </w:pPr>
    <w:rPr>
      <w:rFonts w:ascii="Times New Roman" w:eastAsia="Times New Roman" w:hAnsi="Times New Roman" w:cs="Times New Roman"/>
      <w:b/>
      <w:sz w:val="28"/>
      <w:szCs w:val="20"/>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
    <w:basedOn w:val="Domylnaczcionkaakapitu"/>
    <w:link w:val="Tekstpodstawowy"/>
    <w:rsid w:val="00F15D2E"/>
    <w:rPr>
      <w:rFonts w:ascii="Times New Roman" w:eastAsia="Times New Roman" w:hAnsi="Times New Roman" w:cs="Times New Roman"/>
      <w:b/>
      <w:sz w:val="28"/>
      <w:szCs w:val="20"/>
    </w:rPr>
  </w:style>
  <w:style w:type="paragraph" w:styleId="Listapunktowana">
    <w:name w:val="List Bullet"/>
    <w:basedOn w:val="Normalny"/>
    <w:autoRedefine/>
    <w:rsid w:val="00F15D2E"/>
    <w:pPr>
      <w:numPr>
        <w:numId w:val="7"/>
      </w:numPr>
      <w:spacing w:after="0"/>
      <w:ind w:left="426" w:right="70" w:hanging="426"/>
      <w:jc w:val="both"/>
    </w:pPr>
    <w:rPr>
      <w:rFonts w:ascii="Verdana" w:eastAsia="Times New Roman" w:hAnsi="Verdana" w:cs="Times New Roman"/>
      <w:snapToGrid w:val="0"/>
      <w:sz w:val="20"/>
      <w:szCs w:val="20"/>
    </w:rPr>
  </w:style>
  <w:style w:type="paragraph" w:styleId="Tekstpodstawowywcity2">
    <w:name w:val="Body Text Indent 2"/>
    <w:basedOn w:val="Normalny"/>
    <w:link w:val="Tekstpodstawowywcity2Znak"/>
    <w:rsid w:val="00F15D2E"/>
    <w:pPr>
      <w:spacing w:after="0" w:line="240" w:lineRule="auto"/>
      <w:ind w:left="360"/>
      <w:jc w:val="both"/>
    </w:pPr>
    <w:rPr>
      <w:rFonts w:ascii="Verdana" w:eastAsia="Times New Roman" w:hAnsi="Verdana" w:cs="Times New Roman"/>
      <w:sz w:val="24"/>
      <w:szCs w:val="24"/>
    </w:rPr>
  </w:style>
  <w:style w:type="character" w:customStyle="1" w:styleId="Tekstpodstawowywcity2Znak">
    <w:name w:val="Tekst podstawowy wcięty 2 Znak"/>
    <w:basedOn w:val="Domylnaczcionkaakapitu"/>
    <w:link w:val="Tekstpodstawowywcity2"/>
    <w:rsid w:val="00F15D2E"/>
    <w:rPr>
      <w:rFonts w:ascii="Verdana" w:eastAsia="Times New Roman" w:hAnsi="Verdana" w:cs="Times New Roman"/>
      <w:sz w:val="24"/>
      <w:szCs w:val="24"/>
    </w:rPr>
  </w:style>
  <w:style w:type="paragraph" w:styleId="Stopka">
    <w:name w:val="footer"/>
    <w:basedOn w:val="Normalny"/>
    <w:link w:val="StopkaZnak"/>
    <w:uiPriority w:val="99"/>
    <w:rsid w:val="00F15D2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F15D2E"/>
    <w:rPr>
      <w:rFonts w:ascii="Times New Roman" w:eastAsia="Times New Roman" w:hAnsi="Times New Roman" w:cs="Times New Roman"/>
      <w:sz w:val="24"/>
      <w:szCs w:val="24"/>
    </w:rPr>
  </w:style>
  <w:style w:type="paragraph" w:styleId="Nagwek">
    <w:name w:val="header"/>
    <w:aliases w:val="Nagłówek Znak2,Nagłówek Znak1 Znak,Nagłówek strony Znak Znak,Nagłówek Znak Znak Znak,Nagłówek Znak Znak1"/>
    <w:basedOn w:val="Normalny"/>
    <w:link w:val="NagwekZnak"/>
    <w:rsid w:val="00F15D2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aliases w:val="Nagłówek Znak2 Znak,Nagłówek Znak1 Znak Znak,Nagłówek strony Znak Znak Znak,Nagłówek Znak Znak Znak Znak,Nagłówek Znak Znak1 Znak"/>
    <w:basedOn w:val="Domylnaczcionkaakapitu"/>
    <w:link w:val="Nagwek"/>
    <w:rsid w:val="00F15D2E"/>
    <w:rPr>
      <w:rFonts w:ascii="Times New Roman" w:eastAsia="Times New Roman" w:hAnsi="Times New Roman" w:cs="Times New Roman"/>
      <w:sz w:val="24"/>
      <w:szCs w:val="24"/>
    </w:rPr>
  </w:style>
  <w:style w:type="character" w:styleId="Hipercze">
    <w:name w:val="Hyperlink"/>
    <w:rsid w:val="00F15D2E"/>
    <w:rPr>
      <w:color w:val="0000FF"/>
      <w:u w:val="single"/>
    </w:rPr>
  </w:style>
  <w:style w:type="paragraph" w:customStyle="1" w:styleId="Tekstpodstawowy21">
    <w:name w:val="Tekst podstawowy 21"/>
    <w:basedOn w:val="Normalny"/>
    <w:rsid w:val="00F15D2E"/>
    <w:pPr>
      <w:spacing w:after="80" w:line="240" w:lineRule="auto"/>
      <w:ind w:left="454" w:hanging="482"/>
      <w:jc w:val="both"/>
    </w:pPr>
    <w:rPr>
      <w:rFonts w:ascii="Times New Roman" w:eastAsia="Times New Roman" w:hAnsi="Times New Roman" w:cs="Times New Roman"/>
      <w:szCs w:val="20"/>
    </w:rPr>
  </w:style>
  <w:style w:type="paragraph" w:styleId="Akapitzlist">
    <w:name w:val="List Paragraph"/>
    <w:aliases w:val="Bullet Number,List Paragraph1,lp1,List Paragraph2,ISCG Numerowanie,lp11,List Paragraph11,Bullet 1,Use Case List Paragraph,Body MS Bullet,Podsis rysunku,Kolorowa lista — akcent 11,Średnia siatka 1 — akcent 21,Medium Grid 1 - Accent 21,L1,L"/>
    <w:basedOn w:val="Normalny"/>
    <w:link w:val="AkapitzlistZnak"/>
    <w:uiPriority w:val="34"/>
    <w:qFormat/>
    <w:rsid w:val="00F15D2E"/>
    <w:pPr>
      <w:spacing w:after="0" w:line="240" w:lineRule="auto"/>
      <w:ind w:left="720"/>
    </w:pPr>
    <w:rPr>
      <w:rFonts w:ascii="Times New Roman" w:eastAsia="Times New Roman" w:hAnsi="Times New Roman" w:cs="Times New Roman"/>
      <w:sz w:val="24"/>
      <w:szCs w:val="24"/>
    </w:rPr>
  </w:style>
  <w:style w:type="paragraph" w:styleId="Listanumerowana">
    <w:name w:val="List Number"/>
    <w:basedOn w:val="Normalny"/>
    <w:rsid w:val="00F15D2E"/>
    <w:pPr>
      <w:numPr>
        <w:numId w:val="3"/>
      </w:numPr>
      <w:spacing w:after="0" w:line="240" w:lineRule="auto"/>
    </w:pPr>
    <w:rPr>
      <w:rFonts w:ascii="Arial" w:eastAsia="Arial Unicode MS" w:hAnsi="Arial" w:cs="Times New Roman"/>
      <w:szCs w:val="24"/>
    </w:rPr>
  </w:style>
  <w:style w:type="paragraph" w:customStyle="1" w:styleId="O">
    <w:name w:val="O"/>
    <w:basedOn w:val="Normalny"/>
    <w:rsid w:val="00F15D2E"/>
    <w:pPr>
      <w:spacing w:after="0" w:line="240" w:lineRule="auto"/>
    </w:pPr>
    <w:rPr>
      <w:rFonts w:ascii="Times New Roman" w:eastAsia="Times New Roman" w:hAnsi="Times New Roman" w:cs="Times New Roman"/>
      <w:sz w:val="24"/>
      <w:szCs w:val="20"/>
    </w:rPr>
  </w:style>
  <w:style w:type="paragraph" w:customStyle="1" w:styleId="Tytu0">
    <w:name w:val="Tytu?"/>
    <w:basedOn w:val="Normalny"/>
    <w:uiPriority w:val="99"/>
    <w:rsid w:val="00F15D2E"/>
    <w:pPr>
      <w:spacing w:after="0" w:line="240" w:lineRule="auto"/>
      <w:jc w:val="center"/>
    </w:pPr>
    <w:rPr>
      <w:rFonts w:ascii="Times New Roman" w:eastAsia="Times New Roman" w:hAnsi="Times New Roman" w:cs="Times New Roman"/>
      <w:b/>
      <w:sz w:val="28"/>
      <w:szCs w:val="20"/>
    </w:rPr>
  </w:style>
  <w:style w:type="paragraph" w:customStyle="1" w:styleId="titel-12">
    <w:name w:val="titel-12"/>
    <w:rsid w:val="00F15D2E"/>
    <w:pPr>
      <w:tabs>
        <w:tab w:val="left" w:pos="1021"/>
      </w:tabs>
      <w:spacing w:after="120" w:line="240" w:lineRule="auto"/>
    </w:pPr>
    <w:rPr>
      <w:rFonts w:ascii="NewCenturySchlbk" w:eastAsia="Times New Roman" w:hAnsi="NewCenturySchlbk" w:cs="Times New Roman"/>
      <w:b/>
      <w:sz w:val="24"/>
      <w:szCs w:val="20"/>
      <w:lang w:val="de-DE"/>
    </w:rPr>
  </w:style>
  <w:style w:type="paragraph" w:styleId="Tekstprzypisudolnego">
    <w:name w:val="footnote text"/>
    <w:basedOn w:val="Normalny"/>
    <w:link w:val="TekstprzypisudolnegoZnak"/>
    <w:rsid w:val="00F15D2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rsid w:val="00F15D2E"/>
    <w:rPr>
      <w:rFonts w:ascii="Times New Roman" w:eastAsia="Times New Roman" w:hAnsi="Times New Roman" w:cs="Times New Roman"/>
      <w:sz w:val="20"/>
      <w:szCs w:val="20"/>
      <w:lang w:eastAsia="pl-PL"/>
    </w:rPr>
  </w:style>
  <w:style w:type="paragraph" w:customStyle="1" w:styleId="Default">
    <w:name w:val="Default"/>
    <w:qFormat/>
    <w:rsid w:val="00F15D2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kstpodstawowywcity0">
    <w:name w:val="Tekst podstawowy wci?ty"/>
    <w:basedOn w:val="Normalny"/>
    <w:rsid w:val="00F15D2E"/>
    <w:pPr>
      <w:widowControl w:val="0"/>
      <w:spacing w:after="0" w:line="240" w:lineRule="auto"/>
      <w:ind w:right="51"/>
      <w:jc w:val="both"/>
    </w:pPr>
    <w:rPr>
      <w:rFonts w:ascii="Times New Roman" w:eastAsia="Times New Roman" w:hAnsi="Times New Roman" w:cs="Times New Roman"/>
      <w:sz w:val="24"/>
      <w:szCs w:val="20"/>
    </w:rPr>
  </w:style>
  <w:style w:type="paragraph" w:customStyle="1" w:styleId="Tekstpodstawowywcity21">
    <w:name w:val="Tekst podstawowy wcięty 21"/>
    <w:basedOn w:val="Normalny"/>
    <w:rsid w:val="00F15D2E"/>
    <w:pPr>
      <w:spacing w:after="0" w:line="240" w:lineRule="auto"/>
      <w:ind w:left="426"/>
    </w:pPr>
    <w:rPr>
      <w:rFonts w:ascii="Times New Roman" w:eastAsia="Times New Roman" w:hAnsi="Times New Roman" w:cs="Times New Roman"/>
      <w:szCs w:val="20"/>
    </w:rPr>
  </w:style>
  <w:style w:type="paragraph" w:customStyle="1" w:styleId="Zwykytekst1">
    <w:name w:val="Zwykły tekst1"/>
    <w:basedOn w:val="Normalny"/>
    <w:rsid w:val="00F15D2E"/>
    <w:pPr>
      <w:spacing w:after="0" w:line="240" w:lineRule="auto"/>
    </w:pPr>
    <w:rPr>
      <w:rFonts w:ascii="Courier New" w:eastAsia="Times New Roman" w:hAnsi="Courier New" w:cs="Times New Roman"/>
      <w:sz w:val="20"/>
      <w:szCs w:val="20"/>
    </w:rPr>
  </w:style>
  <w:style w:type="paragraph" w:customStyle="1" w:styleId="10Szanowny">
    <w:name w:val="@10.Szanowny"/>
    <w:basedOn w:val="Normalny"/>
    <w:next w:val="Normalny"/>
    <w:rsid w:val="00F15D2E"/>
    <w:pPr>
      <w:spacing w:before="180" w:after="0" w:line="240" w:lineRule="auto"/>
      <w:jc w:val="both"/>
    </w:pPr>
    <w:rPr>
      <w:rFonts w:ascii="Verdana" w:eastAsia="Times New Roman" w:hAnsi="Verdana" w:cs="Times New Roman"/>
      <w:sz w:val="20"/>
      <w:szCs w:val="18"/>
    </w:rPr>
  </w:style>
  <w:style w:type="paragraph" w:styleId="NormalnyWeb">
    <w:name w:val="Normal (Web)"/>
    <w:basedOn w:val="Normalny"/>
    <w:uiPriority w:val="99"/>
    <w:rsid w:val="00F15D2E"/>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FontStyle39">
    <w:name w:val="Font Style39"/>
    <w:rsid w:val="00F15D2E"/>
    <w:rPr>
      <w:rFonts w:ascii="Verdana" w:hAnsi="Verdana" w:cs="Verdana"/>
      <w:sz w:val="18"/>
      <w:szCs w:val="18"/>
    </w:rPr>
  </w:style>
  <w:style w:type="character" w:customStyle="1" w:styleId="FontStyle90">
    <w:name w:val="Font Style90"/>
    <w:rsid w:val="00F15D2E"/>
    <w:rPr>
      <w:rFonts w:ascii="Verdana" w:hAnsi="Verdana" w:cs="Verdana"/>
      <w:sz w:val="18"/>
      <w:szCs w:val="18"/>
    </w:rPr>
  </w:style>
  <w:style w:type="paragraph" w:styleId="Listapunktowana3">
    <w:name w:val="List Bullet 3"/>
    <w:basedOn w:val="Normalny"/>
    <w:autoRedefine/>
    <w:rsid w:val="00F15D2E"/>
    <w:pPr>
      <w:numPr>
        <w:numId w:val="4"/>
      </w:numPr>
      <w:spacing w:after="0" w:line="240" w:lineRule="auto"/>
    </w:pPr>
    <w:rPr>
      <w:rFonts w:ascii="Times New Roman" w:eastAsia="Times New Roman" w:hAnsi="Times New Roman" w:cs="Times New Roman"/>
      <w:sz w:val="24"/>
      <w:szCs w:val="24"/>
    </w:rPr>
  </w:style>
  <w:style w:type="paragraph" w:customStyle="1" w:styleId="Folgetext1">
    <w:name w:val="Folgetext 1"/>
    <w:basedOn w:val="Normalny"/>
    <w:rsid w:val="00F15D2E"/>
    <w:pPr>
      <w:tabs>
        <w:tab w:val="left" w:pos="3402"/>
        <w:tab w:val="left" w:pos="5104"/>
        <w:tab w:val="left" w:pos="7372"/>
      </w:tabs>
      <w:spacing w:after="0" w:line="240" w:lineRule="auto"/>
    </w:pPr>
    <w:rPr>
      <w:rFonts w:ascii="Arial" w:eastAsia="Times New Roman" w:hAnsi="Arial" w:cs="Times New Roman"/>
      <w:szCs w:val="20"/>
      <w:lang w:val="de-CH"/>
    </w:rPr>
  </w:style>
  <w:style w:type="paragraph" w:customStyle="1" w:styleId="xl38">
    <w:name w:val="xl38"/>
    <w:basedOn w:val="Normalny"/>
    <w:rsid w:val="00F15D2E"/>
    <w:pPr>
      <w:pBdr>
        <w:bottom w:val="single" w:sz="4" w:space="0" w:color="auto"/>
      </w:pBdr>
      <w:spacing w:before="100" w:beforeAutospacing="1" w:after="100" w:afterAutospacing="1" w:line="240" w:lineRule="auto"/>
      <w:jc w:val="center"/>
      <w:textAlignment w:val="center"/>
    </w:pPr>
    <w:rPr>
      <w:rFonts w:ascii="Arial" w:eastAsia="Times New Roman" w:hAnsi="Arial" w:cs="Times New Roman"/>
      <w:b/>
      <w:bCs/>
      <w:sz w:val="24"/>
      <w:szCs w:val="24"/>
    </w:rPr>
  </w:style>
  <w:style w:type="paragraph" w:styleId="Tekstblokowy">
    <w:name w:val="Block Text"/>
    <w:basedOn w:val="Normalny"/>
    <w:rsid w:val="00F15D2E"/>
    <w:pPr>
      <w:spacing w:after="0" w:line="240" w:lineRule="auto"/>
      <w:ind w:left="390" w:right="-1"/>
      <w:jc w:val="both"/>
    </w:pPr>
    <w:rPr>
      <w:rFonts w:ascii="Times New Roman" w:eastAsia="Times New Roman" w:hAnsi="Times New Roman" w:cs="Times New Roman"/>
      <w:szCs w:val="24"/>
    </w:rPr>
  </w:style>
  <w:style w:type="character" w:styleId="Odwoanieprzypisudolnego">
    <w:name w:val="footnote reference"/>
    <w:unhideWhenUsed/>
    <w:rsid w:val="00F15D2E"/>
    <w:rPr>
      <w:vertAlign w:val="superscript"/>
    </w:rPr>
  </w:style>
  <w:style w:type="paragraph" w:styleId="Indeks1">
    <w:name w:val="index 1"/>
    <w:basedOn w:val="Normalny"/>
    <w:next w:val="Normalny"/>
    <w:autoRedefine/>
    <w:semiHidden/>
    <w:rsid w:val="00F15D2E"/>
    <w:pPr>
      <w:spacing w:after="0" w:line="240" w:lineRule="auto"/>
      <w:jc w:val="center"/>
    </w:pPr>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rsid w:val="00F15D2E"/>
    <w:pPr>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semiHidden/>
    <w:rsid w:val="00F15D2E"/>
    <w:rPr>
      <w:rFonts w:ascii="Tahoma" w:eastAsia="Times New Roman" w:hAnsi="Tahoma" w:cs="Times New Roman"/>
      <w:sz w:val="16"/>
      <w:szCs w:val="16"/>
    </w:rPr>
  </w:style>
  <w:style w:type="paragraph" w:styleId="Podtytu">
    <w:name w:val="Subtitle"/>
    <w:basedOn w:val="Normalny"/>
    <w:link w:val="PodtytuZnak"/>
    <w:qFormat/>
    <w:rsid w:val="00F15D2E"/>
    <w:pPr>
      <w:widowControl w:val="0"/>
      <w:spacing w:after="0" w:line="240" w:lineRule="auto"/>
      <w:jc w:val="center"/>
    </w:pPr>
    <w:rPr>
      <w:rFonts w:ascii="Times New Roman" w:eastAsia="Times New Roman" w:hAnsi="Times New Roman" w:cs="Times New Roman"/>
      <w:b/>
      <w:snapToGrid w:val="0"/>
      <w:sz w:val="24"/>
      <w:szCs w:val="24"/>
    </w:rPr>
  </w:style>
  <w:style w:type="character" w:customStyle="1" w:styleId="PodtytuZnak">
    <w:name w:val="Podtytuł Znak"/>
    <w:basedOn w:val="Domylnaczcionkaakapitu"/>
    <w:link w:val="Podtytu"/>
    <w:rsid w:val="00F15D2E"/>
    <w:rPr>
      <w:rFonts w:ascii="Times New Roman" w:eastAsia="Times New Roman" w:hAnsi="Times New Roman" w:cs="Times New Roman"/>
      <w:b/>
      <w:snapToGrid w:val="0"/>
      <w:sz w:val="24"/>
      <w:szCs w:val="24"/>
    </w:rPr>
  </w:style>
  <w:style w:type="paragraph" w:customStyle="1" w:styleId="pkt">
    <w:name w:val="pkt"/>
    <w:basedOn w:val="Normalny"/>
    <w:uiPriority w:val="99"/>
    <w:rsid w:val="00F15D2E"/>
    <w:pPr>
      <w:spacing w:before="60" w:after="60" w:line="240" w:lineRule="auto"/>
      <w:ind w:left="851" w:hanging="295"/>
      <w:jc w:val="both"/>
    </w:pPr>
    <w:rPr>
      <w:rFonts w:ascii="Times New Roman" w:eastAsia="Times New Roman" w:hAnsi="Times New Roman" w:cs="Times New Roman"/>
      <w:sz w:val="24"/>
      <w:szCs w:val="20"/>
    </w:rPr>
  </w:style>
  <w:style w:type="paragraph" w:customStyle="1" w:styleId="12Zwyrazamiszacunku">
    <w:name w:val="@12.Z_wyrazami_szacunku"/>
    <w:basedOn w:val="Normalny"/>
    <w:next w:val="Normalny"/>
    <w:rsid w:val="00F15D2E"/>
    <w:pPr>
      <w:spacing w:before="360" w:after="0" w:line="240" w:lineRule="auto"/>
    </w:pPr>
    <w:rPr>
      <w:rFonts w:ascii="Verdana" w:eastAsia="Times New Roman" w:hAnsi="Verdana" w:cs="Times New Roman"/>
      <w:sz w:val="20"/>
      <w:szCs w:val="20"/>
    </w:rPr>
  </w:style>
  <w:style w:type="paragraph" w:styleId="Nagwekindeksu">
    <w:name w:val="index heading"/>
    <w:basedOn w:val="Normalny"/>
    <w:next w:val="Indeks1"/>
    <w:semiHidden/>
    <w:rsid w:val="00F15D2E"/>
    <w:pPr>
      <w:spacing w:after="0" w:line="240" w:lineRule="auto"/>
    </w:pPr>
    <w:rPr>
      <w:rFonts w:ascii="Times New Roman" w:eastAsia="Times New Roman" w:hAnsi="Times New Roman" w:cs="Times New Roman"/>
      <w:sz w:val="24"/>
      <w:szCs w:val="24"/>
    </w:rPr>
  </w:style>
  <w:style w:type="paragraph" w:customStyle="1" w:styleId="18Zalacznikilista">
    <w:name w:val="@18.Zalaczniki_lista"/>
    <w:basedOn w:val="Normalny"/>
    <w:rsid w:val="00F15D2E"/>
    <w:pPr>
      <w:numPr>
        <w:numId w:val="1"/>
      </w:numPr>
      <w:spacing w:after="0" w:line="240" w:lineRule="auto"/>
      <w:jc w:val="both"/>
    </w:pPr>
    <w:rPr>
      <w:rFonts w:ascii="Verdana" w:eastAsia="Times New Roman" w:hAnsi="Verdana" w:cs="Times New Roman"/>
      <w:sz w:val="16"/>
      <w:szCs w:val="18"/>
    </w:rPr>
  </w:style>
  <w:style w:type="paragraph" w:customStyle="1" w:styleId="xl48">
    <w:name w:val="xl48"/>
    <w:basedOn w:val="Normalny"/>
    <w:rsid w:val="00F15D2E"/>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29">
    <w:name w:val="xl29"/>
    <w:basedOn w:val="Normalny"/>
    <w:rsid w:val="00F15D2E"/>
    <w:pPr>
      <w:spacing w:before="100" w:beforeAutospacing="1" w:after="100" w:afterAutospacing="1" w:line="240" w:lineRule="auto"/>
    </w:pPr>
    <w:rPr>
      <w:rFonts w:ascii="Arial" w:eastAsia="Arial Unicode MS" w:hAnsi="Arial" w:cs="Arial Unicode MS"/>
      <w:b/>
      <w:bCs/>
      <w:sz w:val="24"/>
      <w:szCs w:val="24"/>
    </w:rPr>
  </w:style>
  <w:style w:type="paragraph" w:customStyle="1" w:styleId="11111111ust">
    <w:name w:val="11111111 ust"/>
    <w:basedOn w:val="Normalny"/>
    <w:rsid w:val="00F15D2E"/>
    <w:pPr>
      <w:spacing w:after="80" w:line="240" w:lineRule="auto"/>
      <w:ind w:left="431" w:hanging="255"/>
      <w:jc w:val="both"/>
    </w:pPr>
    <w:rPr>
      <w:rFonts w:ascii="Times New Roman" w:eastAsia="Times New Roman" w:hAnsi="Times New Roman" w:cs="Times New Roman"/>
      <w:sz w:val="24"/>
      <w:szCs w:val="20"/>
    </w:rPr>
  </w:style>
  <w:style w:type="paragraph" w:customStyle="1" w:styleId="Tabelatre">
    <w:name w:val="Tabela treść"/>
    <w:basedOn w:val="Normalny"/>
    <w:rsid w:val="00F15D2E"/>
    <w:pPr>
      <w:spacing w:before="60" w:after="60" w:line="240" w:lineRule="auto"/>
    </w:pPr>
    <w:rPr>
      <w:rFonts w:ascii="Arial" w:eastAsia="Times New Roman" w:hAnsi="Arial" w:cs="Arial"/>
      <w:sz w:val="20"/>
      <w:szCs w:val="20"/>
    </w:rPr>
  </w:style>
  <w:style w:type="paragraph" w:customStyle="1" w:styleId="Tabelatrenumerowanie">
    <w:name w:val="Tabela treść numerowanie"/>
    <w:basedOn w:val="Tabelatre"/>
    <w:rsid w:val="00F15D2E"/>
    <w:pPr>
      <w:numPr>
        <w:numId w:val="6"/>
      </w:numPr>
      <w:tabs>
        <w:tab w:val="clear" w:pos="454"/>
        <w:tab w:val="num" w:pos="360"/>
        <w:tab w:val="num" w:pos="720"/>
      </w:tabs>
      <w:ind w:left="0" w:firstLine="0"/>
    </w:pPr>
  </w:style>
  <w:style w:type="paragraph" w:customStyle="1" w:styleId="Tabelanagwek2dorodka">
    <w:name w:val="Tabela nagłówek2 do środka"/>
    <w:basedOn w:val="Tabelatre"/>
    <w:rsid w:val="00F15D2E"/>
    <w:pPr>
      <w:jc w:val="center"/>
    </w:pPr>
    <w:rPr>
      <w:b/>
    </w:rPr>
  </w:style>
  <w:style w:type="paragraph" w:styleId="Lista">
    <w:name w:val="List"/>
    <w:basedOn w:val="Normalny"/>
    <w:rsid w:val="00F15D2E"/>
    <w:pPr>
      <w:spacing w:after="0" w:line="240" w:lineRule="auto"/>
      <w:ind w:left="283" w:hanging="283"/>
    </w:pPr>
    <w:rPr>
      <w:rFonts w:ascii="Times New Roman" w:eastAsia="Times New Roman" w:hAnsi="Times New Roman" w:cs="Times New Roman"/>
      <w:sz w:val="20"/>
      <w:szCs w:val="20"/>
    </w:rPr>
  </w:style>
  <w:style w:type="paragraph" w:customStyle="1" w:styleId="Standardowyzkropka">
    <w:name w:val="Standardowy z kropka"/>
    <w:basedOn w:val="Normalny"/>
    <w:rsid w:val="00F15D2E"/>
    <w:pPr>
      <w:numPr>
        <w:numId w:val="5"/>
      </w:numPr>
      <w:spacing w:after="0" w:line="240" w:lineRule="auto"/>
      <w:jc w:val="both"/>
    </w:pPr>
    <w:rPr>
      <w:rFonts w:ascii="Times New Roman" w:eastAsia="Times New Roman" w:hAnsi="Times New Roman" w:cs="Times New Roman"/>
      <w:sz w:val="24"/>
      <w:szCs w:val="24"/>
    </w:rPr>
  </w:style>
  <w:style w:type="paragraph" w:customStyle="1" w:styleId="tekst">
    <w:name w:val="tekst"/>
    <w:basedOn w:val="Normalny"/>
    <w:rsid w:val="00F15D2E"/>
    <w:pPr>
      <w:spacing w:after="80" w:line="240" w:lineRule="auto"/>
      <w:jc w:val="both"/>
    </w:pPr>
    <w:rPr>
      <w:rFonts w:ascii="Times New Roman" w:eastAsia="Times New Roman" w:hAnsi="Times New Roman" w:cs="Times New Roman"/>
      <w:sz w:val="24"/>
      <w:szCs w:val="20"/>
    </w:rPr>
  </w:style>
  <w:style w:type="paragraph" w:customStyle="1" w:styleId="xl44">
    <w:name w:val="xl44"/>
    <w:basedOn w:val="Normalny"/>
    <w:rsid w:val="00F15D2E"/>
    <w:pPr>
      <w:spacing w:before="100" w:beforeAutospacing="1" w:after="100" w:afterAutospacing="1" w:line="240" w:lineRule="auto"/>
      <w:textAlignment w:val="center"/>
    </w:pPr>
    <w:rPr>
      <w:rFonts w:ascii="Ottawa" w:eastAsia="Arial Unicode MS" w:hAnsi="Ottawa" w:cs="Arial Unicode MS"/>
      <w:b/>
      <w:bCs/>
      <w:sz w:val="24"/>
      <w:szCs w:val="24"/>
    </w:rPr>
  </w:style>
  <w:style w:type="paragraph" w:customStyle="1" w:styleId="Tekstpodstawowywcity22">
    <w:name w:val="Tekst podstawowy wcięty 22"/>
    <w:basedOn w:val="Normalny"/>
    <w:rsid w:val="00F15D2E"/>
    <w:pPr>
      <w:tabs>
        <w:tab w:val="left" w:pos="502"/>
      </w:tabs>
      <w:suppressAutoHyphens/>
      <w:spacing w:after="0" w:line="240" w:lineRule="auto"/>
      <w:ind w:left="502" w:hanging="360"/>
      <w:jc w:val="both"/>
    </w:pPr>
    <w:rPr>
      <w:rFonts w:ascii="Arial" w:eastAsia="Times New Roman" w:hAnsi="Arial" w:cs="Times New Roman"/>
      <w:sz w:val="24"/>
      <w:szCs w:val="24"/>
      <w:lang w:eastAsia="ar-SA"/>
    </w:rPr>
  </w:style>
  <w:style w:type="paragraph" w:styleId="Zwykytekst">
    <w:name w:val="Plain Text"/>
    <w:basedOn w:val="Normalny"/>
    <w:link w:val="ZwykytekstZnak"/>
    <w:rsid w:val="00F15D2E"/>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rsid w:val="00F15D2E"/>
    <w:rPr>
      <w:rFonts w:ascii="Courier New" w:eastAsia="Times New Roman" w:hAnsi="Courier New" w:cs="Times New Roman"/>
      <w:sz w:val="20"/>
      <w:szCs w:val="20"/>
    </w:rPr>
  </w:style>
  <w:style w:type="paragraph" w:customStyle="1" w:styleId="xl27">
    <w:name w:val="xl27"/>
    <w:basedOn w:val="Normalny"/>
    <w:rsid w:val="00F15D2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SIWZPodstawowyZnak1">
    <w:name w:val="SIWZ Podstawowy Znak1"/>
    <w:basedOn w:val="Normalny"/>
    <w:qFormat/>
    <w:rsid w:val="00F15D2E"/>
    <w:pPr>
      <w:spacing w:after="0" w:line="240" w:lineRule="auto"/>
      <w:jc w:val="both"/>
    </w:pPr>
    <w:rPr>
      <w:rFonts w:ascii="Times New Roman" w:eastAsia="Times New Roman" w:hAnsi="Times New Roman" w:cs="Times New Roman"/>
      <w:sz w:val="24"/>
      <w:szCs w:val="20"/>
    </w:rPr>
  </w:style>
  <w:style w:type="paragraph" w:styleId="Tematkomentarza">
    <w:name w:val="annotation subject"/>
    <w:basedOn w:val="Tekstkomentarza"/>
    <w:next w:val="Tekstkomentarza"/>
    <w:link w:val="TematkomentarzaZnak"/>
    <w:semiHidden/>
    <w:rsid w:val="00F15D2E"/>
    <w:rPr>
      <w:b/>
      <w:bCs/>
    </w:rPr>
  </w:style>
  <w:style w:type="character" w:customStyle="1" w:styleId="TematkomentarzaZnak">
    <w:name w:val="Temat komentarza Znak"/>
    <w:basedOn w:val="TekstkomentarzaZnak"/>
    <w:link w:val="Tematkomentarza"/>
    <w:semiHidden/>
    <w:rsid w:val="00F15D2E"/>
    <w:rPr>
      <w:rFonts w:ascii="Times New Roman" w:eastAsia="Times New Roman" w:hAnsi="Times New Roman" w:cs="Times New Roman"/>
      <w:b/>
      <w:bCs/>
      <w:sz w:val="20"/>
      <w:szCs w:val="20"/>
      <w:lang w:eastAsia="pl-PL"/>
    </w:rPr>
  </w:style>
  <w:style w:type="character" w:styleId="Numerstrony">
    <w:name w:val="page number"/>
    <w:basedOn w:val="Domylnaczcionkaakapitu"/>
    <w:rsid w:val="00F15D2E"/>
  </w:style>
  <w:style w:type="paragraph" w:styleId="Wcicienormalne">
    <w:name w:val="Normal Indent"/>
    <w:aliases w:val="NormaIndent"/>
    <w:basedOn w:val="Normalny"/>
    <w:rsid w:val="00F15D2E"/>
    <w:pPr>
      <w:spacing w:before="120" w:after="0" w:line="240" w:lineRule="auto"/>
      <w:ind w:left="720" w:firstLine="720"/>
      <w:jc w:val="both"/>
    </w:pPr>
    <w:rPr>
      <w:rFonts w:ascii="Arial" w:eastAsia="Times New Roman" w:hAnsi="Arial" w:cs="Times New Roman"/>
      <w:sz w:val="24"/>
      <w:szCs w:val="20"/>
    </w:rPr>
  </w:style>
  <w:style w:type="paragraph" w:customStyle="1" w:styleId="font0">
    <w:name w:val="font0"/>
    <w:basedOn w:val="Normalny"/>
    <w:rsid w:val="00F15D2E"/>
    <w:pPr>
      <w:spacing w:before="100" w:beforeAutospacing="1" w:after="100" w:afterAutospacing="1" w:line="240" w:lineRule="auto"/>
    </w:pPr>
    <w:rPr>
      <w:rFonts w:ascii="Arial" w:eastAsia="Times New Roman" w:hAnsi="Arial" w:cs="Times New Roman"/>
      <w:sz w:val="20"/>
      <w:szCs w:val="20"/>
    </w:rPr>
  </w:style>
  <w:style w:type="paragraph" w:customStyle="1" w:styleId="font5">
    <w:name w:val="font5"/>
    <w:basedOn w:val="Normalny"/>
    <w:rsid w:val="00F15D2E"/>
    <w:pPr>
      <w:spacing w:before="100" w:beforeAutospacing="1" w:after="100" w:afterAutospacing="1" w:line="240" w:lineRule="auto"/>
    </w:pPr>
    <w:rPr>
      <w:rFonts w:ascii="Arial" w:eastAsia="Times New Roman" w:hAnsi="Arial" w:cs="Times New Roman"/>
      <w:sz w:val="20"/>
      <w:szCs w:val="20"/>
    </w:rPr>
  </w:style>
  <w:style w:type="paragraph" w:customStyle="1" w:styleId="xl22">
    <w:name w:val="xl22"/>
    <w:basedOn w:val="Normalny"/>
    <w:rsid w:val="00F15D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
    <w:name w:val="xl23"/>
    <w:basedOn w:val="Normalny"/>
    <w:rsid w:val="00F15D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
    <w:name w:val="xl24"/>
    <w:basedOn w:val="Normalny"/>
    <w:rsid w:val="00F15D2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
    <w:name w:val="xl25"/>
    <w:basedOn w:val="Normalny"/>
    <w:rsid w:val="00F15D2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
    <w:name w:val="xl26"/>
    <w:basedOn w:val="Normalny"/>
    <w:rsid w:val="00F15D2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
    <w:name w:val="xl28"/>
    <w:basedOn w:val="Normalny"/>
    <w:rsid w:val="00F15D2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b/>
      <w:bCs/>
      <w:sz w:val="24"/>
      <w:szCs w:val="24"/>
    </w:rPr>
  </w:style>
  <w:style w:type="paragraph" w:customStyle="1" w:styleId="xl30">
    <w:name w:val="xl30"/>
    <w:basedOn w:val="Normalny"/>
    <w:rsid w:val="00F15D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
    <w:name w:val="xl31"/>
    <w:basedOn w:val="Normalny"/>
    <w:rsid w:val="00F15D2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2">
    <w:name w:val="xl32"/>
    <w:basedOn w:val="Normalny"/>
    <w:rsid w:val="00F15D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3">
    <w:name w:val="xl33"/>
    <w:basedOn w:val="Normalny"/>
    <w:rsid w:val="00F15D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34">
    <w:name w:val="xl34"/>
    <w:basedOn w:val="Normalny"/>
    <w:rsid w:val="00F15D2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5">
    <w:name w:val="xl35"/>
    <w:basedOn w:val="Normalny"/>
    <w:rsid w:val="00F15D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6">
    <w:name w:val="xl36"/>
    <w:basedOn w:val="Normalny"/>
    <w:rsid w:val="00F15D2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
    <w:name w:val="xl37"/>
    <w:basedOn w:val="Normalny"/>
    <w:rsid w:val="00F15D2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9">
    <w:name w:val="xl39"/>
    <w:basedOn w:val="Normalny"/>
    <w:rsid w:val="00F15D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0">
    <w:name w:val="xl40"/>
    <w:basedOn w:val="Normalny"/>
    <w:rsid w:val="00F15D2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1">
    <w:name w:val="xl41"/>
    <w:basedOn w:val="Normalny"/>
    <w:rsid w:val="00F15D2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42">
    <w:name w:val="xl42"/>
    <w:basedOn w:val="Normalny"/>
    <w:rsid w:val="00F15D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styleId="UyteHipercze">
    <w:name w:val="FollowedHyperlink"/>
    <w:rsid w:val="00F15D2E"/>
    <w:rPr>
      <w:color w:val="800080"/>
      <w:u w:val="single"/>
    </w:rPr>
  </w:style>
  <w:style w:type="paragraph" w:customStyle="1" w:styleId="15Spraweprowadzi">
    <w:name w:val="@15.Sprawe_prowadzi"/>
    <w:basedOn w:val="Normalny"/>
    <w:rsid w:val="00F15D2E"/>
    <w:pPr>
      <w:spacing w:after="0" w:line="240" w:lineRule="auto"/>
      <w:jc w:val="both"/>
    </w:pPr>
    <w:rPr>
      <w:rFonts w:ascii="Verdana" w:eastAsia="Times New Roman" w:hAnsi="Verdana" w:cs="Times New Roman"/>
      <w:sz w:val="18"/>
      <w:szCs w:val="18"/>
    </w:rPr>
  </w:style>
  <w:style w:type="paragraph" w:customStyle="1" w:styleId="font6">
    <w:name w:val="font6"/>
    <w:basedOn w:val="Normalny"/>
    <w:rsid w:val="00F15D2E"/>
    <w:pPr>
      <w:spacing w:before="100" w:beforeAutospacing="1" w:after="100" w:afterAutospacing="1" w:line="240" w:lineRule="auto"/>
    </w:pPr>
    <w:rPr>
      <w:rFonts w:ascii="Ottawa" w:eastAsia="Arial Unicode MS" w:hAnsi="Ottawa" w:cs="Arial Unicode MS"/>
      <w:sz w:val="28"/>
      <w:szCs w:val="28"/>
    </w:rPr>
  </w:style>
  <w:style w:type="paragraph" w:customStyle="1" w:styleId="xl43">
    <w:name w:val="xl43"/>
    <w:basedOn w:val="Normalny"/>
    <w:rsid w:val="00F15D2E"/>
    <w:pPr>
      <w:shd w:val="clear" w:color="auto" w:fill="FFFFFF"/>
      <w:spacing w:before="100" w:beforeAutospacing="1" w:after="100" w:afterAutospacing="1" w:line="240" w:lineRule="auto"/>
      <w:jc w:val="right"/>
    </w:pPr>
    <w:rPr>
      <w:rFonts w:ascii="Ottawa" w:eastAsia="Arial Unicode MS" w:hAnsi="Ottawa" w:cs="Arial Unicode MS"/>
      <w:sz w:val="28"/>
      <w:szCs w:val="28"/>
    </w:rPr>
  </w:style>
  <w:style w:type="paragraph" w:customStyle="1" w:styleId="xl45">
    <w:name w:val="xl45"/>
    <w:basedOn w:val="Normalny"/>
    <w:rsid w:val="00F15D2E"/>
    <w:pPr>
      <w:shd w:val="clear" w:color="auto" w:fill="FFFFFF"/>
      <w:spacing w:before="100" w:beforeAutospacing="1" w:after="100" w:afterAutospacing="1" w:line="240" w:lineRule="auto"/>
    </w:pPr>
    <w:rPr>
      <w:rFonts w:ascii="Ottawa" w:eastAsia="Arial Unicode MS" w:hAnsi="Ottawa" w:cs="Arial Unicode MS"/>
      <w:sz w:val="24"/>
      <w:szCs w:val="24"/>
    </w:rPr>
  </w:style>
  <w:style w:type="paragraph" w:customStyle="1" w:styleId="xl46">
    <w:name w:val="xl46"/>
    <w:basedOn w:val="Normalny"/>
    <w:rsid w:val="00F15D2E"/>
    <w:pPr>
      <w:shd w:val="clear" w:color="auto" w:fill="FFFFFF"/>
      <w:spacing w:before="100" w:beforeAutospacing="1" w:after="100" w:afterAutospacing="1" w:line="240" w:lineRule="auto"/>
    </w:pPr>
    <w:rPr>
      <w:rFonts w:ascii="Ottawa" w:eastAsia="Arial Unicode MS" w:hAnsi="Ottawa" w:cs="Arial Unicode MS"/>
      <w:b/>
      <w:bCs/>
      <w:sz w:val="28"/>
      <w:szCs w:val="28"/>
    </w:rPr>
  </w:style>
  <w:style w:type="paragraph" w:customStyle="1" w:styleId="xl47">
    <w:name w:val="xl47"/>
    <w:basedOn w:val="Normalny"/>
    <w:rsid w:val="00F15D2E"/>
    <w:pPr>
      <w:shd w:val="clear" w:color="auto" w:fill="FFFFFF"/>
      <w:spacing w:before="100" w:beforeAutospacing="1" w:after="100" w:afterAutospacing="1" w:line="240" w:lineRule="auto"/>
      <w:textAlignment w:val="center"/>
    </w:pPr>
    <w:rPr>
      <w:rFonts w:ascii="Ottawa" w:eastAsia="Arial Unicode MS" w:hAnsi="Ottawa" w:cs="Arial Unicode MS"/>
      <w:b/>
      <w:bCs/>
      <w:sz w:val="28"/>
      <w:szCs w:val="28"/>
      <w:u w:val="single"/>
    </w:rPr>
  </w:style>
  <w:style w:type="paragraph" w:customStyle="1" w:styleId="xl49">
    <w:name w:val="xl49"/>
    <w:basedOn w:val="Normalny"/>
    <w:rsid w:val="00F15D2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Ottawa" w:eastAsia="Arial Unicode MS" w:hAnsi="Ottawa" w:cs="Arial Unicode MS"/>
      <w:sz w:val="28"/>
      <w:szCs w:val="28"/>
    </w:rPr>
  </w:style>
  <w:style w:type="paragraph" w:customStyle="1" w:styleId="xl50">
    <w:name w:val="xl50"/>
    <w:basedOn w:val="Normalny"/>
    <w:rsid w:val="00F15D2E"/>
    <w:pPr>
      <w:shd w:val="clear" w:color="auto" w:fill="FFFFFF"/>
      <w:spacing w:before="100" w:beforeAutospacing="1" w:after="100" w:afterAutospacing="1" w:line="240" w:lineRule="auto"/>
      <w:jc w:val="right"/>
    </w:pPr>
    <w:rPr>
      <w:rFonts w:ascii="Ottawa" w:eastAsia="Arial Unicode MS" w:hAnsi="Ottawa" w:cs="Arial Unicode MS"/>
      <w:sz w:val="24"/>
      <w:szCs w:val="24"/>
    </w:rPr>
  </w:style>
  <w:style w:type="paragraph" w:customStyle="1" w:styleId="xl51">
    <w:name w:val="xl51"/>
    <w:basedOn w:val="Normalny"/>
    <w:rsid w:val="00F15D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Ottawa" w:eastAsia="Arial Unicode MS" w:hAnsi="Ottawa" w:cs="Arial Unicode MS"/>
      <w:b/>
      <w:bCs/>
      <w:sz w:val="28"/>
      <w:szCs w:val="28"/>
    </w:rPr>
  </w:style>
  <w:style w:type="paragraph" w:customStyle="1" w:styleId="xl52">
    <w:name w:val="xl52"/>
    <w:basedOn w:val="Normalny"/>
    <w:rsid w:val="00F15D2E"/>
    <w:pPr>
      <w:shd w:val="clear" w:color="auto" w:fill="FFFFFF"/>
      <w:spacing w:before="100" w:beforeAutospacing="1" w:after="100" w:afterAutospacing="1" w:line="240" w:lineRule="auto"/>
      <w:textAlignment w:val="center"/>
    </w:pPr>
    <w:rPr>
      <w:rFonts w:ascii="Ottawa" w:eastAsia="Arial Unicode MS" w:hAnsi="Ottawa" w:cs="Arial Unicode MS"/>
      <w:i/>
      <w:iCs/>
      <w:sz w:val="28"/>
      <w:szCs w:val="28"/>
    </w:rPr>
  </w:style>
  <w:style w:type="paragraph" w:customStyle="1" w:styleId="xl53">
    <w:name w:val="xl53"/>
    <w:basedOn w:val="Normalny"/>
    <w:rsid w:val="00F15D2E"/>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4">
    <w:name w:val="xl54"/>
    <w:basedOn w:val="Normalny"/>
    <w:rsid w:val="00F15D2E"/>
    <w:pPr>
      <w:shd w:val="clear" w:color="auto" w:fill="FFFFFF"/>
      <w:spacing w:before="100" w:beforeAutospacing="1" w:after="100" w:afterAutospacing="1" w:line="240" w:lineRule="auto"/>
      <w:jc w:val="center"/>
      <w:textAlignment w:val="center"/>
    </w:pPr>
    <w:rPr>
      <w:rFonts w:ascii="Ottawa" w:eastAsia="Arial Unicode MS" w:hAnsi="Ottawa" w:cs="Arial Unicode MS"/>
      <w:sz w:val="32"/>
      <w:szCs w:val="32"/>
    </w:rPr>
  </w:style>
  <w:style w:type="paragraph" w:customStyle="1" w:styleId="xl55">
    <w:name w:val="xl55"/>
    <w:basedOn w:val="Normalny"/>
    <w:rsid w:val="00F15D2E"/>
    <w:pPr>
      <w:shd w:val="clear" w:color="auto" w:fill="FFFFFF"/>
      <w:spacing w:before="100" w:beforeAutospacing="1" w:after="100" w:afterAutospacing="1" w:line="240" w:lineRule="auto"/>
      <w:jc w:val="center"/>
      <w:textAlignment w:val="center"/>
    </w:pPr>
    <w:rPr>
      <w:rFonts w:ascii="Arial Unicode MS" w:eastAsia="Arial Unicode MS" w:hAnsi="Arial Unicode MS" w:cs="Arial Unicode MS"/>
      <w:sz w:val="32"/>
      <w:szCs w:val="32"/>
    </w:rPr>
  </w:style>
  <w:style w:type="paragraph" w:customStyle="1" w:styleId="xl56">
    <w:name w:val="xl56"/>
    <w:basedOn w:val="Normalny"/>
    <w:rsid w:val="00F15D2E"/>
    <w:pPr>
      <w:shd w:val="clear" w:color="auto" w:fill="FFFFFF"/>
      <w:spacing w:before="100" w:beforeAutospacing="1" w:after="100" w:afterAutospacing="1" w:line="240" w:lineRule="auto"/>
      <w:textAlignment w:val="center"/>
    </w:pPr>
    <w:rPr>
      <w:rFonts w:ascii="Ottawa" w:eastAsia="Arial Unicode MS" w:hAnsi="Ottawa" w:cs="Arial Unicode MS"/>
      <w:sz w:val="28"/>
      <w:szCs w:val="28"/>
    </w:rPr>
  </w:style>
  <w:style w:type="paragraph" w:customStyle="1" w:styleId="xl57">
    <w:name w:val="xl57"/>
    <w:basedOn w:val="Normalny"/>
    <w:rsid w:val="00F15D2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Ottawa" w:eastAsia="Arial Unicode MS" w:hAnsi="Ottawa" w:cs="Arial Unicode MS"/>
      <w:b/>
      <w:bCs/>
      <w:sz w:val="28"/>
      <w:szCs w:val="28"/>
    </w:rPr>
  </w:style>
  <w:style w:type="paragraph" w:customStyle="1" w:styleId="xl58">
    <w:name w:val="xl58"/>
    <w:basedOn w:val="Normalny"/>
    <w:rsid w:val="00F15D2E"/>
    <w:pPr>
      <w:pBdr>
        <w:top w:val="single" w:sz="8" w:space="0" w:color="auto"/>
        <w:bottom w:val="single" w:sz="8" w:space="0" w:color="auto"/>
      </w:pBdr>
      <w:spacing w:before="100" w:beforeAutospacing="1" w:after="100" w:afterAutospacing="1" w:line="240" w:lineRule="auto"/>
      <w:jc w:val="center"/>
      <w:textAlignment w:val="center"/>
    </w:pPr>
    <w:rPr>
      <w:rFonts w:ascii="Ottawa" w:eastAsia="Arial Unicode MS" w:hAnsi="Ottawa" w:cs="Arial Unicode MS"/>
      <w:b/>
      <w:bCs/>
      <w:sz w:val="28"/>
      <w:szCs w:val="28"/>
    </w:rPr>
  </w:style>
  <w:style w:type="paragraph" w:customStyle="1" w:styleId="xl59">
    <w:name w:val="xl59"/>
    <w:basedOn w:val="Normalny"/>
    <w:rsid w:val="00F15D2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Ottawa" w:eastAsia="Arial Unicode MS" w:hAnsi="Ottawa" w:cs="Arial Unicode MS"/>
      <w:b/>
      <w:bCs/>
      <w:sz w:val="28"/>
      <w:szCs w:val="28"/>
    </w:rPr>
  </w:style>
  <w:style w:type="paragraph" w:customStyle="1" w:styleId="xl60">
    <w:name w:val="xl60"/>
    <w:basedOn w:val="Normalny"/>
    <w:rsid w:val="00F15D2E"/>
    <w:pPr>
      <w:shd w:val="clear" w:color="auto" w:fill="FFFFFF"/>
      <w:spacing w:before="100" w:beforeAutospacing="1" w:after="100" w:afterAutospacing="1" w:line="240" w:lineRule="auto"/>
      <w:jc w:val="center"/>
      <w:textAlignment w:val="center"/>
    </w:pPr>
    <w:rPr>
      <w:rFonts w:ascii="Ottawa" w:eastAsia="Arial Unicode MS" w:hAnsi="Ottawa" w:cs="Arial Unicode MS"/>
      <w:b/>
      <w:bCs/>
      <w:sz w:val="32"/>
      <w:szCs w:val="32"/>
    </w:rPr>
  </w:style>
  <w:style w:type="paragraph" w:customStyle="1" w:styleId="xl61">
    <w:name w:val="xl61"/>
    <w:basedOn w:val="Normalny"/>
    <w:rsid w:val="00F15D2E"/>
    <w:pPr>
      <w:shd w:val="clear" w:color="auto" w:fill="FFFFFF"/>
      <w:spacing w:before="100" w:beforeAutospacing="1" w:after="100" w:afterAutospacing="1" w:line="240" w:lineRule="auto"/>
      <w:textAlignment w:val="center"/>
    </w:pPr>
    <w:rPr>
      <w:rFonts w:ascii="Ottawa" w:eastAsia="Arial Unicode MS" w:hAnsi="Ottawa" w:cs="Arial Unicode MS"/>
      <w:sz w:val="28"/>
      <w:szCs w:val="28"/>
    </w:rPr>
  </w:style>
  <w:style w:type="paragraph" w:customStyle="1" w:styleId="xl62">
    <w:name w:val="xl62"/>
    <w:basedOn w:val="Normalny"/>
    <w:rsid w:val="00F15D2E"/>
    <w:pPr>
      <w:spacing w:before="100" w:beforeAutospacing="1" w:after="100" w:afterAutospacing="1" w:line="240" w:lineRule="auto"/>
      <w:jc w:val="center"/>
      <w:textAlignment w:val="center"/>
    </w:pPr>
    <w:rPr>
      <w:rFonts w:ascii="Ottawa" w:eastAsia="Arial Unicode MS" w:hAnsi="Ottawa" w:cs="Arial Unicode MS"/>
      <w:b/>
      <w:bCs/>
      <w:sz w:val="32"/>
      <w:szCs w:val="32"/>
    </w:rPr>
  </w:style>
  <w:style w:type="paragraph" w:customStyle="1" w:styleId="xl63">
    <w:name w:val="xl63"/>
    <w:basedOn w:val="Normalny"/>
    <w:rsid w:val="00F15D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Ottawa" w:eastAsia="Arial Unicode MS" w:hAnsi="Ottawa" w:cs="Arial Unicode MS"/>
      <w:b/>
      <w:bCs/>
      <w:sz w:val="28"/>
      <w:szCs w:val="28"/>
    </w:rPr>
  </w:style>
  <w:style w:type="paragraph" w:customStyle="1" w:styleId="dwig">
    <w:name w:val="dźwig !!!"/>
    <w:basedOn w:val="Nagwek1"/>
    <w:rsid w:val="00F15D2E"/>
    <w:pPr>
      <w:spacing w:before="0" w:after="0"/>
      <w:ind w:right="0"/>
    </w:pPr>
    <w:rPr>
      <w:b w:val="0"/>
      <w:caps w:val="0"/>
      <w:sz w:val="24"/>
      <w:szCs w:val="20"/>
      <w:u w:val="none"/>
    </w:rPr>
  </w:style>
  <w:style w:type="paragraph" w:customStyle="1" w:styleId="WW-Tekstpodstawowywcity3">
    <w:name w:val="WW-Tekst podstawowy wcięty 3"/>
    <w:basedOn w:val="Normalny"/>
    <w:rsid w:val="00F15D2E"/>
    <w:pPr>
      <w:suppressAutoHyphens/>
      <w:spacing w:after="0" w:line="240" w:lineRule="auto"/>
      <w:ind w:left="426" w:hanging="426"/>
      <w:jc w:val="both"/>
    </w:pPr>
    <w:rPr>
      <w:rFonts w:ascii="Times New Roman" w:eastAsia="Times New Roman" w:hAnsi="Times New Roman" w:cs="Times New Roman"/>
      <w:sz w:val="24"/>
      <w:szCs w:val="20"/>
    </w:rPr>
  </w:style>
  <w:style w:type="paragraph" w:customStyle="1" w:styleId="BodyText21">
    <w:name w:val="Body Text 21"/>
    <w:basedOn w:val="Normalny"/>
    <w:rsid w:val="00F15D2E"/>
    <w:pPr>
      <w:widowControl w:val="0"/>
      <w:tabs>
        <w:tab w:val="left" w:pos="420"/>
      </w:tabs>
      <w:suppressAutoHyphens/>
      <w:spacing w:after="0" w:line="240" w:lineRule="auto"/>
      <w:jc w:val="both"/>
    </w:pPr>
    <w:rPr>
      <w:rFonts w:ascii="Times New Roman" w:eastAsia="Times New Roman" w:hAnsi="Times New Roman" w:cs="Times New Roman"/>
      <w:b/>
      <w:sz w:val="24"/>
      <w:szCs w:val="20"/>
    </w:rPr>
  </w:style>
  <w:style w:type="paragraph" w:customStyle="1" w:styleId="WW-Tekstpodstawowy2">
    <w:name w:val="WW-Tekst podstawowy 2"/>
    <w:basedOn w:val="Normalny"/>
    <w:rsid w:val="00F15D2E"/>
    <w:pPr>
      <w:suppressAutoHyphens/>
      <w:spacing w:after="0" w:line="240" w:lineRule="auto"/>
    </w:pPr>
    <w:rPr>
      <w:rFonts w:ascii="Times New Roman" w:eastAsia="Times New Roman" w:hAnsi="Times New Roman" w:cs="Times New Roman"/>
      <w:sz w:val="24"/>
      <w:szCs w:val="20"/>
    </w:rPr>
  </w:style>
  <w:style w:type="paragraph" w:customStyle="1" w:styleId="ParagrafInfotech">
    <w:name w:val="Paragraf Infotech"/>
    <w:basedOn w:val="Normalny"/>
    <w:rsid w:val="00F15D2E"/>
    <w:pPr>
      <w:autoSpaceDE w:val="0"/>
      <w:autoSpaceDN w:val="0"/>
      <w:adjustRightInd w:val="0"/>
      <w:spacing w:after="120" w:line="360" w:lineRule="auto"/>
      <w:ind w:firstLine="567"/>
      <w:jc w:val="both"/>
    </w:pPr>
    <w:rPr>
      <w:rFonts w:ascii="Arial" w:eastAsia="Times New Roman" w:hAnsi="Arial" w:cs="Times New Roman"/>
      <w:bCs/>
      <w:sz w:val="18"/>
    </w:rPr>
  </w:style>
  <w:style w:type="character" w:customStyle="1" w:styleId="actxsmall1">
    <w:name w:val="actxsmall1"/>
    <w:rsid w:val="00F15D2E"/>
    <w:rPr>
      <w:color w:val="000000"/>
      <w:sz w:val="15"/>
      <w:szCs w:val="15"/>
    </w:rPr>
  </w:style>
  <w:style w:type="paragraph" w:styleId="Lista2">
    <w:name w:val="List 2"/>
    <w:basedOn w:val="Normalny"/>
    <w:rsid w:val="00F15D2E"/>
    <w:pPr>
      <w:spacing w:after="0" w:line="240" w:lineRule="auto"/>
      <w:ind w:left="566" w:hanging="283"/>
      <w:contextualSpacing/>
    </w:pPr>
    <w:rPr>
      <w:rFonts w:ascii="Times New Roman" w:eastAsia="Times New Roman" w:hAnsi="Times New Roman" w:cs="Times New Roman"/>
      <w:sz w:val="24"/>
      <w:szCs w:val="24"/>
    </w:rPr>
  </w:style>
  <w:style w:type="paragraph" w:customStyle="1" w:styleId="Akapitzlist1">
    <w:name w:val="Akapit z listą1"/>
    <w:basedOn w:val="Normalny"/>
    <w:rsid w:val="00F15D2E"/>
    <w:pPr>
      <w:spacing w:after="0" w:line="240" w:lineRule="auto"/>
      <w:ind w:left="720"/>
    </w:pPr>
    <w:rPr>
      <w:rFonts w:ascii="Times New Roman" w:eastAsia="Calibri" w:hAnsi="Times New Roman" w:cs="Times New Roman"/>
      <w:sz w:val="24"/>
      <w:szCs w:val="24"/>
    </w:rPr>
  </w:style>
  <w:style w:type="paragraph" w:styleId="Bezodstpw">
    <w:name w:val="No Spacing"/>
    <w:link w:val="BezodstpwZnak"/>
    <w:qFormat/>
    <w:rsid w:val="00F15D2E"/>
    <w:pPr>
      <w:spacing w:after="0" w:line="240" w:lineRule="auto"/>
    </w:pPr>
    <w:rPr>
      <w:rFonts w:ascii="Calibri" w:eastAsia="Calibri" w:hAnsi="Calibri" w:cs="Times New Roman"/>
    </w:rPr>
  </w:style>
  <w:style w:type="table" w:styleId="Tabela-Siatka">
    <w:name w:val="Table Grid"/>
    <w:basedOn w:val="Standardowy"/>
    <w:uiPriority w:val="59"/>
    <w:rsid w:val="00F15D2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nhideWhenUsed/>
    <w:rsid w:val="00F15D2E"/>
    <w:pPr>
      <w:spacing w:after="0" w:line="240" w:lineRule="auto"/>
    </w:pPr>
    <w:rPr>
      <w:rFonts w:ascii="Calibri" w:eastAsia="Times New Roman" w:hAnsi="Calibri" w:cs="Times New Roman"/>
      <w:sz w:val="20"/>
      <w:szCs w:val="20"/>
    </w:rPr>
  </w:style>
  <w:style w:type="character" w:customStyle="1" w:styleId="TekstprzypisukocowegoZnak">
    <w:name w:val="Tekst przypisu końcowego Znak"/>
    <w:basedOn w:val="Domylnaczcionkaakapitu"/>
    <w:link w:val="Tekstprzypisukocowego"/>
    <w:rsid w:val="00F15D2E"/>
    <w:rPr>
      <w:rFonts w:ascii="Calibri" w:eastAsia="Times New Roman" w:hAnsi="Calibri" w:cs="Times New Roman"/>
      <w:sz w:val="20"/>
      <w:szCs w:val="20"/>
    </w:rPr>
  </w:style>
  <w:style w:type="character" w:styleId="Odwoanieprzypisukocowego">
    <w:name w:val="endnote reference"/>
    <w:unhideWhenUsed/>
    <w:rsid w:val="00F15D2E"/>
    <w:rPr>
      <w:vertAlign w:val="superscript"/>
    </w:rPr>
  </w:style>
  <w:style w:type="character" w:customStyle="1" w:styleId="ZnakZnak">
    <w:name w:val="Znak Znak"/>
    <w:basedOn w:val="Domylnaczcionkaakapitu"/>
    <w:semiHidden/>
    <w:locked/>
    <w:rsid w:val="00F15D2E"/>
  </w:style>
  <w:style w:type="character" w:customStyle="1" w:styleId="ZnakZnak2">
    <w:name w:val="Znak Znak2"/>
    <w:rsid w:val="00F15D2E"/>
    <w:rPr>
      <w:rFonts w:ascii="Ottawa" w:hAnsi="Ottawa"/>
      <w:noProof w:val="0"/>
      <w:snapToGrid w:val="0"/>
      <w:sz w:val="24"/>
      <w:lang w:val="pl-PL" w:eastAsia="pl-PL" w:bidi="ar-SA"/>
    </w:rPr>
  </w:style>
  <w:style w:type="character" w:customStyle="1" w:styleId="ZnakZnak1">
    <w:name w:val="Znak Znak1"/>
    <w:rsid w:val="00F15D2E"/>
    <w:rPr>
      <w:noProof w:val="0"/>
      <w:snapToGrid w:val="0"/>
      <w:sz w:val="24"/>
      <w:lang w:val="pl-PL" w:eastAsia="pl-PL" w:bidi="ar-SA"/>
    </w:rPr>
  </w:style>
  <w:style w:type="character" w:styleId="Uwydatnienie">
    <w:name w:val="Emphasis"/>
    <w:uiPriority w:val="20"/>
    <w:qFormat/>
    <w:rsid w:val="00F15D2E"/>
    <w:rPr>
      <w:b/>
      <w:bCs/>
      <w:i w:val="0"/>
      <w:iCs w:val="0"/>
    </w:rPr>
  </w:style>
  <w:style w:type="character" w:customStyle="1" w:styleId="st">
    <w:name w:val="st"/>
    <w:basedOn w:val="Domylnaczcionkaakapitu"/>
    <w:rsid w:val="00F15D2E"/>
  </w:style>
  <w:style w:type="table" w:customStyle="1" w:styleId="Tabela-Siatka1">
    <w:name w:val="Tabela - Siatka1"/>
    <w:basedOn w:val="Standardowy"/>
    <w:next w:val="Tabela-Siatka"/>
    <w:uiPriority w:val="59"/>
    <w:rsid w:val="00F15D2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F15D2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A.B.C. Char,l2 Char,ASAPHeading 2 Char,Numbered - 2 Char,h 3 Char,ICL Char,Heading 2a Char,H2 Char,PA Major Section Char,Headline 2 Char,2 Char,headi Char,heading2 Char,h21 Char,h22 Char,21 Char,kopregel 2 Char,Titre m Char"/>
    <w:uiPriority w:val="9"/>
    <w:semiHidden/>
    <w:rsid w:val="00F15D2E"/>
    <w:rPr>
      <w:rFonts w:ascii="Cambria" w:eastAsia="Times New Roman" w:hAnsi="Cambria" w:cs="Times New Roman"/>
      <w:b/>
      <w:bCs/>
      <w:i/>
      <w:iCs/>
      <w:sz w:val="28"/>
      <w:szCs w:val="28"/>
    </w:rPr>
  </w:style>
  <w:style w:type="character" w:styleId="Pogrubienie">
    <w:name w:val="Strong"/>
    <w:uiPriority w:val="22"/>
    <w:qFormat/>
    <w:rsid w:val="00F15D2E"/>
    <w:rPr>
      <w:b/>
      <w:bCs/>
    </w:rPr>
  </w:style>
  <w:style w:type="character" w:customStyle="1" w:styleId="apple-converted-space">
    <w:name w:val="apple-converted-space"/>
    <w:basedOn w:val="Domylnaczcionkaakapitu"/>
    <w:rsid w:val="00F15D2E"/>
  </w:style>
  <w:style w:type="character" w:customStyle="1" w:styleId="n">
    <w:name w:val="n"/>
    <w:basedOn w:val="Domylnaczcionkaakapitu"/>
    <w:uiPriority w:val="99"/>
    <w:rsid w:val="00F15D2E"/>
  </w:style>
  <w:style w:type="character" w:customStyle="1" w:styleId="i">
    <w:name w:val="i"/>
    <w:basedOn w:val="Domylnaczcionkaakapitu"/>
    <w:rsid w:val="00F15D2E"/>
  </w:style>
  <w:style w:type="paragraph" w:customStyle="1" w:styleId="Kasia">
    <w:name w:val="Kasia"/>
    <w:basedOn w:val="Normalny"/>
    <w:uiPriority w:val="99"/>
    <w:rsid w:val="00F15D2E"/>
    <w:pPr>
      <w:tabs>
        <w:tab w:val="left" w:pos="284"/>
      </w:tabs>
      <w:suppressAutoHyphens/>
      <w:spacing w:after="0" w:line="240" w:lineRule="auto"/>
      <w:jc w:val="both"/>
    </w:pPr>
    <w:rPr>
      <w:rFonts w:ascii="Times New Roman" w:eastAsia="Times New Roman" w:hAnsi="Times New Roman" w:cs="Times New Roman"/>
      <w:sz w:val="24"/>
      <w:szCs w:val="24"/>
      <w:lang w:eastAsia="ar-SA"/>
    </w:rPr>
  </w:style>
  <w:style w:type="paragraph" w:styleId="Legenda">
    <w:name w:val="caption"/>
    <w:basedOn w:val="Normalny"/>
    <w:next w:val="Normalny"/>
    <w:unhideWhenUsed/>
    <w:qFormat/>
    <w:rsid w:val="00F15D2E"/>
    <w:pPr>
      <w:spacing w:after="0" w:line="240" w:lineRule="auto"/>
    </w:pPr>
    <w:rPr>
      <w:rFonts w:ascii="Times New Roman" w:eastAsia="Times New Roman" w:hAnsi="Times New Roman" w:cs="Times New Roman"/>
      <w:b/>
      <w:bCs/>
      <w:sz w:val="20"/>
      <w:szCs w:val="20"/>
    </w:rPr>
  </w:style>
  <w:style w:type="paragraph" w:customStyle="1" w:styleId="NormalBold">
    <w:name w:val="NormalBold"/>
    <w:basedOn w:val="Normalny"/>
    <w:link w:val="NormalBoldChar"/>
    <w:rsid w:val="00F15D2E"/>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F15D2E"/>
    <w:rPr>
      <w:rFonts w:ascii="Times New Roman" w:eastAsia="Times New Roman" w:hAnsi="Times New Roman" w:cs="Times New Roman"/>
      <w:b/>
      <w:sz w:val="24"/>
      <w:lang w:eastAsia="en-GB"/>
    </w:rPr>
  </w:style>
  <w:style w:type="character" w:customStyle="1" w:styleId="DeltaViewInsertion">
    <w:name w:val="DeltaView Insertion"/>
    <w:rsid w:val="00F15D2E"/>
    <w:rPr>
      <w:b/>
      <w:i/>
      <w:spacing w:val="0"/>
    </w:rPr>
  </w:style>
  <w:style w:type="paragraph" w:customStyle="1" w:styleId="Text10">
    <w:name w:val="Text 1"/>
    <w:basedOn w:val="Normalny"/>
    <w:rsid w:val="00F15D2E"/>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F15D2E"/>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F15D2E"/>
    <w:pPr>
      <w:numPr>
        <w:numId w:val="8"/>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F15D2E"/>
    <w:pPr>
      <w:numPr>
        <w:numId w:val="9"/>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0"/>
    <w:rsid w:val="00F15D2E"/>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0"/>
    <w:rsid w:val="00F15D2E"/>
    <w:pPr>
      <w:numPr>
        <w:ilvl w:val="1"/>
        <w:numId w:val="10"/>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0"/>
    <w:rsid w:val="00F15D2E"/>
    <w:pPr>
      <w:numPr>
        <w:ilvl w:val="2"/>
        <w:numId w:val="10"/>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0"/>
    <w:rsid w:val="00F15D2E"/>
    <w:pPr>
      <w:numPr>
        <w:ilvl w:val="3"/>
        <w:numId w:val="10"/>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F15D2E"/>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F15D2E"/>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F15D2E"/>
    <w:pPr>
      <w:spacing w:before="120" w:after="120" w:line="240" w:lineRule="auto"/>
      <w:jc w:val="center"/>
    </w:pPr>
    <w:rPr>
      <w:rFonts w:ascii="Times New Roman" w:eastAsia="Calibri" w:hAnsi="Times New Roman" w:cs="Times New Roman"/>
      <w:b/>
      <w:sz w:val="24"/>
      <w:u w:val="single"/>
      <w:lang w:eastAsia="en-GB"/>
    </w:rPr>
  </w:style>
  <w:style w:type="paragraph" w:customStyle="1" w:styleId="HMNumery">
    <w:name w:val="HM Numery"/>
    <w:basedOn w:val="Normalny"/>
    <w:qFormat/>
    <w:rsid w:val="00F15D2E"/>
    <w:pPr>
      <w:numPr>
        <w:numId w:val="11"/>
      </w:numPr>
      <w:spacing w:after="120" w:line="340" w:lineRule="exact"/>
      <w:ind w:left="714" w:hanging="714"/>
      <w:jc w:val="both"/>
    </w:pPr>
    <w:rPr>
      <w:rFonts w:ascii="Verdana" w:eastAsia="Times New Roman" w:hAnsi="Verdana" w:cs="Times New Roman"/>
      <w:b/>
      <w:sz w:val="20"/>
      <w:szCs w:val="24"/>
    </w:rPr>
  </w:style>
  <w:style w:type="paragraph" w:customStyle="1" w:styleId="NUMERACJA">
    <w:name w:val="NUMERACJA"/>
    <w:basedOn w:val="Normalny"/>
    <w:qFormat/>
    <w:rsid w:val="00F15D2E"/>
    <w:pPr>
      <w:numPr>
        <w:numId w:val="12"/>
      </w:numPr>
      <w:spacing w:after="0"/>
      <w:jc w:val="both"/>
    </w:pPr>
    <w:rPr>
      <w:rFonts w:ascii="Verdana" w:eastAsia="Times New Roman" w:hAnsi="Verdana" w:cs="Times New Roman"/>
      <w:color w:val="FF0000"/>
      <w:sz w:val="20"/>
      <w:szCs w:val="20"/>
    </w:rPr>
  </w:style>
  <w:style w:type="paragraph" w:customStyle="1" w:styleId="Tekstblokowy2">
    <w:name w:val="Tekst blokowy2"/>
    <w:basedOn w:val="Normalny"/>
    <w:rsid w:val="00F15D2E"/>
    <w:pPr>
      <w:widowControl w:val="0"/>
      <w:suppressAutoHyphens/>
      <w:overflowPunct w:val="0"/>
      <w:spacing w:after="0" w:line="240" w:lineRule="auto"/>
      <w:ind w:left="-567" w:right="-468"/>
      <w:jc w:val="both"/>
      <w:textAlignment w:val="baseline"/>
    </w:pPr>
    <w:rPr>
      <w:rFonts w:ascii="Ottawa" w:eastAsia="Times New Roman" w:hAnsi="Ottawa" w:cs="Ottawa"/>
      <w:bCs/>
      <w:color w:val="00000A"/>
      <w:sz w:val="24"/>
      <w:szCs w:val="24"/>
      <w:lang w:eastAsia="zh-CN"/>
    </w:rPr>
  </w:style>
  <w:style w:type="paragraph" w:customStyle="1" w:styleId="Listapunktowana1">
    <w:name w:val="Lista punktowana1"/>
    <w:basedOn w:val="Normalny"/>
    <w:rsid w:val="00F15D2E"/>
    <w:pPr>
      <w:widowControl w:val="0"/>
      <w:suppressAutoHyphens/>
      <w:overflowPunct w:val="0"/>
      <w:spacing w:after="0" w:line="240" w:lineRule="auto"/>
      <w:ind w:left="426" w:hanging="426"/>
      <w:jc w:val="both"/>
      <w:textAlignment w:val="baseline"/>
    </w:pPr>
    <w:rPr>
      <w:rFonts w:ascii="Verdana" w:eastAsia="Times New Roman" w:hAnsi="Verdana" w:cs="Verdana"/>
      <w:bCs/>
      <w:color w:val="00000A"/>
      <w:sz w:val="20"/>
      <w:szCs w:val="20"/>
      <w:lang w:eastAsia="zh-CN"/>
    </w:rPr>
  </w:style>
  <w:style w:type="paragraph" w:customStyle="1" w:styleId="Akapitzlist2">
    <w:name w:val="Akapit z listą2"/>
    <w:basedOn w:val="Normalny"/>
    <w:rsid w:val="00F15D2E"/>
    <w:pPr>
      <w:suppressAutoHyphens/>
      <w:ind w:left="720"/>
    </w:pPr>
    <w:rPr>
      <w:rFonts w:ascii="Calibri" w:eastAsia="Calibri" w:hAnsi="Calibri" w:cs="Calibri"/>
      <w:lang w:eastAsia="ar-SA"/>
    </w:rPr>
  </w:style>
  <w:style w:type="character" w:customStyle="1" w:styleId="TekstkomentarzaZnak3">
    <w:name w:val="Tekst komentarza Znak3"/>
    <w:basedOn w:val="Domylnaczcionkaakapitu"/>
    <w:uiPriority w:val="99"/>
    <w:semiHidden/>
    <w:rsid w:val="00F15D2E"/>
    <w:rPr>
      <w:rFonts w:ascii="Arial" w:hAnsi="Arial" w:cs="Arial"/>
      <w:lang w:eastAsia="ar-SA"/>
    </w:rPr>
  </w:style>
  <w:style w:type="paragraph" w:customStyle="1" w:styleId="text-justify">
    <w:name w:val="text-justify"/>
    <w:basedOn w:val="Normalny"/>
    <w:rsid w:val="00F15D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imr">
    <w:name w:val="arimr"/>
    <w:basedOn w:val="Normalny"/>
    <w:rsid w:val="00F15D2E"/>
    <w:pPr>
      <w:widowControl w:val="0"/>
      <w:suppressAutoHyphens/>
      <w:spacing w:after="0" w:line="360" w:lineRule="auto"/>
    </w:pPr>
    <w:rPr>
      <w:rFonts w:ascii="Arial" w:eastAsia="Times New Roman" w:hAnsi="Arial" w:cs="Arial"/>
      <w:sz w:val="24"/>
      <w:szCs w:val="20"/>
      <w:lang w:val="en-US" w:eastAsia="ar-SA"/>
    </w:rPr>
  </w:style>
  <w:style w:type="paragraph" w:customStyle="1" w:styleId="Tekstpodstawowywcity1">
    <w:name w:val="Tekst podstawowy wcięty1"/>
    <w:basedOn w:val="Normalny"/>
    <w:rsid w:val="00F15D2E"/>
    <w:pPr>
      <w:spacing w:after="0" w:line="360" w:lineRule="auto"/>
      <w:ind w:firstLine="284"/>
      <w:jc w:val="both"/>
    </w:pPr>
    <w:rPr>
      <w:rFonts w:ascii="Times New Roman" w:eastAsia="Times New Roman" w:hAnsi="Times New Roman" w:cs="Times New Roman"/>
      <w:sz w:val="24"/>
      <w:szCs w:val="24"/>
      <w:lang w:val="cs-CZ"/>
    </w:rPr>
  </w:style>
  <w:style w:type="character" w:customStyle="1" w:styleId="Znakiprzypiswdolnych">
    <w:name w:val="Znaki przypisów dolnych"/>
    <w:rsid w:val="00F15D2E"/>
  </w:style>
  <w:style w:type="paragraph" w:customStyle="1" w:styleId="Tekstprzypisudolnego1">
    <w:name w:val="Tekst przypisu dolnego1"/>
    <w:basedOn w:val="Normalny"/>
    <w:rsid w:val="00F15D2E"/>
    <w:pPr>
      <w:suppressAutoHyphens/>
      <w:spacing w:after="0" w:line="240" w:lineRule="auto"/>
    </w:pPr>
    <w:rPr>
      <w:rFonts w:ascii="Tahoma" w:eastAsia="Times New Roman" w:hAnsi="Tahoma" w:cs="Tahoma"/>
      <w:sz w:val="20"/>
      <w:szCs w:val="20"/>
      <w:lang w:eastAsia="ar-SA"/>
    </w:rPr>
  </w:style>
  <w:style w:type="paragraph" w:customStyle="1" w:styleId="Akapitzlist3">
    <w:name w:val="Akapit z listą3"/>
    <w:basedOn w:val="Normalny"/>
    <w:rsid w:val="00F15D2E"/>
    <w:pPr>
      <w:suppressAutoHyphens/>
      <w:spacing w:after="0" w:line="240" w:lineRule="auto"/>
      <w:ind w:left="708"/>
    </w:pPr>
    <w:rPr>
      <w:rFonts w:ascii="Arial" w:eastAsia="Times New Roman" w:hAnsi="Arial" w:cs="Arial"/>
      <w:sz w:val="24"/>
      <w:szCs w:val="20"/>
      <w:lang w:eastAsia="ar-SA"/>
    </w:rPr>
  </w:style>
  <w:style w:type="numbering" w:customStyle="1" w:styleId="WWNum8">
    <w:name w:val="WWNum8"/>
    <w:basedOn w:val="Bezlisty"/>
    <w:rsid w:val="00F15D2E"/>
    <w:pPr>
      <w:numPr>
        <w:numId w:val="13"/>
      </w:numPr>
    </w:pPr>
  </w:style>
  <w:style w:type="numbering" w:customStyle="1" w:styleId="WWNum50">
    <w:name w:val="WWNum50"/>
    <w:basedOn w:val="Bezlisty"/>
    <w:rsid w:val="00F15D2E"/>
    <w:pPr>
      <w:numPr>
        <w:numId w:val="14"/>
      </w:numPr>
    </w:pPr>
  </w:style>
  <w:style w:type="numbering" w:customStyle="1" w:styleId="Listanumerowana12">
    <w:name w:val="Lista numerowana12"/>
    <w:rsid w:val="00F15D2E"/>
    <w:pPr>
      <w:numPr>
        <w:numId w:val="17"/>
      </w:numPr>
    </w:p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L Znak"/>
    <w:link w:val="Akapitzlist"/>
    <w:uiPriority w:val="34"/>
    <w:qFormat/>
    <w:locked/>
    <w:rsid w:val="00957392"/>
    <w:rPr>
      <w:rFonts w:ascii="Times New Roman" w:eastAsia="Times New Roman" w:hAnsi="Times New Roman" w:cs="Times New Roman"/>
      <w:sz w:val="24"/>
      <w:szCs w:val="24"/>
    </w:rPr>
  </w:style>
  <w:style w:type="paragraph" w:customStyle="1" w:styleId="Tre">
    <w:name w:val="Treść"/>
    <w:rsid w:val="00101EE4"/>
    <w:pPr>
      <w:widowControl w:val="0"/>
      <w:pBdr>
        <w:top w:val="nil"/>
        <w:left w:val="nil"/>
        <w:bottom w:val="nil"/>
        <w:right w:val="nil"/>
        <w:between w:val="nil"/>
        <w:bar w:val="nil"/>
      </w:pBdr>
      <w:suppressAutoHyphens/>
      <w:spacing w:before="80" w:after="80" w:line="264" w:lineRule="auto"/>
      <w:jc w:val="both"/>
    </w:pPr>
    <w:rPr>
      <w:rFonts w:ascii="Arial Narrow" w:eastAsia="Arial Unicode MS" w:hAnsi="Arial Narrow" w:cs="Arial Unicode MS"/>
      <w:color w:val="000000"/>
      <w:sz w:val="18"/>
      <w:szCs w:val="18"/>
      <w:u w:color="000000"/>
      <w:bdr w:val="nil"/>
    </w:rPr>
  </w:style>
  <w:style w:type="paragraph" w:customStyle="1" w:styleId="wypunktowanie">
    <w:name w:val="wypunktowanie"/>
    <w:rsid w:val="00101EE4"/>
    <w:pPr>
      <w:widowControl w:val="0"/>
      <w:pBdr>
        <w:top w:val="nil"/>
        <w:left w:val="nil"/>
        <w:bottom w:val="nil"/>
        <w:right w:val="nil"/>
        <w:between w:val="nil"/>
        <w:bar w:val="nil"/>
      </w:pBdr>
      <w:suppressAutoHyphens/>
      <w:spacing w:after="20" w:line="264" w:lineRule="auto"/>
      <w:jc w:val="both"/>
    </w:pPr>
    <w:rPr>
      <w:rFonts w:ascii="Arial Narrow" w:eastAsia="Arial Unicode MS" w:hAnsi="Arial Narrow" w:cs="Arial Unicode MS"/>
      <w:color w:val="000000"/>
      <w:sz w:val="18"/>
      <w:szCs w:val="18"/>
      <w:u w:color="000000"/>
      <w:bdr w:val="nil"/>
    </w:rPr>
  </w:style>
  <w:style w:type="numbering" w:customStyle="1" w:styleId="wypunktowanie0">
    <w:name w:val="wypunktowanie.0"/>
    <w:rsid w:val="00101EE4"/>
    <w:pPr>
      <w:numPr>
        <w:numId w:val="18"/>
      </w:numPr>
    </w:pPr>
  </w:style>
  <w:style w:type="character" w:customStyle="1" w:styleId="Brak">
    <w:name w:val="Brak"/>
    <w:rsid w:val="00101EE4"/>
  </w:style>
  <w:style w:type="paragraph" w:styleId="Poprawka">
    <w:name w:val="Revision"/>
    <w:hidden/>
    <w:uiPriority w:val="99"/>
    <w:semiHidden/>
    <w:rsid w:val="00EF392F"/>
    <w:pPr>
      <w:spacing w:after="0" w:line="240" w:lineRule="auto"/>
    </w:pPr>
  </w:style>
  <w:style w:type="character" w:customStyle="1" w:styleId="markedcontent">
    <w:name w:val="markedcontent"/>
    <w:rsid w:val="0017799F"/>
  </w:style>
  <w:style w:type="character" w:customStyle="1" w:styleId="BezodstpwZnak">
    <w:name w:val="Bez odstępów Znak"/>
    <w:link w:val="Bezodstpw"/>
    <w:locked/>
    <w:rsid w:val="000C4359"/>
    <w:rPr>
      <w:rFonts w:ascii="Calibri" w:eastAsia="Calibri" w:hAnsi="Calibri" w:cs="Times New Roman"/>
    </w:rPr>
  </w:style>
  <w:style w:type="paragraph" w:customStyle="1" w:styleId="CREO00TEKSTpodstawowydokumentu">
    <w:name w:val="CREO_0.0 TEKST podstawowy dokumentu"/>
    <w:basedOn w:val="Normalny"/>
    <w:rsid w:val="00A105BA"/>
    <w:pPr>
      <w:tabs>
        <w:tab w:val="right" w:leader="dot" w:pos="9581"/>
      </w:tabs>
      <w:suppressAutoHyphens/>
      <w:spacing w:after="0" w:line="240" w:lineRule="auto"/>
      <w:jc w:val="both"/>
    </w:pPr>
    <w:rPr>
      <w:rFonts w:ascii="Verdana" w:eastAsia="Times New Roman" w:hAnsi="Verdana" w:cs="Arial"/>
      <w:color w:val="000000"/>
      <w:sz w:val="21"/>
      <w:lang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327365">
      <w:bodyDiv w:val="1"/>
      <w:marLeft w:val="0"/>
      <w:marRight w:val="0"/>
      <w:marTop w:val="0"/>
      <w:marBottom w:val="0"/>
      <w:divBdr>
        <w:top w:val="none" w:sz="0" w:space="0" w:color="auto"/>
        <w:left w:val="none" w:sz="0" w:space="0" w:color="auto"/>
        <w:bottom w:val="none" w:sz="0" w:space="0" w:color="auto"/>
        <w:right w:val="none" w:sz="0" w:space="0" w:color="auto"/>
      </w:divBdr>
    </w:div>
    <w:div w:id="851843928">
      <w:bodyDiv w:val="1"/>
      <w:marLeft w:val="0"/>
      <w:marRight w:val="0"/>
      <w:marTop w:val="0"/>
      <w:marBottom w:val="0"/>
      <w:divBdr>
        <w:top w:val="none" w:sz="0" w:space="0" w:color="auto"/>
        <w:left w:val="none" w:sz="0" w:space="0" w:color="auto"/>
        <w:bottom w:val="none" w:sz="0" w:space="0" w:color="auto"/>
        <w:right w:val="none" w:sz="0" w:space="0" w:color="auto"/>
      </w:divBdr>
    </w:div>
    <w:div w:id="852765570">
      <w:bodyDiv w:val="1"/>
      <w:marLeft w:val="0"/>
      <w:marRight w:val="0"/>
      <w:marTop w:val="0"/>
      <w:marBottom w:val="0"/>
      <w:divBdr>
        <w:top w:val="none" w:sz="0" w:space="0" w:color="auto"/>
        <w:left w:val="none" w:sz="0" w:space="0" w:color="auto"/>
        <w:bottom w:val="none" w:sz="0" w:space="0" w:color="auto"/>
        <w:right w:val="none" w:sz="0" w:space="0" w:color="auto"/>
      </w:divBdr>
    </w:div>
    <w:div w:id="111170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ziennikustaw.gov.pl/DU/2020/241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3706-A0BD-4CEA-9006-60FEC373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25</Pages>
  <Words>8934</Words>
  <Characters>53606</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Jurgielaniec Agnieszka</dc:creator>
  <cp:lastModifiedBy>Nowak Małgorzata</cp:lastModifiedBy>
  <cp:revision>6</cp:revision>
  <cp:lastPrinted>2026-03-03T08:43:00Z</cp:lastPrinted>
  <dcterms:created xsi:type="dcterms:W3CDTF">2026-03-03T09:45:00Z</dcterms:created>
  <dcterms:modified xsi:type="dcterms:W3CDTF">2026-04-24T10:06:00Z</dcterms:modified>
</cp:coreProperties>
</file>